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2BE44" w14:textId="77777777" w:rsidR="0075039D" w:rsidRDefault="00B21535" w:rsidP="00B21535">
      <w:pPr>
        <w:spacing w:line="480" w:lineRule="auto"/>
        <w:jc w:val="right"/>
        <w:rPr>
          <w:rFonts w:ascii="Arial" w:hAnsi="Arial" w:cs="Arial"/>
          <w:sz w:val="20"/>
          <w:szCs w:val="20"/>
        </w:rPr>
      </w:pPr>
      <w:r>
        <w:rPr>
          <w:rFonts w:ascii="Republika" w:hAnsi="Republika" w:cs="Arial"/>
          <w:noProof/>
          <w:szCs w:val="20"/>
        </w:rPr>
        <w:drawing>
          <wp:inline distT="0" distB="0" distL="0" distR="0" wp14:anchorId="17AC7696" wp14:editId="4E4E18DB">
            <wp:extent cx="1694815" cy="353695"/>
            <wp:effectExtent l="0" t="0" r="635" b="825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4815" cy="353695"/>
                    </a:xfrm>
                    <a:prstGeom prst="rect">
                      <a:avLst/>
                    </a:prstGeom>
                    <a:noFill/>
                  </pic:spPr>
                </pic:pic>
              </a:graphicData>
            </a:graphic>
          </wp:inline>
        </w:drawing>
      </w:r>
    </w:p>
    <w:p w14:paraId="31C9E862"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9E4BB7D"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46F9739D"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0678CF" w:rsidRPr="0070139D">
        <w:rPr>
          <w:rFonts w:ascii="Arial" w:hAnsi="Arial" w:cs="Arial"/>
          <w:sz w:val="16"/>
          <w:szCs w:val="16"/>
        </w:rPr>
        <w:t>Langusova ulica 4, 1535 Ljubljana</w:t>
      </w:r>
    </w:p>
    <w:p w14:paraId="6AD539A1"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1110CF66"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5232A068" w14:textId="77777777" w:rsidTr="00B365EC">
        <w:trPr>
          <w:cantSplit/>
        </w:trPr>
        <w:tc>
          <w:tcPr>
            <w:tcW w:w="1204" w:type="dxa"/>
            <w:vAlign w:val="center"/>
          </w:tcPr>
          <w:p w14:paraId="4CF143E9"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5EC722E6" w14:textId="45AC9DC0" w:rsidR="00B365EC" w:rsidRPr="00E46EB3" w:rsidRDefault="00B365EC" w:rsidP="002C39DC">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002C39DC">
              <w:rPr>
                <w:rFonts w:ascii="Arial" w:hAnsi="Arial" w:cs="Arial"/>
                <w:sz w:val="20"/>
                <w:szCs w:val="20"/>
                <w:lang w:eastAsia="en-US"/>
              </w:rPr>
              <w:t>66</w:t>
            </w:r>
            <w:r w:rsidRPr="0024028B">
              <w:rPr>
                <w:rFonts w:ascii="Arial" w:hAnsi="Arial" w:cs="Arial"/>
                <w:sz w:val="20"/>
                <w:szCs w:val="20"/>
                <w:lang w:eastAsia="en-US"/>
              </w:rPr>
              <w:t>/202</w:t>
            </w:r>
            <w:r w:rsidR="008A0916" w:rsidRPr="0024028B">
              <w:rPr>
                <w:rFonts w:ascii="Arial" w:hAnsi="Arial" w:cs="Arial"/>
                <w:sz w:val="20"/>
                <w:szCs w:val="20"/>
                <w:lang w:eastAsia="en-US"/>
              </w:rPr>
              <w:t>2</w:t>
            </w:r>
            <w:r w:rsidRPr="0024028B">
              <w:rPr>
                <w:rFonts w:ascii="Arial" w:hAnsi="Arial" w:cs="Arial"/>
                <w:sz w:val="20"/>
                <w:szCs w:val="20"/>
                <w:lang w:eastAsia="en-US"/>
              </w:rPr>
              <w:t>/</w:t>
            </w:r>
            <w:r w:rsidR="00173701" w:rsidRPr="009721D2">
              <w:rPr>
                <w:rFonts w:ascii="Arial" w:hAnsi="Arial" w:cs="Arial"/>
                <w:sz w:val="20"/>
                <w:szCs w:val="20"/>
                <w:lang w:eastAsia="en-US"/>
              </w:rPr>
              <w:t>4</w:t>
            </w:r>
          </w:p>
        </w:tc>
        <w:tc>
          <w:tcPr>
            <w:tcW w:w="5126" w:type="dxa"/>
          </w:tcPr>
          <w:p w14:paraId="1892C8EB"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64118676" w14:textId="77777777" w:rsidTr="00B365EC">
        <w:trPr>
          <w:cantSplit/>
        </w:trPr>
        <w:tc>
          <w:tcPr>
            <w:tcW w:w="1204" w:type="dxa"/>
            <w:vAlign w:val="center"/>
          </w:tcPr>
          <w:p w14:paraId="7B40A918"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7AA3EC76" w14:textId="1F7A4440" w:rsidR="00B365EC" w:rsidRPr="00E46EB3" w:rsidRDefault="009F7EC1" w:rsidP="009F7EC1">
            <w:pPr>
              <w:spacing w:line="260" w:lineRule="atLeast"/>
              <w:rPr>
                <w:rFonts w:ascii="Arial" w:hAnsi="Arial" w:cs="Arial"/>
                <w:sz w:val="20"/>
                <w:szCs w:val="20"/>
                <w:highlight w:val="yellow"/>
                <w:lang w:eastAsia="en-US"/>
              </w:rPr>
            </w:pPr>
            <w:r w:rsidRPr="009F7EC1">
              <w:rPr>
                <w:rFonts w:ascii="Arial" w:hAnsi="Arial" w:cs="Arial"/>
                <w:sz w:val="20"/>
                <w:szCs w:val="20"/>
                <w:lang w:eastAsia="en-US"/>
              </w:rPr>
              <w:t>9</w:t>
            </w:r>
            <w:r w:rsidR="00B52906" w:rsidRPr="009F7EC1">
              <w:rPr>
                <w:rFonts w:ascii="Arial" w:hAnsi="Arial" w:cs="Arial"/>
                <w:sz w:val="20"/>
                <w:szCs w:val="20"/>
                <w:lang w:eastAsia="en-US"/>
              </w:rPr>
              <w:t>.</w:t>
            </w:r>
            <w:r w:rsidRPr="009F7EC1">
              <w:rPr>
                <w:rFonts w:ascii="Arial" w:hAnsi="Arial" w:cs="Arial"/>
                <w:sz w:val="20"/>
                <w:szCs w:val="20"/>
                <w:lang w:eastAsia="en-US"/>
              </w:rPr>
              <w:t>2</w:t>
            </w:r>
            <w:r w:rsidR="00B52906" w:rsidRPr="009F7EC1">
              <w:rPr>
                <w:rFonts w:ascii="Arial" w:hAnsi="Arial" w:cs="Arial"/>
                <w:sz w:val="20"/>
                <w:szCs w:val="20"/>
                <w:lang w:eastAsia="en-US"/>
              </w:rPr>
              <w:t>.202</w:t>
            </w:r>
            <w:r w:rsidRPr="009F7EC1">
              <w:rPr>
                <w:rFonts w:ascii="Arial" w:hAnsi="Arial" w:cs="Arial"/>
                <w:sz w:val="20"/>
                <w:szCs w:val="20"/>
                <w:lang w:eastAsia="en-US"/>
              </w:rPr>
              <w:t>3</w:t>
            </w:r>
          </w:p>
        </w:tc>
        <w:tc>
          <w:tcPr>
            <w:tcW w:w="5126" w:type="dxa"/>
          </w:tcPr>
          <w:p w14:paraId="7DB356B0" w14:textId="77777777" w:rsidR="00B365EC" w:rsidRPr="001875C4" w:rsidRDefault="00B365EC" w:rsidP="00BD24B0">
            <w:pPr>
              <w:spacing w:line="260" w:lineRule="atLeast"/>
              <w:rPr>
                <w:rFonts w:ascii="Arial" w:hAnsi="Arial" w:cs="Arial"/>
                <w:sz w:val="20"/>
                <w:szCs w:val="20"/>
                <w:highlight w:val="yellow"/>
                <w:lang w:eastAsia="en-US"/>
              </w:rPr>
            </w:pPr>
          </w:p>
        </w:tc>
      </w:tr>
    </w:tbl>
    <w:p w14:paraId="0F6045B2"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70139D" w:rsidRDefault="0075039D" w:rsidP="00FB7DD3">
      <w:pPr>
        <w:spacing w:line="260" w:lineRule="atLeast"/>
        <w:rPr>
          <w:rFonts w:ascii="Arial" w:hAnsi="Arial"/>
          <w:sz w:val="20"/>
          <w:lang w:eastAsia="en-US"/>
        </w:rPr>
      </w:pPr>
    </w:p>
    <w:p w14:paraId="71D0DC1E"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41A92F5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7BB4D6" w14:textId="77777777" w:rsidTr="0075039D">
        <w:tc>
          <w:tcPr>
            <w:tcW w:w="2836" w:type="dxa"/>
          </w:tcPr>
          <w:p w14:paraId="1289D64E"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5781D232" w14:textId="77777777" w:rsidR="004913F4" w:rsidRDefault="002C39DC" w:rsidP="002C39DC">
            <w:pPr>
              <w:spacing w:line="260" w:lineRule="atLeast"/>
              <w:jc w:val="both"/>
              <w:rPr>
                <w:rFonts w:ascii="Arial" w:hAnsi="Arial" w:cs="Arial"/>
                <w:b/>
                <w:bCs/>
                <w:sz w:val="20"/>
                <w:szCs w:val="20"/>
                <w:lang w:eastAsia="en-US"/>
              </w:rPr>
            </w:pPr>
            <w:r w:rsidRPr="002C39DC">
              <w:rPr>
                <w:rFonts w:ascii="Arial" w:hAnsi="Arial" w:cs="Arial"/>
                <w:b/>
                <w:bCs/>
                <w:sz w:val="20"/>
                <w:szCs w:val="20"/>
                <w:lang w:eastAsia="en-US"/>
              </w:rPr>
              <w:t xml:space="preserve">Vzpostavitev informacijskih servisov za implementacijo nacionalnega profila </w:t>
            </w:r>
            <w:proofErr w:type="spellStart"/>
            <w:r w:rsidRPr="002C39DC">
              <w:rPr>
                <w:rFonts w:ascii="Arial" w:hAnsi="Arial" w:cs="Arial"/>
                <w:b/>
                <w:bCs/>
                <w:sz w:val="20"/>
                <w:szCs w:val="20"/>
                <w:lang w:eastAsia="en-US"/>
              </w:rPr>
              <w:t>NeTEx</w:t>
            </w:r>
            <w:proofErr w:type="spellEnd"/>
          </w:p>
          <w:p w14:paraId="0C27C34A" w14:textId="2D274B55" w:rsidR="002C39DC" w:rsidRPr="00813EFE" w:rsidRDefault="002C39DC" w:rsidP="002C39DC">
            <w:pPr>
              <w:spacing w:line="260" w:lineRule="atLeast"/>
              <w:jc w:val="both"/>
              <w:rPr>
                <w:rFonts w:ascii="Arial" w:hAnsi="Arial" w:cs="Arial"/>
                <w:b/>
                <w:bCs/>
                <w:sz w:val="20"/>
                <w:szCs w:val="20"/>
                <w:lang w:eastAsia="en-US"/>
              </w:rPr>
            </w:pPr>
          </w:p>
        </w:tc>
      </w:tr>
      <w:tr w:rsidR="0075039D" w:rsidRPr="0070139D" w14:paraId="330276DC" w14:textId="77777777" w:rsidTr="0075039D">
        <w:tc>
          <w:tcPr>
            <w:tcW w:w="2836" w:type="dxa"/>
          </w:tcPr>
          <w:p w14:paraId="60D57678"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782EB5D4" w14:textId="4EF4FE42" w:rsidR="0075039D" w:rsidRPr="0070139D" w:rsidRDefault="008A0916" w:rsidP="002C39DC">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2430-22-</w:t>
            </w:r>
            <w:r w:rsidRPr="0024028B">
              <w:rPr>
                <w:rFonts w:ascii="Arial" w:hAnsi="Arial" w:cs="Arial"/>
                <w:b/>
                <w:bCs/>
                <w:sz w:val="20"/>
                <w:szCs w:val="20"/>
                <w:lang w:eastAsia="en-US"/>
              </w:rPr>
              <w:t>0</w:t>
            </w:r>
            <w:r w:rsidR="002C39DC">
              <w:rPr>
                <w:rFonts w:ascii="Arial" w:hAnsi="Arial" w:cs="Arial"/>
                <w:b/>
                <w:bCs/>
                <w:sz w:val="20"/>
                <w:szCs w:val="20"/>
                <w:lang w:eastAsia="en-US"/>
              </w:rPr>
              <w:t>20</w:t>
            </w:r>
          </w:p>
        </w:tc>
      </w:tr>
    </w:tbl>
    <w:p w14:paraId="00969EA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24309FAE" w14:textId="77777777" w:rsidTr="0075039D">
        <w:tc>
          <w:tcPr>
            <w:tcW w:w="2836" w:type="dxa"/>
          </w:tcPr>
          <w:p w14:paraId="2D523B0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46AE34E9"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786AADE0" w14:textId="77777777" w:rsidR="0075039D" w:rsidRPr="0070139D" w:rsidRDefault="0075039D" w:rsidP="00FB7DD3">
      <w:pPr>
        <w:spacing w:line="260" w:lineRule="atLeast"/>
        <w:rPr>
          <w:rFonts w:ascii="Arial" w:hAnsi="Arial" w:cs="Arial"/>
          <w:sz w:val="20"/>
          <w:szCs w:val="20"/>
          <w:lang w:eastAsia="en-US"/>
        </w:rPr>
      </w:pPr>
    </w:p>
    <w:p w14:paraId="2F9D5825" w14:textId="77777777" w:rsidR="0075039D" w:rsidRPr="0070139D" w:rsidRDefault="0075039D" w:rsidP="00FB7DD3">
      <w:pPr>
        <w:spacing w:line="260" w:lineRule="atLeast"/>
        <w:rPr>
          <w:rFonts w:ascii="Arial" w:hAnsi="Arial" w:cs="Arial"/>
          <w:sz w:val="20"/>
          <w:szCs w:val="20"/>
          <w:lang w:eastAsia="en-US"/>
        </w:rPr>
      </w:pPr>
    </w:p>
    <w:p w14:paraId="424B6154" w14:textId="77777777" w:rsidR="0075039D" w:rsidRPr="0070139D" w:rsidRDefault="0075039D" w:rsidP="00FB7DD3">
      <w:pPr>
        <w:spacing w:line="260" w:lineRule="atLeast"/>
        <w:rPr>
          <w:rFonts w:ascii="Arial" w:hAnsi="Arial" w:cs="Arial"/>
          <w:sz w:val="20"/>
          <w:szCs w:val="20"/>
          <w:lang w:eastAsia="en-US"/>
        </w:rPr>
      </w:pPr>
    </w:p>
    <w:p w14:paraId="60E19DD8" w14:textId="77777777" w:rsidR="0075039D" w:rsidRPr="0070139D" w:rsidRDefault="0075039D" w:rsidP="00FB7DD3">
      <w:pPr>
        <w:spacing w:line="260" w:lineRule="atLeast"/>
        <w:rPr>
          <w:rFonts w:ascii="Arial" w:hAnsi="Arial" w:cs="Arial"/>
          <w:sz w:val="20"/>
          <w:szCs w:val="20"/>
          <w:lang w:eastAsia="en-US"/>
        </w:rPr>
      </w:pPr>
    </w:p>
    <w:p w14:paraId="4A714880" w14:textId="77777777" w:rsidR="0075039D" w:rsidRPr="0070139D" w:rsidRDefault="0075039D" w:rsidP="00FB7DD3">
      <w:pPr>
        <w:spacing w:line="260" w:lineRule="atLeast"/>
        <w:rPr>
          <w:rFonts w:ascii="Arial" w:hAnsi="Arial" w:cs="Arial"/>
          <w:sz w:val="20"/>
          <w:szCs w:val="20"/>
          <w:lang w:eastAsia="en-US"/>
        </w:rPr>
      </w:pPr>
    </w:p>
    <w:p w14:paraId="76F738F4" w14:textId="77777777" w:rsidR="0075039D" w:rsidRPr="0070139D" w:rsidRDefault="0075039D" w:rsidP="00FB7DD3">
      <w:pPr>
        <w:spacing w:line="260" w:lineRule="atLeast"/>
        <w:rPr>
          <w:rFonts w:ascii="Arial" w:hAnsi="Arial" w:cs="Arial"/>
          <w:sz w:val="20"/>
          <w:szCs w:val="20"/>
          <w:lang w:eastAsia="en-US"/>
        </w:rPr>
      </w:pPr>
    </w:p>
    <w:p w14:paraId="0550DC69"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0A244DB0"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2DC50C7D"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7B7CF00C"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0311F7FF" w14:textId="77777777" w:rsidR="00750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63639A05" w14:textId="77777777" w:rsidR="00D22557" w:rsidRDefault="00D22557"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w:t>
      </w:r>
      <w:r w:rsidR="005337E5">
        <w:rPr>
          <w:rFonts w:ascii="Arial" w:hAnsi="Arial" w:cs="Arial"/>
          <w:sz w:val="20"/>
          <w:szCs w:val="20"/>
          <w:lang w:eastAsia="en-US"/>
        </w:rPr>
        <w:t xml:space="preserve"> 5</w:t>
      </w:r>
      <w:r>
        <w:rPr>
          <w:rFonts w:ascii="Arial" w:hAnsi="Arial" w:cs="Arial"/>
          <w:sz w:val="20"/>
          <w:szCs w:val="20"/>
          <w:lang w:eastAsia="en-US"/>
        </w:rPr>
        <w:t xml:space="preserve">: </w:t>
      </w:r>
      <w:r w:rsidR="00C95C27">
        <w:rPr>
          <w:rFonts w:ascii="Arial" w:hAnsi="Arial" w:cs="Arial"/>
          <w:sz w:val="20"/>
          <w:szCs w:val="20"/>
          <w:lang w:eastAsia="en-US"/>
        </w:rPr>
        <w:t>PRILOGA -</w:t>
      </w:r>
      <w:r w:rsidR="00813EFE">
        <w:rPr>
          <w:rFonts w:ascii="Arial" w:hAnsi="Arial" w:cs="Arial"/>
          <w:sz w:val="20"/>
          <w:szCs w:val="20"/>
          <w:lang w:eastAsia="en-US"/>
        </w:rPr>
        <w:t xml:space="preserve"> TEHNIČNE SPECIFIKACIJE</w:t>
      </w:r>
    </w:p>
    <w:p w14:paraId="7F18AE59" w14:textId="77777777" w:rsidR="0075039D" w:rsidRPr="007E5E27" w:rsidRDefault="00237744" w:rsidP="00C95EB9">
      <w:pPr>
        <w:numPr>
          <w:ilvl w:val="0"/>
          <w:numId w:val="8"/>
        </w:numPr>
        <w:spacing w:line="260" w:lineRule="atLeast"/>
        <w:jc w:val="both"/>
        <w:rPr>
          <w:rFonts w:ascii="Arial" w:hAnsi="Arial" w:cs="Arial"/>
          <w:sz w:val="20"/>
          <w:szCs w:val="20"/>
          <w:lang w:eastAsia="en-US"/>
        </w:rPr>
      </w:pPr>
      <w:r w:rsidRPr="007E5E27">
        <w:rPr>
          <w:rFonts w:ascii="Arial" w:hAnsi="Arial" w:cs="Arial"/>
          <w:sz w:val="20"/>
          <w:szCs w:val="20"/>
          <w:lang w:eastAsia="en-US"/>
        </w:rPr>
        <w:t>POGLAVJE</w:t>
      </w:r>
      <w:r w:rsidR="005337E5">
        <w:rPr>
          <w:rFonts w:ascii="Arial" w:hAnsi="Arial" w:cs="Arial"/>
          <w:sz w:val="20"/>
          <w:szCs w:val="20"/>
          <w:lang w:eastAsia="en-US"/>
        </w:rPr>
        <w:t xml:space="preserve"> 6</w:t>
      </w:r>
      <w:r w:rsidR="0075039D" w:rsidRPr="007E5E27">
        <w:rPr>
          <w:rFonts w:ascii="Arial" w:hAnsi="Arial" w:cs="Arial"/>
          <w:sz w:val="20"/>
          <w:szCs w:val="20"/>
          <w:lang w:eastAsia="en-US"/>
        </w:rPr>
        <w:t xml:space="preserve">: </w:t>
      </w:r>
      <w:r w:rsidR="00475F7F" w:rsidRPr="007E5E27">
        <w:rPr>
          <w:rFonts w:ascii="Arial" w:hAnsi="Arial" w:cs="Arial"/>
          <w:sz w:val="20"/>
          <w:szCs w:val="20"/>
          <w:lang w:eastAsia="en-US"/>
        </w:rPr>
        <w:t xml:space="preserve">PRILOGA - </w:t>
      </w:r>
      <w:r w:rsidR="0075039D" w:rsidRPr="007E5E27">
        <w:rPr>
          <w:rFonts w:ascii="Arial" w:hAnsi="Arial" w:cs="Arial"/>
          <w:sz w:val="20"/>
          <w:szCs w:val="20"/>
          <w:lang w:eastAsia="en-US"/>
        </w:rPr>
        <w:t>ESPD OBRAZEC (datoteka v formatu .</w:t>
      </w:r>
      <w:proofErr w:type="spellStart"/>
      <w:r w:rsidR="0075039D" w:rsidRPr="007E5E27">
        <w:rPr>
          <w:rFonts w:ascii="Arial" w:hAnsi="Arial" w:cs="Arial"/>
          <w:sz w:val="20"/>
          <w:szCs w:val="20"/>
          <w:lang w:eastAsia="en-US"/>
        </w:rPr>
        <w:t>xml</w:t>
      </w:r>
      <w:proofErr w:type="spellEnd"/>
      <w:r w:rsidR="0075039D" w:rsidRPr="007E5E27">
        <w:rPr>
          <w:rFonts w:ascii="Arial" w:hAnsi="Arial" w:cs="Arial"/>
          <w:sz w:val="20"/>
          <w:szCs w:val="20"/>
          <w:lang w:eastAsia="en-US"/>
        </w:rPr>
        <w:t xml:space="preserve">) </w:t>
      </w:r>
    </w:p>
    <w:p w14:paraId="70E578D3" w14:textId="77777777" w:rsidR="00874E15" w:rsidRDefault="009805BF"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w:t>
      </w:r>
      <w:r w:rsidR="005337E5">
        <w:rPr>
          <w:rFonts w:ascii="Arial" w:hAnsi="Arial" w:cs="Arial"/>
          <w:sz w:val="20"/>
          <w:szCs w:val="20"/>
          <w:lang w:eastAsia="en-US"/>
        </w:rPr>
        <w:t xml:space="preserve"> 7</w:t>
      </w:r>
      <w:r w:rsidR="00874E15" w:rsidRPr="00916479">
        <w:rPr>
          <w:rFonts w:ascii="Arial" w:hAnsi="Arial" w:cs="Arial"/>
          <w:sz w:val="20"/>
          <w:szCs w:val="20"/>
          <w:lang w:eastAsia="en-US"/>
        </w:rPr>
        <w:t xml:space="preserve">: </w:t>
      </w:r>
      <w:r w:rsidR="00475F7F">
        <w:rPr>
          <w:rFonts w:ascii="Arial" w:hAnsi="Arial" w:cs="Arial"/>
          <w:sz w:val="20"/>
          <w:szCs w:val="20"/>
          <w:lang w:eastAsia="en-US"/>
        </w:rPr>
        <w:t xml:space="preserve">PRILOGA - </w:t>
      </w:r>
      <w:r w:rsidR="00874E15" w:rsidRPr="00916479">
        <w:rPr>
          <w:rFonts w:ascii="Arial" w:hAnsi="Arial" w:cs="Arial"/>
          <w:sz w:val="20"/>
          <w:szCs w:val="20"/>
          <w:lang w:eastAsia="en-US"/>
        </w:rPr>
        <w:t xml:space="preserve">OBRAZEC »PONUDBA S PONUDBENIM PREDRAČUNOM« </w:t>
      </w:r>
    </w:p>
    <w:p w14:paraId="2E593775" w14:textId="77777777" w:rsidR="009A5BA7" w:rsidRDefault="009A5BA7" w:rsidP="009A5BA7">
      <w:pPr>
        <w:spacing w:line="260" w:lineRule="atLeast"/>
        <w:ind w:left="720"/>
        <w:jc w:val="both"/>
        <w:rPr>
          <w:rFonts w:ascii="Arial" w:hAnsi="Arial" w:cs="Arial"/>
          <w:sz w:val="20"/>
          <w:szCs w:val="20"/>
          <w:lang w:eastAsia="en-US"/>
        </w:rPr>
      </w:pPr>
    </w:p>
    <w:p w14:paraId="2FB14046" w14:textId="77777777" w:rsidR="003830B6" w:rsidRDefault="003830B6" w:rsidP="009A5BA7">
      <w:pPr>
        <w:spacing w:line="260" w:lineRule="atLeast"/>
        <w:ind w:left="720"/>
        <w:jc w:val="both"/>
        <w:rPr>
          <w:rFonts w:ascii="Arial" w:hAnsi="Arial" w:cs="Arial"/>
          <w:sz w:val="20"/>
          <w:szCs w:val="20"/>
          <w:lang w:eastAsia="en-US"/>
        </w:rPr>
      </w:pPr>
    </w:p>
    <w:p w14:paraId="3DFB7CD2" w14:textId="77777777" w:rsidR="003830B6" w:rsidRDefault="003830B6" w:rsidP="009A5BA7">
      <w:pPr>
        <w:spacing w:line="260" w:lineRule="atLeast"/>
        <w:ind w:left="720"/>
        <w:jc w:val="both"/>
        <w:rPr>
          <w:rFonts w:ascii="Arial" w:hAnsi="Arial" w:cs="Arial"/>
          <w:sz w:val="20"/>
          <w:szCs w:val="20"/>
          <w:lang w:eastAsia="en-US"/>
        </w:rPr>
      </w:pPr>
    </w:p>
    <w:p w14:paraId="73F05163" w14:textId="77777777" w:rsidR="00874E15" w:rsidRDefault="00874E15" w:rsidP="00FB7DD3">
      <w:pPr>
        <w:spacing w:line="260" w:lineRule="atLeast"/>
        <w:jc w:val="both"/>
        <w:rPr>
          <w:rFonts w:ascii="Arial" w:hAnsi="Arial" w:cs="Arial"/>
          <w:sz w:val="20"/>
          <w:szCs w:val="20"/>
          <w:lang w:eastAsia="en-US"/>
        </w:rPr>
      </w:pPr>
    </w:p>
    <w:p w14:paraId="656F3FA5" w14:textId="77777777" w:rsidR="007E5E27" w:rsidRDefault="007E5E27" w:rsidP="00FB7DD3">
      <w:pPr>
        <w:spacing w:line="260" w:lineRule="atLeast"/>
        <w:jc w:val="both"/>
        <w:rPr>
          <w:rFonts w:ascii="Arial" w:hAnsi="Arial" w:cs="Arial"/>
          <w:sz w:val="20"/>
          <w:szCs w:val="20"/>
          <w:lang w:eastAsia="en-US"/>
        </w:rPr>
      </w:pPr>
    </w:p>
    <w:p w14:paraId="77E9805E" w14:textId="77777777" w:rsidR="007E5E27" w:rsidRDefault="007E5E27" w:rsidP="00FB7DD3">
      <w:pPr>
        <w:spacing w:line="260" w:lineRule="atLeast"/>
        <w:jc w:val="both"/>
        <w:rPr>
          <w:rFonts w:ascii="Arial" w:hAnsi="Arial" w:cs="Arial"/>
          <w:sz w:val="20"/>
          <w:szCs w:val="20"/>
          <w:lang w:eastAsia="en-US"/>
        </w:rPr>
      </w:pPr>
    </w:p>
    <w:p w14:paraId="53EE97C6" w14:textId="77777777" w:rsidR="00294A8B" w:rsidRPr="0055434E" w:rsidRDefault="00294A8B" w:rsidP="00C42E30">
      <w:pPr>
        <w:pStyle w:val="Glava"/>
        <w:jc w:val="center"/>
        <w:rPr>
          <w:rFonts w:ascii="Arial" w:hAnsi="Arial" w:cs="Arial"/>
          <w:color w:val="808080" w:themeColor="background1" w:themeShade="80"/>
          <w:sz w:val="16"/>
          <w:szCs w:val="16"/>
        </w:rPr>
      </w:pPr>
      <w:r w:rsidRPr="0055434E">
        <w:rPr>
          <w:rFonts w:ascii="Arial" w:hAnsi="Arial" w:cs="Arial"/>
          <w:sz w:val="16"/>
          <w:szCs w:val="16"/>
        </w:rPr>
        <w:t>Za to publikacijo je odgovoren izključno avtor. Evropska unija ne odgovarja za kakršnokoli morebitno uporabo v njej navedenih informacij.</w:t>
      </w:r>
    </w:p>
    <w:p w14:paraId="4A2CD96F" w14:textId="77777777" w:rsidR="0055434E" w:rsidRDefault="0055434E" w:rsidP="00A54C59">
      <w:pPr>
        <w:spacing w:line="260" w:lineRule="atLeast"/>
        <w:rPr>
          <w:rFonts w:ascii="Arial" w:hAnsi="Arial"/>
          <w:b/>
          <w:sz w:val="20"/>
          <w:lang w:eastAsia="en-US"/>
        </w:rPr>
      </w:pPr>
    </w:p>
    <w:p w14:paraId="03416A10" w14:textId="6524A723"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7F8EA733" w14:textId="77777777" w:rsidR="0075039D" w:rsidRPr="0070139D" w:rsidRDefault="0075039D" w:rsidP="00FB7DD3">
      <w:pPr>
        <w:spacing w:line="260" w:lineRule="atLeast"/>
        <w:rPr>
          <w:rFonts w:ascii="Arial" w:hAnsi="Arial" w:cs="Arial"/>
          <w:b/>
          <w:sz w:val="20"/>
          <w:szCs w:val="20"/>
          <w:lang w:eastAsia="en-US"/>
        </w:rPr>
      </w:pPr>
    </w:p>
    <w:p w14:paraId="1EB142FF"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 Langusova ulica 4, 1535 Ljubljana</w:t>
      </w:r>
    </w:p>
    <w:p w14:paraId="1163F799" w14:textId="77777777" w:rsidR="00FB7DD3" w:rsidRPr="0070139D" w:rsidRDefault="00FB7DD3" w:rsidP="00496FF2">
      <w:pPr>
        <w:spacing w:line="260" w:lineRule="atLeast"/>
        <w:jc w:val="both"/>
        <w:rPr>
          <w:rFonts w:ascii="Arial" w:hAnsi="Arial" w:cs="Arial"/>
          <w:sz w:val="20"/>
          <w:szCs w:val="20"/>
          <w:lang w:eastAsia="en-US"/>
        </w:rPr>
      </w:pPr>
    </w:p>
    <w:p w14:paraId="431E5C95" w14:textId="1EA3DB57" w:rsidR="008A0916" w:rsidRPr="00813EFE" w:rsidRDefault="0075039D" w:rsidP="008A0916">
      <w:pPr>
        <w:spacing w:line="260" w:lineRule="atLeast"/>
        <w:jc w:val="both"/>
        <w:rPr>
          <w:rFonts w:ascii="Arial" w:hAnsi="Arial" w:cs="Arial"/>
          <w:sz w:val="20"/>
          <w:szCs w:val="20"/>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2C39DC" w:rsidRPr="002C39DC">
        <w:rPr>
          <w:rFonts w:ascii="Arial" w:hAnsi="Arial" w:cs="Arial"/>
          <w:sz w:val="20"/>
          <w:szCs w:val="20"/>
          <w:lang w:eastAsia="en-US"/>
        </w:rPr>
        <w:t xml:space="preserve">Vzpostavitev informacijskih servisov za implementacijo nacionalnega profila </w:t>
      </w:r>
      <w:proofErr w:type="spellStart"/>
      <w:r w:rsidR="002C39DC" w:rsidRPr="002C39DC">
        <w:rPr>
          <w:rFonts w:ascii="Arial" w:hAnsi="Arial" w:cs="Arial"/>
          <w:sz w:val="20"/>
          <w:szCs w:val="20"/>
          <w:lang w:eastAsia="en-US"/>
        </w:rPr>
        <w:t>NeTEx</w:t>
      </w:r>
      <w:proofErr w:type="spellEnd"/>
    </w:p>
    <w:p w14:paraId="7ED29C36" w14:textId="77777777" w:rsidR="00BE03A6" w:rsidRPr="00161C6E" w:rsidRDefault="00BE03A6" w:rsidP="00BE03A6">
      <w:pPr>
        <w:spacing w:line="260" w:lineRule="atLeast"/>
        <w:jc w:val="both"/>
        <w:rPr>
          <w:rFonts w:ascii="Arial" w:hAnsi="Arial" w:cs="Arial"/>
        </w:rPr>
      </w:pPr>
    </w:p>
    <w:p w14:paraId="70BFCCE2"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5205">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28C3DAA4" w14:textId="00B9E928" w:rsidR="002C39DC" w:rsidRDefault="002C39DC" w:rsidP="002C39DC">
      <w:pPr>
        <w:widowControl w:val="0"/>
        <w:autoSpaceDE w:val="0"/>
        <w:autoSpaceDN w:val="0"/>
        <w:adjustRightInd w:val="0"/>
        <w:spacing w:line="260" w:lineRule="atLeast"/>
        <w:jc w:val="both"/>
        <w:rPr>
          <w:rFonts w:ascii="Arial" w:hAnsi="Arial" w:cs="Arial"/>
          <w:sz w:val="20"/>
          <w:szCs w:val="20"/>
        </w:rPr>
      </w:pPr>
      <w:bookmarkStart w:id="0" w:name="_Toc156997236"/>
      <w:bookmarkStart w:id="1" w:name="_Toc156998181"/>
      <w:r w:rsidRPr="002C39DC">
        <w:rPr>
          <w:rFonts w:ascii="Arial" w:hAnsi="Arial" w:cs="Arial"/>
          <w:sz w:val="20"/>
          <w:szCs w:val="20"/>
        </w:rPr>
        <w:t>Nacionalni center za upravljanje prometa (NCUP), notranja organizacijska enota Direktorata za kopenski promet (DKP) na Ministrstvu za Infrastrukturo Republike Slovenije izvaja projekt »Integracija upravljanja prometa v Nacionalnem ce</w:t>
      </w:r>
      <w:r>
        <w:rPr>
          <w:rFonts w:ascii="Arial" w:hAnsi="Arial" w:cs="Arial"/>
          <w:sz w:val="20"/>
          <w:szCs w:val="20"/>
        </w:rPr>
        <w:t xml:space="preserve">ntru za upravljanje prometa 2«. </w:t>
      </w:r>
      <w:r w:rsidRPr="002C39DC">
        <w:rPr>
          <w:rFonts w:ascii="Arial" w:hAnsi="Arial" w:cs="Arial"/>
          <w:sz w:val="20"/>
          <w:szCs w:val="20"/>
        </w:rPr>
        <w:t xml:space="preserve">Predmetna aktivnost je »A3 – </w:t>
      </w:r>
      <w:proofErr w:type="spellStart"/>
      <w:r w:rsidRPr="002C39DC">
        <w:rPr>
          <w:rFonts w:ascii="Arial" w:hAnsi="Arial" w:cs="Arial"/>
          <w:sz w:val="20"/>
          <w:szCs w:val="20"/>
        </w:rPr>
        <w:t>Multimodalne</w:t>
      </w:r>
      <w:proofErr w:type="spellEnd"/>
      <w:r w:rsidRPr="002C39DC">
        <w:rPr>
          <w:rFonts w:ascii="Arial" w:hAnsi="Arial" w:cs="Arial"/>
          <w:sz w:val="20"/>
          <w:szCs w:val="20"/>
        </w:rPr>
        <w:t xml:space="preserve"> storitve«, v okviru katere je potrebno izvesti implementacijo standarda </w:t>
      </w:r>
      <w:proofErr w:type="spellStart"/>
      <w:r w:rsidRPr="002C39DC">
        <w:rPr>
          <w:rFonts w:ascii="Arial" w:hAnsi="Arial" w:cs="Arial"/>
          <w:sz w:val="20"/>
          <w:szCs w:val="20"/>
        </w:rPr>
        <w:t>NeTEx</w:t>
      </w:r>
      <w:proofErr w:type="spellEnd"/>
      <w:r w:rsidRPr="002C39DC">
        <w:rPr>
          <w:rFonts w:ascii="Arial" w:hAnsi="Arial" w:cs="Arial"/>
          <w:sz w:val="20"/>
          <w:szCs w:val="20"/>
        </w:rPr>
        <w:t xml:space="preserve"> s katerim bomo zagotavljali </w:t>
      </w:r>
      <w:proofErr w:type="spellStart"/>
      <w:r w:rsidRPr="002C39DC">
        <w:rPr>
          <w:rFonts w:ascii="Arial" w:hAnsi="Arial" w:cs="Arial"/>
          <w:sz w:val="20"/>
          <w:szCs w:val="20"/>
        </w:rPr>
        <w:t>multimodalne</w:t>
      </w:r>
      <w:proofErr w:type="spellEnd"/>
      <w:r w:rsidRPr="002C39DC">
        <w:rPr>
          <w:rFonts w:ascii="Arial" w:hAnsi="Arial" w:cs="Arial"/>
          <w:sz w:val="20"/>
          <w:szCs w:val="20"/>
        </w:rPr>
        <w:t xml:space="preserve"> statične (planerske) potovalne informacije v zaledni sistem NCUP.</w:t>
      </w:r>
    </w:p>
    <w:p w14:paraId="77324BD7" w14:textId="77777777" w:rsidR="002C39DC" w:rsidRPr="002C39DC" w:rsidRDefault="002C39DC" w:rsidP="002C39DC">
      <w:pPr>
        <w:widowControl w:val="0"/>
        <w:autoSpaceDE w:val="0"/>
        <w:autoSpaceDN w:val="0"/>
        <w:adjustRightInd w:val="0"/>
        <w:spacing w:line="260" w:lineRule="atLeast"/>
        <w:jc w:val="both"/>
        <w:rPr>
          <w:rFonts w:ascii="Arial" w:hAnsi="Arial" w:cs="Arial"/>
          <w:sz w:val="20"/>
          <w:szCs w:val="20"/>
        </w:rPr>
      </w:pPr>
    </w:p>
    <w:p w14:paraId="7CA78231" w14:textId="552B4F84" w:rsidR="002C39DC" w:rsidRDefault="002C39DC" w:rsidP="002C39DC">
      <w:pPr>
        <w:widowControl w:val="0"/>
        <w:autoSpaceDE w:val="0"/>
        <w:autoSpaceDN w:val="0"/>
        <w:adjustRightInd w:val="0"/>
        <w:spacing w:line="260" w:lineRule="atLeast"/>
        <w:jc w:val="both"/>
        <w:rPr>
          <w:rFonts w:ascii="Arial" w:hAnsi="Arial" w:cs="Arial"/>
          <w:sz w:val="20"/>
          <w:szCs w:val="20"/>
        </w:rPr>
      </w:pPr>
      <w:r w:rsidRPr="002C39DC">
        <w:rPr>
          <w:rFonts w:ascii="Arial" w:hAnsi="Arial" w:cs="Arial"/>
          <w:sz w:val="20"/>
          <w:szCs w:val="20"/>
        </w:rPr>
        <w:t xml:space="preserve">S tem javnim naročilom Ministrstvo za infrastrukturo omogoča dostop do statičnih potovalnih podatkov v </w:t>
      </w:r>
      <w:proofErr w:type="spellStart"/>
      <w:r w:rsidRPr="002C39DC">
        <w:rPr>
          <w:rFonts w:ascii="Arial" w:hAnsi="Arial" w:cs="Arial"/>
          <w:sz w:val="20"/>
          <w:szCs w:val="20"/>
        </w:rPr>
        <w:t>NeTEx</w:t>
      </w:r>
      <w:proofErr w:type="spellEnd"/>
      <w:r w:rsidRPr="002C39DC">
        <w:rPr>
          <w:rFonts w:ascii="Arial" w:hAnsi="Arial" w:cs="Arial"/>
          <w:sz w:val="20"/>
          <w:szCs w:val="20"/>
        </w:rPr>
        <w:t xml:space="preserve"> formatu, ki ga Evropska Komisija priporoča v Delegirani uredbi 2017/1926, ki dopolnjuje Direktivo 2010/40/EU Evropskega parlamenta in Sveta v zvezi z »opravljanjem storitev zagotavljanja </w:t>
      </w:r>
      <w:proofErr w:type="spellStart"/>
      <w:r w:rsidRPr="002C39DC">
        <w:rPr>
          <w:rFonts w:ascii="Arial" w:hAnsi="Arial" w:cs="Arial"/>
          <w:sz w:val="20"/>
          <w:szCs w:val="20"/>
        </w:rPr>
        <w:t>večmodalnih</w:t>
      </w:r>
      <w:proofErr w:type="spellEnd"/>
      <w:r w:rsidRPr="002C39DC">
        <w:rPr>
          <w:rFonts w:ascii="Arial" w:hAnsi="Arial" w:cs="Arial"/>
          <w:sz w:val="20"/>
          <w:szCs w:val="20"/>
        </w:rPr>
        <w:t xml:space="preserve"> potovalnih informacij po vsej EU«. Uredba določa potrebne specifikacije za zagotavljanje točnih, čezmejnih </w:t>
      </w:r>
      <w:proofErr w:type="spellStart"/>
      <w:r w:rsidRPr="002C39DC">
        <w:rPr>
          <w:rFonts w:ascii="Arial" w:hAnsi="Arial" w:cs="Arial"/>
          <w:sz w:val="20"/>
          <w:szCs w:val="20"/>
        </w:rPr>
        <w:t>multimodalnih</w:t>
      </w:r>
      <w:proofErr w:type="spellEnd"/>
      <w:r w:rsidRPr="002C39DC">
        <w:rPr>
          <w:rFonts w:ascii="Arial" w:hAnsi="Arial" w:cs="Arial"/>
          <w:sz w:val="20"/>
          <w:szCs w:val="20"/>
        </w:rPr>
        <w:t xml:space="preserve"> potovalnih informacij po vsej EU, ki so na voljo uporabnikom inteligentnih prometnih sistemov (ITS). Slovenija je skladno z uredbo vzpostavila nacionalno točko dostopa, ki za uporabnike predstavlja enotno točko dostopa do vsaj statičnih potovalnih in prometnih podatkov ter zgodovinskih prometnih podatkov za različne načine prevoza, vključno s posodobitvami podatkov (kot so navedeni v Prilogi I uredbe), ki jih zagotovijo organi, pristojni za promet, prevozniki, upravljavci infrastrukture ali ponudniki storitev prevoza po naročilu na ozemlju zadevne države članice. Ministrstvo bo od naštetih deležnikov pridobilo podatke o javnem prevozu (IJPP in ostalih lastnikov podatkov), jih pretvorilo v </w:t>
      </w:r>
      <w:proofErr w:type="spellStart"/>
      <w:r w:rsidRPr="002C39DC">
        <w:rPr>
          <w:rFonts w:ascii="Arial" w:hAnsi="Arial" w:cs="Arial"/>
          <w:sz w:val="20"/>
          <w:szCs w:val="20"/>
        </w:rPr>
        <w:t>NeTEx</w:t>
      </w:r>
      <w:proofErr w:type="spellEnd"/>
      <w:r w:rsidRPr="002C39DC">
        <w:rPr>
          <w:rFonts w:ascii="Arial" w:hAnsi="Arial" w:cs="Arial"/>
          <w:sz w:val="20"/>
          <w:szCs w:val="20"/>
        </w:rPr>
        <w:t xml:space="preserve"> format in jih objavilo na nacionalni točki dostopa do prometnih podatkov (NAP).</w:t>
      </w:r>
    </w:p>
    <w:p w14:paraId="799668DF" w14:textId="77777777" w:rsidR="002C39DC" w:rsidRPr="002C39DC" w:rsidRDefault="002C39DC" w:rsidP="002C39DC">
      <w:pPr>
        <w:widowControl w:val="0"/>
        <w:autoSpaceDE w:val="0"/>
        <w:autoSpaceDN w:val="0"/>
        <w:adjustRightInd w:val="0"/>
        <w:spacing w:line="260" w:lineRule="atLeast"/>
        <w:jc w:val="both"/>
        <w:rPr>
          <w:rFonts w:ascii="Arial" w:hAnsi="Arial" w:cs="Arial"/>
          <w:sz w:val="20"/>
          <w:szCs w:val="20"/>
        </w:rPr>
      </w:pPr>
    </w:p>
    <w:p w14:paraId="24DD7930" w14:textId="2126511E" w:rsidR="004913F4" w:rsidRDefault="002C39DC" w:rsidP="002C39DC">
      <w:pPr>
        <w:widowControl w:val="0"/>
        <w:autoSpaceDE w:val="0"/>
        <w:autoSpaceDN w:val="0"/>
        <w:adjustRightInd w:val="0"/>
        <w:spacing w:line="260" w:lineRule="atLeast"/>
        <w:jc w:val="both"/>
        <w:rPr>
          <w:rFonts w:ascii="Arial" w:hAnsi="Arial" w:cs="Arial"/>
          <w:sz w:val="20"/>
          <w:szCs w:val="20"/>
        </w:rPr>
      </w:pPr>
      <w:r w:rsidRPr="002C39DC">
        <w:rPr>
          <w:rFonts w:ascii="Arial" w:hAnsi="Arial" w:cs="Arial"/>
          <w:sz w:val="20"/>
          <w:szCs w:val="20"/>
        </w:rPr>
        <w:t>Z naročilom se bo vzpostavil tudi spletni servis pregleda voznih redov, ki bo objavljen na NAP. Spletni servis bo omogočal pregled voznih redov vseh prevoznikov, ki so v sistemu IJPP, kasneje se bodo vključili tudi drugi prevozniki.</w:t>
      </w:r>
    </w:p>
    <w:p w14:paraId="5602C00B" w14:textId="77777777" w:rsidR="002C39DC" w:rsidRPr="004913F4" w:rsidRDefault="002C39DC" w:rsidP="002C39DC">
      <w:pPr>
        <w:widowControl w:val="0"/>
        <w:autoSpaceDE w:val="0"/>
        <w:autoSpaceDN w:val="0"/>
        <w:adjustRightInd w:val="0"/>
        <w:spacing w:line="260" w:lineRule="atLeast"/>
        <w:jc w:val="both"/>
        <w:rPr>
          <w:rFonts w:ascii="Arial" w:hAnsi="Arial" w:cs="Arial"/>
          <w:sz w:val="20"/>
          <w:szCs w:val="20"/>
        </w:rPr>
      </w:pPr>
    </w:p>
    <w:p w14:paraId="5F7EF4A9"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247CE983"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67171291" w14:textId="77777777" w:rsidR="004913F4" w:rsidRDefault="00983441" w:rsidP="00C86C41">
      <w:pPr>
        <w:widowControl w:val="0"/>
        <w:autoSpaceDE w:val="0"/>
        <w:autoSpaceDN w:val="0"/>
        <w:adjustRightInd w:val="0"/>
        <w:spacing w:line="260" w:lineRule="atLeast"/>
        <w:jc w:val="both"/>
        <w:rPr>
          <w:rFonts w:ascii="Arial" w:hAnsi="Arial" w:cs="Arial"/>
          <w:b/>
          <w:sz w:val="20"/>
          <w:szCs w:val="20"/>
        </w:rPr>
      </w:pPr>
      <w:r w:rsidRPr="00983441">
        <w:rPr>
          <w:rFonts w:ascii="Arial" w:hAnsi="Arial" w:cs="Arial"/>
          <w:b/>
          <w:sz w:val="20"/>
          <w:szCs w:val="20"/>
        </w:rPr>
        <w:t>Limitirana vrednost javnega naročila</w:t>
      </w:r>
      <w:r w:rsidR="004913F4">
        <w:rPr>
          <w:rFonts w:ascii="Arial" w:hAnsi="Arial" w:cs="Arial"/>
          <w:b/>
          <w:sz w:val="20"/>
          <w:szCs w:val="20"/>
        </w:rPr>
        <w:t xml:space="preserve"> znaša za:</w:t>
      </w:r>
    </w:p>
    <w:p w14:paraId="7B30258E" w14:textId="29C234E4" w:rsidR="004913F4" w:rsidRDefault="004913F4" w:rsidP="00C86C41">
      <w:pPr>
        <w:widowControl w:val="0"/>
        <w:autoSpaceDE w:val="0"/>
        <w:autoSpaceDN w:val="0"/>
        <w:adjustRightInd w:val="0"/>
        <w:spacing w:line="260" w:lineRule="atLeast"/>
        <w:jc w:val="both"/>
        <w:rPr>
          <w:rFonts w:ascii="Arial" w:hAnsi="Arial" w:cs="Arial"/>
          <w:sz w:val="20"/>
          <w:szCs w:val="20"/>
        </w:rPr>
      </w:pPr>
      <w:r>
        <w:rPr>
          <w:rFonts w:ascii="Arial" w:hAnsi="Arial" w:cs="Arial"/>
          <w:b/>
          <w:sz w:val="20"/>
          <w:szCs w:val="20"/>
        </w:rPr>
        <w:t>-</w:t>
      </w:r>
      <w:r w:rsidRPr="004913F4">
        <w:rPr>
          <w:rFonts w:ascii="Arial" w:hAnsi="Arial" w:cs="Arial"/>
          <w:sz w:val="20"/>
          <w:szCs w:val="20"/>
        </w:rPr>
        <w:t xml:space="preserve"> vzpostavite</w:t>
      </w:r>
      <w:r w:rsidR="005C5B12">
        <w:rPr>
          <w:rFonts w:ascii="Arial" w:hAnsi="Arial" w:cs="Arial"/>
          <w:sz w:val="20"/>
          <w:szCs w:val="20"/>
        </w:rPr>
        <w:t>v</w:t>
      </w:r>
      <w:r w:rsidRPr="004913F4">
        <w:rPr>
          <w:rFonts w:ascii="Arial" w:hAnsi="Arial" w:cs="Arial"/>
          <w:sz w:val="20"/>
          <w:szCs w:val="20"/>
        </w:rPr>
        <w:t xml:space="preserve"> </w:t>
      </w:r>
      <w:r w:rsidR="002C39DC">
        <w:rPr>
          <w:rFonts w:ascii="Arial" w:hAnsi="Arial" w:cs="Arial"/>
          <w:sz w:val="20"/>
          <w:szCs w:val="20"/>
        </w:rPr>
        <w:t>sistema</w:t>
      </w:r>
      <w:r w:rsidRPr="004913F4">
        <w:rPr>
          <w:rFonts w:ascii="Arial" w:hAnsi="Arial" w:cs="Arial"/>
          <w:sz w:val="20"/>
          <w:szCs w:val="20"/>
        </w:rPr>
        <w:t xml:space="preserve">: </w:t>
      </w:r>
      <w:r w:rsidR="002C39DC">
        <w:rPr>
          <w:rFonts w:ascii="Arial" w:hAnsi="Arial" w:cs="Arial"/>
          <w:sz w:val="20"/>
          <w:szCs w:val="20"/>
        </w:rPr>
        <w:t>168</w:t>
      </w:r>
      <w:r w:rsidRPr="004913F4">
        <w:rPr>
          <w:rFonts w:ascii="Arial" w:hAnsi="Arial" w:cs="Arial"/>
          <w:sz w:val="20"/>
          <w:szCs w:val="20"/>
        </w:rPr>
        <w:t>.000,00</w:t>
      </w:r>
      <w:r>
        <w:rPr>
          <w:rFonts w:ascii="Arial" w:hAnsi="Arial" w:cs="Arial"/>
          <w:sz w:val="20"/>
          <w:szCs w:val="20"/>
        </w:rPr>
        <w:t xml:space="preserve"> EUR brez DDV,</w:t>
      </w:r>
    </w:p>
    <w:p w14:paraId="011DB379" w14:textId="1DFDC1E9" w:rsidR="004913F4" w:rsidRDefault="004913F4" w:rsidP="00C86C41">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 xml:space="preserve">- </w:t>
      </w:r>
      <w:r w:rsidRPr="004913F4">
        <w:rPr>
          <w:rFonts w:ascii="Arial" w:hAnsi="Arial" w:cs="Arial"/>
          <w:sz w:val="20"/>
          <w:szCs w:val="20"/>
        </w:rPr>
        <w:t>vzdrževanj</w:t>
      </w:r>
      <w:r w:rsidR="005C5B12">
        <w:rPr>
          <w:rFonts w:ascii="Arial" w:hAnsi="Arial" w:cs="Arial"/>
          <w:sz w:val="20"/>
          <w:szCs w:val="20"/>
        </w:rPr>
        <w:t>e</w:t>
      </w:r>
      <w:r w:rsidRPr="004913F4">
        <w:rPr>
          <w:rFonts w:ascii="Arial" w:hAnsi="Arial" w:cs="Arial"/>
          <w:sz w:val="20"/>
          <w:szCs w:val="20"/>
        </w:rPr>
        <w:t xml:space="preserve"> sistema: 1</w:t>
      </w:r>
      <w:r w:rsidR="002C39DC">
        <w:rPr>
          <w:rFonts w:ascii="Arial" w:hAnsi="Arial" w:cs="Arial"/>
          <w:sz w:val="20"/>
          <w:szCs w:val="20"/>
        </w:rPr>
        <w:t>07</w:t>
      </w:r>
      <w:r w:rsidRPr="004913F4">
        <w:rPr>
          <w:rFonts w:ascii="Arial" w:hAnsi="Arial" w:cs="Arial"/>
          <w:sz w:val="20"/>
          <w:szCs w:val="20"/>
        </w:rPr>
        <w:t>.000,00</w:t>
      </w:r>
      <w:r w:rsidR="00983441" w:rsidRPr="00983441">
        <w:rPr>
          <w:rFonts w:ascii="Arial" w:hAnsi="Arial" w:cs="Arial"/>
          <w:sz w:val="20"/>
          <w:szCs w:val="20"/>
        </w:rPr>
        <w:t xml:space="preserve"> EUR brez DDV. </w:t>
      </w:r>
    </w:p>
    <w:p w14:paraId="6B7AD83C" w14:textId="77777777" w:rsidR="004913F4" w:rsidRDefault="004913F4" w:rsidP="00C86C41">
      <w:pPr>
        <w:widowControl w:val="0"/>
        <w:autoSpaceDE w:val="0"/>
        <w:autoSpaceDN w:val="0"/>
        <w:adjustRightInd w:val="0"/>
        <w:spacing w:line="260" w:lineRule="atLeast"/>
        <w:jc w:val="both"/>
        <w:rPr>
          <w:rFonts w:ascii="Arial" w:hAnsi="Arial" w:cs="Arial"/>
          <w:sz w:val="20"/>
          <w:szCs w:val="20"/>
        </w:rPr>
      </w:pPr>
    </w:p>
    <w:p w14:paraId="62C6673D" w14:textId="77777777" w:rsidR="00983441" w:rsidRDefault="00983441" w:rsidP="00C86C41">
      <w:pPr>
        <w:widowControl w:val="0"/>
        <w:autoSpaceDE w:val="0"/>
        <w:autoSpaceDN w:val="0"/>
        <w:adjustRightInd w:val="0"/>
        <w:spacing w:line="260" w:lineRule="atLeast"/>
        <w:jc w:val="both"/>
        <w:rPr>
          <w:rFonts w:ascii="Arial" w:hAnsi="Arial" w:cs="Arial"/>
          <w:sz w:val="20"/>
          <w:szCs w:val="20"/>
        </w:rPr>
      </w:pPr>
      <w:r w:rsidRPr="00983441">
        <w:rPr>
          <w:rFonts w:ascii="Arial" w:hAnsi="Arial" w:cs="Arial"/>
          <w:sz w:val="20"/>
          <w:szCs w:val="20"/>
        </w:rPr>
        <w:t>Ponudba, ki bo presegla</w:t>
      </w:r>
      <w:r w:rsidR="004913F4">
        <w:rPr>
          <w:rFonts w:ascii="Arial" w:hAnsi="Arial" w:cs="Arial"/>
          <w:sz w:val="20"/>
          <w:szCs w:val="20"/>
        </w:rPr>
        <w:t xml:space="preserve"> zgoraj navedeni </w:t>
      </w:r>
      <w:r w:rsidRPr="00983441">
        <w:rPr>
          <w:rFonts w:ascii="Arial" w:hAnsi="Arial" w:cs="Arial"/>
          <w:sz w:val="20"/>
          <w:szCs w:val="20"/>
        </w:rPr>
        <w:t>limitiran</w:t>
      </w:r>
      <w:r w:rsidR="004913F4">
        <w:rPr>
          <w:rFonts w:ascii="Arial" w:hAnsi="Arial" w:cs="Arial"/>
          <w:sz w:val="20"/>
          <w:szCs w:val="20"/>
        </w:rPr>
        <w:t>i</w:t>
      </w:r>
      <w:r w:rsidRPr="00983441">
        <w:rPr>
          <w:rFonts w:ascii="Arial" w:hAnsi="Arial" w:cs="Arial"/>
          <w:sz w:val="20"/>
          <w:szCs w:val="20"/>
        </w:rPr>
        <w:t xml:space="preserve"> vrednost</w:t>
      </w:r>
      <w:r w:rsidR="004913F4">
        <w:rPr>
          <w:rFonts w:ascii="Arial" w:hAnsi="Arial" w:cs="Arial"/>
          <w:sz w:val="20"/>
          <w:szCs w:val="20"/>
        </w:rPr>
        <w:t>i</w:t>
      </w:r>
      <w:r w:rsidRPr="00983441">
        <w:rPr>
          <w:rFonts w:ascii="Arial" w:hAnsi="Arial" w:cs="Arial"/>
          <w:sz w:val="20"/>
          <w:szCs w:val="20"/>
        </w:rPr>
        <w:t>, bo ocenjena kot nedopustna.</w:t>
      </w:r>
    </w:p>
    <w:p w14:paraId="707374AF" w14:textId="77777777" w:rsidR="00983441" w:rsidRPr="00C86C41"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3FFCE7F9" w14:textId="77777777" w:rsidR="00DC3B38" w:rsidRDefault="005337E5" w:rsidP="00C86C41">
      <w:pPr>
        <w:widowControl w:val="0"/>
        <w:autoSpaceDE w:val="0"/>
        <w:autoSpaceDN w:val="0"/>
        <w:adjustRightInd w:val="0"/>
        <w:spacing w:line="260" w:lineRule="atLeast"/>
        <w:jc w:val="both"/>
        <w:rPr>
          <w:rFonts w:ascii="Arial" w:hAnsi="Arial" w:cs="Arial"/>
          <w:b/>
          <w:bCs/>
          <w:iCs/>
          <w:sz w:val="20"/>
          <w:szCs w:val="20"/>
        </w:rPr>
      </w:pPr>
      <w:r w:rsidRPr="002F1BC8">
        <w:rPr>
          <w:rFonts w:ascii="Arial" w:hAnsi="Arial" w:cs="Arial"/>
          <w:b/>
          <w:bCs/>
          <w:iCs/>
          <w:sz w:val="20"/>
          <w:szCs w:val="20"/>
        </w:rPr>
        <w:t>Rok izvedbe pogodbe:</w:t>
      </w:r>
      <w:r w:rsidRPr="005337E5">
        <w:rPr>
          <w:rFonts w:ascii="Arial" w:hAnsi="Arial" w:cs="Arial"/>
          <w:b/>
          <w:bCs/>
          <w:iCs/>
          <w:sz w:val="20"/>
          <w:szCs w:val="20"/>
        </w:rPr>
        <w:t xml:space="preserve"> </w:t>
      </w:r>
    </w:p>
    <w:p w14:paraId="645C190A" w14:textId="18D29EE1" w:rsidR="005337E5" w:rsidRDefault="00DC3B38" w:rsidP="00DC3B38">
      <w:pPr>
        <w:pStyle w:val="Odstavekseznama"/>
        <w:widowControl w:val="0"/>
        <w:numPr>
          <w:ilvl w:val="0"/>
          <w:numId w:val="50"/>
        </w:numPr>
        <w:autoSpaceDE w:val="0"/>
        <w:autoSpaceDN w:val="0"/>
        <w:adjustRightInd w:val="0"/>
        <w:spacing w:line="260" w:lineRule="atLeast"/>
        <w:jc w:val="both"/>
        <w:rPr>
          <w:rFonts w:ascii="Arial" w:hAnsi="Arial" w:cs="Arial"/>
          <w:bCs/>
          <w:iCs/>
          <w:sz w:val="20"/>
          <w:szCs w:val="20"/>
        </w:rPr>
      </w:pPr>
      <w:r>
        <w:rPr>
          <w:rFonts w:ascii="Arial" w:hAnsi="Arial" w:cs="Arial"/>
          <w:bCs/>
          <w:iCs/>
          <w:sz w:val="20"/>
          <w:szCs w:val="20"/>
        </w:rPr>
        <w:t xml:space="preserve">za </w:t>
      </w:r>
      <w:r w:rsidR="0092454C">
        <w:rPr>
          <w:rFonts w:ascii="Arial" w:hAnsi="Arial" w:cs="Arial"/>
          <w:bCs/>
          <w:iCs/>
          <w:sz w:val="20"/>
          <w:szCs w:val="20"/>
        </w:rPr>
        <w:t>vzpostavitev</w:t>
      </w:r>
      <w:r>
        <w:rPr>
          <w:rFonts w:ascii="Arial" w:hAnsi="Arial" w:cs="Arial"/>
          <w:bCs/>
          <w:iCs/>
          <w:sz w:val="20"/>
          <w:szCs w:val="20"/>
        </w:rPr>
        <w:t xml:space="preserve"> </w:t>
      </w:r>
      <w:r w:rsidR="002C39DC">
        <w:rPr>
          <w:rFonts w:ascii="Arial" w:hAnsi="Arial" w:cs="Arial"/>
          <w:bCs/>
          <w:iCs/>
          <w:sz w:val="20"/>
          <w:szCs w:val="20"/>
        </w:rPr>
        <w:t>sistema</w:t>
      </w:r>
      <w:r>
        <w:rPr>
          <w:rFonts w:ascii="Arial" w:hAnsi="Arial" w:cs="Arial"/>
          <w:bCs/>
          <w:iCs/>
          <w:sz w:val="20"/>
          <w:szCs w:val="20"/>
        </w:rPr>
        <w:t xml:space="preserve">: </w:t>
      </w:r>
      <w:r w:rsidR="002C39DC">
        <w:rPr>
          <w:rFonts w:ascii="Arial" w:hAnsi="Arial" w:cs="Arial"/>
          <w:bCs/>
          <w:iCs/>
          <w:sz w:val="20"/>
          <w:szCs w:val="20"/>
        </w:rPr>
        <w:t>18</w:t>
      </w:r>
      <w:r w:rsidR="004913F4" w:rsidRPr="00DC3B38">
        <w:rPr>
          <w:rFonts w:ascii="Arial" w:hAnsi="Arial" w:cs="Arial"/>
          <w:bCs/>
          <w:iCs/>
          <w:sz w:val="20"/>
          <w:szCs w:val="20"/>
        </w:rPr>
        <w:t>0 dni</w:t>
      </w:r>
      <w:r w:rsidR="00983441" w:rsidRPr="00DC3B38">
        <w:rPr>
          <w:rFonts w:ascii="Arial" w:hAnsi="Arial" w:cs="Arial"/>
          <w:bCs/>
          <w:iCs/>
          <w:sz w:val="20"/>
          <w:szCs w:val="20"/>
        </w:rPr>
        <w:t xml:space="preserve"> od podpisa pogodbe</w:t>
      </w:r>
      <w:r>
        <w:rPr>
          <w:rFonts w:ascii="Arial" w:hAnsi="Arial" w:cs="Arial"/>
          <w:bCs/>
          <w:iCs/>
          <w:sz w:val="20"/>
          <w:szCs w:val="20"/>
        </w:rPr>
        <w:t>,</w:t>
      </w:r>
    </w:p>
    <w:p w14:paraId="3C398FD1" w14:textId="401754DC" w:rsidR="00DC3B38" w:rsidRPr="00DC3B38" w:rsidRDefault="00DC3B38" w:rsidP="00DC3B38">
      <w:pPr>
        <w:pStyle w:val="Odstavekseznama"/>
        <w:widowControl w:val="0"/>
        <w:numPr>
          <w:ilvl w:val="0"/>
          <w:numId w:val="50"/>
        </w:numPr>
        <w:autoSpaceDE w:val="0"/>
        <w:autoSpaceDN w:val="0"/>
        <w:adjustRightInd w:val="0"/>
        <w:spacing w:line="260" w:lineRule="atLeast"/>
        <w:jc w:val="both"/>
        <w:rPr>
          <w:rFonts w:ascii="Arial" w:hAnsi="Arial" w:cs="Arial"/>
          <w:bCs/>
          <w:iCs/>
          <w:sz w:val="20"/>
          <w:szCs w:val="20"/>
        </w:rPr>
      </w:pPr>
      <w:r>
        <w:rPr>
          <w:rFonts w:ascii="Arial" w:hAnsi="Arial" w:cs="Arial"/>
          <w:bCs/>
          <w:iCs/>
          <w:sz w:val="20"/>
          <w:szCs w:val="20"/>
        </w:rPr>
        <w:t xml:space="preserve">za vzdrževanje: 36 mesecev </w:t>
      </w:r>
      <w:r w:rsidR="0092454C">
        <w:rPr>
          <w:rFonts w:ascii="Arial" w:hAnsi="Arial" w:cs="Arial"/>
          <w:bCs/>
          <w:iCs/>
          <w:sz w:val="20"/>
          <w:szCs w:val="20"/>
        </w:rPr>
        <w:t xml:space="preserve">od vzpostavitve </w:t>
      </w:r>
      <w:r w:rsidR="002C39DC">
        <w:rPr>
          <w:rFonts w:ascii="Arial" w:hAnsi="Arial" w:cs="Arial"/>
          <w:bCs/>
          <w:iCs/>
          <w:sz w:val="20"/>
          <w:szCs w:val="20"/>
        </w:rPr>
        <w:t>sistema</w:t>
      </w:r>
      <w:r w:rsidR="00293783">
        <w:rPr>
          <w:rFonts w:ascii="Arial" w:hAnsi="Arial" w:cs="Arial"/>
          <w:bCs/>
          <w:iCs/>
          <w:sz w:val="20"/>
          <w:szCs w:val="20"/>
        </w:rPr>
        <w:t>.</w:t>
      </w:r>
    </w:p>
    <w:bookmarkEnd w:id="0"/>
    <w:bookmarkEnd w:id="1"/>
    <w:p w14:paraId="056A1CC8" w14:textId="77777777" w:rsidR="002C39DC" w:rsidRDefault="002C39DC" w:rsidP="00FB7DD3">
      <w:pPr>
        <w:keepNext/>
        <w:spacing w:line="260" w:lineRule="atLeast"/>
        <w:jc w:val="both"/>
        <w:outlineLvl w:val="1"/>
        <w:rPr>
          <w:rFonts w:ascii="Arial" w:hAnsi="Arial" w:cs="Arial"/>
          <w:b/>
          <w:bCs/>
          <w:iCs/>
          <w:sz w:val="20"/>
          <w:szCs w:val="20"/>
        </w:rPr>
      </w:pPr>
    </w:p>
    <w:p w14:paraId="074F1015" w14:textId="08216D48"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7F28B038"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56FD5632" w14:textId="77777777" w:rsidR="00237744" w:rsidRPr="00161C6E" w:rsidRDefault="00237744" w:rsidP="00FB7DD3">
      <w:pPr>
        <w:spacing w:line="260" w:lineRule="atLeast"/>
        <w:jc w:val="both"/>
        <w:rPr>
          <w:rFonts w:ascii="Arial" w:eastAsia="Calibri" w:hAnsi="Arial" w:cs="Arial"/>
          <w:sz w:val="20"/>
          <w:szCs w:val="20"/>
          <w:lang w:eastAsia="en-US"/>
        </w:rPr>
      </w:pPr>
    </w:p>
    <w:p w14:paraId="4FE08DC3"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0"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Default="00237744" w:rsidP="00FB7DD3">
      <w:pPr>
        <w:spacing w:line="260" w:lineRule="atLeast"/>
        <w:jc w:val="both"/>
        <w:rPr>
          <w:rFonts w:ascii="Arial" w:eastAsia="Calibri" w:hAnsi="Arial" w:cs="Arial"/>
          <w:sz w:val="20"/>
          <w:szCs w:val="20"/>
          <w:lang w:eastAsia="en-US"/>
        </w:rPr>
      </w:pPr>
    </w:p>
    <w:p w14:paraId="696690AF"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161C6E" w:rsidRDefault="00237744" w:rsidP="00FB7DD3">
      <w:pPr>
        <w:spacing w:line="260" w:lineRule="atLeast"/>
        <w:jc w:val="both"/>
        <w:rPr>
          <w:rFonts w:ascii="Arial" w:eastAsia="Calibri" w:hAnsi="Arial" w:cs="Arial"/>
          <w:sz w:val="20"/>
          <w:szCs w:val="20"/>
          <w:lang w:eastAsia="en-US"/>
        </w:rPr>
      </w:pPr>
    </w:p>
    <w:p w14:paraId="328F81CC" w14:textId="0AF06DC6"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 xml:space="preserve">najkasneje do </w:t>
      </w:r>
      <w:r w:rsidR="009F7EC1" w:rsidRPr="009F7EC1">
        <w:rPr>
          <w:rFonts w:ascii="Arial" w:eastAsia="Calibri" w:hAnsi="Arial" w:cs="Arial"/>
          <w:b/>
          <w:sz w:val="20"/>
          <w:szCs w:val="20"/>
        </w:rPr>
        <w:t>7</w:t>
      </w:r>
      <w:r w:rsidR="00573868" w:rsidRPr="009F7EC1">
        <w:rPr>
          <w:rFonts w:ascii="Arial" w:eastAsia="Calibri" w:hAnsi="Arial" w:cs="Arial"/>
          <w:b/>
          <w:sz w:val="20"/>
          <w:szCs w:val="22"/>
          <w:lang w:eastAsia="en-US"/>
        </w:rPr>
        <w:t>.</w:t>
      </w:r>
      <w:r w:rsidR="00E16497">
        <w:rPr>
          <w:rFonts w:ascii="Arial" w:eastAsia="Calibri" w:hAnsi="Arial" w:cs="Arial"/>
          <w:b/>
          <w:sz w:val="20"/>
          <w:szCs w:val="22"/>
          <w:lang w:eastAsia="en-US"/>
        </w:rPr>
        <w:t>4</w:t>
      </w:r>
      <w:r w:rsidR="00573868" w:rsidRPr="009F7EC1">
        <w:rPr>
          <w:rFonts w:ascii="Arial" w:eastAsia="Calibri" w:hAnsi="Arial" w:cs="Arial"/>
          <w:b/>
          <w:sz w:val="20"/>
          <w:szCs w:val="22"/>
          <w:lang w:eastAsia="en-US"/>
        </w:rPr>
        <w:t>.202</w:t>
      </w:r>
      <w:r w:rsidR="009F7EC1" w:rsidRPr="009F7EC1">
        <w:rPr>
          <w:rFonts w:ascii="Arial" w:eastAsia="Calibri" w:hAnsi="Arial" w:cs="Arial"/>
          <w:b/>
          <w:sz w:val="20"/>
          <w:szCs w:val="22"/>
          <w:lang w:eastAsia="en-US"/>
        </w:rPr>
        <w:t>3</w:t>
      </w:r>
      <w:r w:rsidRPr="00531015">
        <w:rPr>
          <w:rFonts w:ascii="Arial" w:eastAsia="Calibri" w:hAnsi="Arial" w:cs="Arial"/>
          <w:sz w:val="20"/>
          <w:szCs w:val="22"/>
          <w:lang w:eastAsia="en-US"/>
        </w:rPr>
        <w:t xml:space="preserve"> do </w:t>
      </w:r>
      <w:r w:rsidRPr="00531015">
        <w:rPr>
          <w:rFonts w:ascii="Arial" w:eastAsia="Calibri" w:hAnsi="Arial" w:cs="Arial"/>
          <w:b/>
          <w:sz w:val="20"/>
          <w:szCs w:val="22"/>
          <w:lang w:eastAsia="en-US"/>
        </w:rPr>
        <w:t>9:00 ure</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46733A1D" w14:textId="77777777" w:rsidR="00C514E5" w:rsidRDefault="00C514E5" w:rsidP="00FB7DD3">
      <w:pPr>
        <w:spacing w:line="260" w:lineRule="atLeast"/>
        <w:jc w:val="both"/>
        <w:rPr>
          <w:rFonts w:ascii="Arial" w:eastAsia="Calibri" w:hAnsi="Arial" w:cs="Arial"/>
          <w:sz w:val="20"/>
          <w:szCs w:val="22"/>
          <w:lang w:eastAsia="en-US"/>
        </w:rPr>
      </w:pPr>
    </w:p>
    <w:p w14:paraId="4D893D8E"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50B5451"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3EAE7833" w14:textId="77777777" w:rsidR="00237744" w:rsidRPr="00161C6E" w:rsidRDefault="00237744" w:rsidP="00FB7DD3">
      <w:pPr>
        <w:spacing w:line="260" w:lineRule="atLeast"/>
        <w:jc w:val="both"/>
        <w:rPr>
          <w:rFonts w:ascii="Arial" w:eastAsia="Calibri" w:hAnsi="Arial" w:cs="Arial"/>
          <w:sz w:val="20"/>
          <w:szCs w:val="22"/>
          <w:lang w:eastAsia="en-US"/>
        </w:rPr>
      </w:pPr>
    </w:p>
    <w:p w14:paraId="46460F06"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161C6E" w:rsidRDefault="00237744" w:rsidP="00FB7DD3">
      <w:pPr>
        <w:spacing w:line="260" w:lineRule="atLeast"/>
        <w:rPr>
          <w:rFonts w:ascii="Arial" w:hAnsi="Arial" w:cs="Arial"/>
          <w:sz w:val="20"/>
        </w:rPr>
      </w:pPr>
    </w:p>
    <w:p w14:paraId="108CF966"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B486792" w14:textId="77777777" w:rsidR="00874E15" w:rsidRPr="00916479" w:rsidRDefault="00874E15" w:rsidP="00FB7DD3">
      <w:pPr>
        <w:spacing w:line="260" w:lineRule="atLeast"/>
        <w:rPr>
          <w:rFonts w:ascii="Arial" w:hAnsi="Arial" w:cs="Arial"/>
          <w:sz w:val="20"/>
        </w:rPr>
      </w:pPr>
    </w:p>
    <w:p w14:paraId="73B9F147"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Priprava in oddaja ponudbe v sistemu e-JN</w:t>
      </w:r>
      <w:bookmarkEnd w:id="2"/>
    </w:p>
    <w:p w14:paraId="3F6A1532"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1"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Default="00441E67" w:rsidP="00FB7DD3">
      <w:pPr>
        <w:spacing w:line="260" w:lineRule="atLeast"/>
        <w:jc w:val="both"/>
        <w:rPr>
          <w:rFonts w:ascii="Arial" w:eastAsia="Calibri" w:hAnsi="Arial" w:cs="Arial"/>
          <w:sz w:val="20"/>
          <w:szCs w:val="20"/>
        </w:rPr>
      </w:pPr>
    </w:p>
    <w:p w14:paraId="3F96D2A7"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181C2D5B" w14:textId="77777777" w:rsidR="00441E67" w:rsidRPr="00916479" w:rsidRDefault="00441E67" w:rsidP="00FB7DD3">
      <w:pPr>
        <w:spacing w:line="260" w:lineRule="atLeast"/>
        <w:jc w:val="both"/>
        <w:rPr>
          <w:rFonts w:ascii="Arial" w:eastAsia="Calibri" w:hAnsi="Arial"/>
          <w:sz w:val="20"/>
          <w:szCs w:val="22"/>
          <w:lang w:eastAsia="en-US"/>
        </w:rPr>
      </w:pPr>
    </w:p>
    <w:p w14:paraId="0C04C9FD"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2EC59ECA" w14:textId="77777777" w:rsidR="00874E15" w:rsidRPr="00916479" w:rsidRDefault="00874E15" w:rsidP="00FB7DD3">
      <w:pPr>
        <w:spacing w:line="260" w:lineRule="atLeast"/>
        <w:jc w:val="both"/>
        <w:rPr>
          <w:rFonts w:ascii="Arial" w:eastAsia="Calibri" w:hAnsi="Arial" w:cs="Arial"/>
          <w:sz w:val="20"/>
          <w:szCs w:val="20"/>
          <w:lang w:eastAsia="en-US"/>
        </w:rPr>
      </w:pPr>
    </w:p>
    <w:p w14:paraId="6E6987D8"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618D48DA" w14:textId="77777777" w:rsidR="00EC6004" w:rsidRDefault="00EC6004" w:rsidP="00FB7DD3">
      <w:pPr>
        <w:spacing w:line="260" w:lineRule="atLeast"/>
        <w:jc w:val="both"/>
        <w:rPr>
          <w:rFonts w:ascii="Arial" w:hAnsi="Arial" w:cs="Arial"/>
          <w:sz w:val="20"/>
          <w:szCs w:val="20"/>
          <w:lang w:eastAsia="en-US"/>
        </w:rPr>
      </w:pPr>
    </w:p>
    <w:p w14:paraId="0430B5E1"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5BBE34AE" w14:textId="4659DB7F"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Pr="00EE7EE3">
        <w:rPr>
          <w:rFonts w:ascii="Arial" w:eastAsia="Calibri" w:hAnsi="Arial" w:cs="Arial"/>
          <w:sz w:val="20"/>
          <w:szCs w:val="20"/>
          <w:lang w:eastAsia="en-US"/>
        </w:rPr>
        <w:t xml:space="preserve">dne </w:t>
      </w:r>
      <w:r w:rsidR="009F7EC1" w:rsidRPr="009F7EC1">
        <w:rPr>
          <w:rFonts w:ascii="Arial" w:eastAsia="Calibri" w:hAnsi="Arial" w:cs="Arial"/>
          <w:b/>
          <w:sz w:val="20"/>
          <w:szCs w:val="20"/>
          <w:lang w:eastAsia="en-US"/>
        </w:rPr>
        <w:t>7</w:t>
      </w:r>
      <w:r w:rsidR="00573868" w:rsidRPr="009F7EC1">
        <w:rPr>
          <w:rFonts w:ascii="Arial" w:eastAsia="Calibri" w:hAnsi="Arial" w:cs="Arial"/>
          <w:b/>
          <w:sz w:val="20"/>
          <w:szCs w:val="22"/>
          <w:lang w:eastAsia="en-US"/>
        </w:rPr>
        <w:t>.</w:t>
      </w:r>
      <w:r w:rsidR="00E16497">
        <w:rPr>
          <w:rFonts w:ascii="Arial" w:eastAsia="Calibri" w:hAnsi="Arial" w:cs="Arial"/>
          <w:b/>
          <w:sz w:val="20"/>
          <w:szCs w:val="22"/>
          <w:lang w:eastAsia="en-US"/>
        </w:rPr>
        <w:t>4</w:t>
      </w:r>
      <w:r w:rsidR="00573868" w:rsidRPr="009F7EC1">
        <w:rPr>
          <w:rFonts w:ascii="Arial" w:eastAsia="Calibri" w:hAnsi="Arial" w:cs="Arial"/>
          <w:b/>
          <w:sz w:val="20"/>
          <w:szCs w:val="22"/>
          <w:lang w:eastAsia="en-US"/>
        </w:rPr>
        <w:t>.202</w:t>
      </w:r>
      <w:r w:rsidR="009F7EC1" w:rsidRPr="009F7EC1">
        <w:rPr>
          <w:rFonts w:ascii="Arial" w:eastAsia="Calibri" w:hAnsi="Arial" w:cs="Arial"/>
          <w:b/>
          <w:sz w:val="20"/>
          <w:szCs w:val="22"/>
          <w:lang w:eastAsia="en-US"/>
        </w:rPr>
        <w:t>3</w:t>
      </w:r>
      <w:r w:rsidRPr="00EE7EE3">
        <w:rPr>
          <w:rFonts w:ascii="Arial" w:eastAsia="Calibri" w:hAnsi="Arial" w:cs="Arial"/>
          <w:sz w:val="20"/>
          <w:szCs w:val="22"/>
          <w:lang w:eastAsia="en-US"/>
        </w:rPr>
        <w:t xml:space="preserve"> in se bo začelo </w:t>
      </w:r>
      <w:r w:rsidRPr="00EE7EE3">
        <w:rPr>
          <w:rFonts w:ascii="Arial" w:eastAsia="Calibri" w:hAnsi="Arial" w:cs="Arial"/>
          <w:b/>
          <w:sz w:val="20"/>
          <w:szCs w:val="22"/>
          <w:lang w:eastAsia="en-US"/>
        </w:rPr>
        <w:t xml:space="preserve">ob </w:t>
      </w:r>
      <w:r w:rsidR="00F54AA8">
        <w:rPr>
          <w:rFonts w:ascii="Arial" w:eastAsia="Calibri" w:hAnsi="Arial" w:cs="Arial"/>
          <w:b/>
          <w:sz w:val="20"/>
          <w:szCs w:val="22"/>
          <w:lang w:eastAsia="en-US"/>
        </w:rPr>
        <w:t>1</w:t>
      </w:r>
      <w:r w:rsidR="002C39DC">
        <w:rPr>
          <w:rFonts w:ascii="Arial" w:eastAsia="Calibri" w:hAnsi="Arial" w:cs="Arial"/>
          <w:b/>
          <w:sz w:val="20"/>
          <w:szCs w:val="22"/>
          <w:lang w:eastAsia="en-US"/>
        </w:rPr>
        <w:t>1</w:t>
      </w:r>
      <w:r w:rsidRPr="00A750DA">
        <w:rPr>
          <w:rFonts w:ascii="Arial" w:eastAsia="Calibri" w:hAnsi="Arial" w:cs="Arial"/>
          <w:b/>
          <w:sz w:val="20"/>
          <w:szCs w:val="22"/>
          <w:lang w:eastAsia="en-US"/>
        </w:rPr>
        <w:t>:</w:t>
      </w:r>
      <w:r w:rsidR="00F54AA8">
        <w:rPr>
          <w:rFonts w:ascii="Arial" w:eastAsia="Calibri" w:hAnsi="Arial" w:cs="Arial"/>
          <w:b/>
          <w:sz w:val="20"/>
          <w:szCs w:val="22"/>
          <w:lang w:eastAsia="en-US"/>
        </w:rPr>
        <w:t>0</w:t>
      </w:r>
      <w:r w:rsidR="009B7FF4" w:rsidRPr="00A750DA">
        <w:rPr>
          <w:rFonts w:ascii="Arial" w:eastAsia="Calibri" w:hAnsi="Arial" w:cs="Arial"/>
          <w:b/>
          <w:sz w:val="20"/>
          <w:szCs w:val="22"/>
          <w:lang w:eastAsia="en-US"/>
        </w:rPr>
        <w:t>0</w:t>
      </w:r>
      <w:r w:rsidRPr="00A750DA">
        <w:rPr>
          <w:rFonts w:ascii="Arial" w:eastAsia="Calibri" w:hAnsi="Arial" w:cs="Arial"/>
          <w:b/>
          <w:sz w:val="20"/>
          <w:szCs w:val="22"/>
          <w:lang w:eastAsia="en-US"/>
        </w:rPr>
        <w:t xml:space="preserve"> uri</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 xml:space="preserve">na spletnem naslovu </w:t>
      </w:r>
      <w:r w:rsidRPr="00FA23D9">
        <w:rPr>
          <w:rFonts w:ascii="Arial" w:eastAsia="Calibri" w:hAnsi="Arial" w:cs="Arial"/>
          <w:color w:val="0000FF"/>
          <w:sz w:val="20"/>
          <w:szCs w:val="20"/>
          <w:u w:val="single"/>
        </w:rPr>
        <w:t>https://ejn.gov.si</w:t>
      </w:r>
      <w:r w:rsidRPr="00FA23D9">
        <w:rPr>
          <w:rFonts w:ascii="Arial" w:eastAsia="Calibri" w:hAnsi="Arial" w:cs="Arial"/>
          <w:sz w:val="20"/>
          <w:szCs w:val="20"/>
        </w:rPr>
        <w:t>.</w:t>
      </w:r>
      <w:r w:rsidRPr="00916479">
        <w:rPr>
          <w:rFonts w:ascii="Arial" w:eastAsia="Calibri" w:hAnsi="Arial" w:cs="Arial"/>
          <w:sz w:val="20"/>
          <w:szCs w:val="20"/>
        </w:rPr>
        <w:t xml:space="preserve"> </w:t>
      </w:r>
    </w:p>
    <w:p w14:paraId="2AF7DD0A" w14:textId="77777777" w:rsidR="00874E15" w:rsidRPr="00916479" w:rsidRDefault="00874E15" w:rsidP="00FB7DD3">
      <w:pPr>
        <w:spacing w:line="260" w:lineRule="atLeast"/>
        <w:jc w:val="both"/>
        <w:rPr>
          <w:rFonts w:ascii="Arial" w:eastAsia="Calibri" w:hAnsi="Arial" w:cs="Arial"/>
          <w:sz w:val="20"/>
          <w:szCs w:val="22"/>
          <w:lang w:eastAsia="en-US"/>
        </w:rPr>
      </w:pPr>
    </w:p>
    <w:p w14:paraId="01E79CB5"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2D737797" w14:textId="77777777" w:rsidR="00463C3E" w:rsidRDefault="00463C3E" w:rsidP="00FB7DD3">
      <w:pPr>
        <w:spacing w:line="260" w:lineRule="atLeast"/>
        <w:jc w:val="both"/>
        <w:rPr>
          <w:rFonts w:ascii="Arial" w:hAnsi="Arial" w:cs="Arial"/>
          <w:sz w:val="20"/>
          <w:szCs w:val="20"/>
          <w:lang w:eastAsia="en-US"/>
        </w:rPr>
      </w:pPr>
    </w:p>
    <w:p w14:paraId="539A784A" w14:textId="05CAFF71" w:rsidR="0075039D" w:rsidRPr="0070139D" w:rsidRDefault="0075039D" w:rsidP="00FB7DD3">
      <w:pPr>
        <w:spacing w:line="260" w:lineRule="atLeast"/>
        <w:jc w:val="both"/>
        <w:rPr>
          <w:rFonts w:ascii="Arial" w:hAnsi="Arial" w:cs="Arial"/>
          <w:sz w:val="20"/>
          <w:szCs w:val="20"/>
          <w:lang w:eastAsia="en-US"/>
        </w:rPr>
      </w:pPr>
      <w:r w:rsidRPr="00D92AE9">
        <w:rPr>
          <w:rFonts w:ascii="Arial" w:hAnsi="Arial"/>
          <w:b/>
          <w:bCs/>
          <w:sz w:val="20"/>
          <w:lang w:eastAsia="en-US"/>
        </w:rPr>
        <w:t>Sonja Grašič</w:t>
      </w:r>
    </w:p>
    <w:p w14:paraId="6805856C" w14:textId="77777777" w:rsidR="0075039D" w:rsidRPr="00D92AE9" w:rsidRDefault="0075039D" w:rsidP="00FB7DD3">
      <w:pPr>
        <w:spacing w:line="260" w:lineRule="atLeast"/>
        <w:rPr>
          <w:rFonts w:ascii="Arial" w:hAnsi="Arial"/>
          <w:sz w:val="20"/>
          <w:lang w:eastAsia="en-US"/>
        </w:rPr>
      </w:pPr>
      <w:r w:rsidRPr="00D92AE9">
        <w:rPr>
          <w:rFonts w:ascii="Arial" w:hAnsi="Arial"/>
          <w:sz w:val="20"/>
          <w:lang w:eastAsia="en-US"/>
        </w:rPr>
        <w:t>vodja Službe za javna naročila</w:t>
      </w:r>
      <w:r w:rsidRPr="00D92AE9">
        <w:rPr>
          <w:rFonts w:ascii="Arial" w:hAnsi="Arial"/>
          <w:sz w:val="20"/>
          <w:lang w:eastAsia="en-US"/>
        </w:rPr>
        <w:tab/>
      </w:r>
      <w:r w:rsidRPr="00D92AE9">
        <w:rPr>
          <w:rFonts w:ascii="Arial" w:hAnsi="Arial"/>
          <w:sz w:val="20"/>
          <w:lang w:eastAsia="en-US"/>
        </w:rPr>
        <w:tab/>
      </w:r>
    </w:p>
    <w:p w14:paraId="36DC7892" w14:textId="77777777"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430A47F0" w14:textId="77777777" w:rsidR="00463C3E" w:rsidRPr="00D92AE9" w:rsidRDefault="00463C3E" w:rsidP="00FB7DD3">
      <w:pPr>
        <w:spacing w:line="260" w:lineRule="atLeast"/>
        <w:rPr>
          <w:rFonts w:ascii="Arial" w:hAnsi="Arial"/>
          <w:b/>
          <w:bCs/>
          <w:sz w:val="20"/>
          <w:lang w:eastAsia="en-US"/>
        </w:rPr>
      </w:pPr>
    </w:p>
    <w:p w14:paraId="7C76A64A" w14:textId="77777777" w:rsidR="00463C3E" w:rsidRPr="00D92AE9" w:rsidRDefault="00463C3E" w:rsidP="00FB7DD3">
      <w:pPr>
        <w:spacing w:line="260" w:lineRule="atLeast"/>
        <w:rPr>
          <w:rFonts w:ascii="Arial" w:hAnsi="Arial"/>
          <w:b/>
          <w:bCs/>
          <w:sz w:val="20"/>
          <w:lang w:eastAsia="en-US"/>
        </w:rPr>
      </w:pPr>
    </w:p>
    <w:p w14:paraId="6ED6587F" w14:textId="4F0E09EA"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00DE478" w14:textId="37F2E49B" w:rsidR="00FD0C9C"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20028B77" w14:textId="77777777" w:rsidR="00A740FB" w:rsidRDefault="005337E5" w:rsidP="00FB7DD3">
      <w:pPr>
        <w:spacing w:line="260" w:lineRule="atLeast"/>
        <w:rPr>
          <w:rFonts w:ascii="Arial" w:hAnsi="Arial" w:cs="Arial"/>
          <w:sz w:val="20"/>
          <w:szCs w:val="20"/>
          <w:lang w:eastAsia="en-US"/>
        </w:rPr>
      </w:pPr>
      <w:r>
        <w:rPr>
          <w:rFonts w:ascii="Arial" w:hAnsi="Arial" w:cs="Arial"/>
          <w:sz w:val="20"/>
          <w:szCs w:val="20"/>
          <w:lang w:eastAsia="en-US"/>
        </w:rPr>
        <w:t xml:space="preserve">   </w:t>
      </w:r>
    </w:p>
    <w:p w14:paraId="1CAD0CBB" w14:textId="77777777" w:rsidR="00A740FB" w:rsidRPr="00A740FB" w:rsidRDefault="00C86C41" w:rsidP="00FB7DD3">
      <w:pPr>
        <w:spacing w:line="260" w:lineRule="atLeast"/>
        <w:rPr>
          <w:rFonts w:ascii="Arial" w:hAnsi="Arial" w:cs="Arial"/>
          <w:b/>
          <w:sz w:val="20"/>
          <w:szCs w:val="20"/>
          <w:lang w:eastAsia="en-US"/>
        </w:rPr>
      </w:pPr>
      <w:r>
        <w:rPr>
          <w:rFonts w:ascii="Arial" w:hAnsi="Arial" w:cs="Arial"/>
          <w:b/>
          <w:sz w:val="20"/>
          <w:szCs w:val="20"/>
          <w:lang w:eastAsia="en-US"/>
        </w:rPr>
        <w:t>Monika Pintar Mesarič</w:t>
      </w:r>
    </w:p>
    <w:p w14:paraId="35CE13C3" w14:textId="77777777"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D</w:t>
      </w:r>
      <w:r w:rsidR="00C86C41">
        <w:rPr>
          <w:rFonts w:ascii="Arial" w:hAnsi="Arial" w:cs="Arial"/>
          <w:sz w:val="20"/>
          <w:szCs w:val="20"/>
          <w:lang w:eastAsia="en-US"/>
        </w:rPr>
        <w:t>K</w:t>
      </w:r>
      <w:r w:rsidR="00252349">
        <w:rPr>
          <w:rFonts w:ascii="Arial" w:hAnsi="Arial" w:cs="Arial"/>
          <w:sz w:val="20"/>
          <w:szCs w:val="20"/>
          <w:lang w:eastAsia="en-US"/>
        </w:rPr>
        <w:t>P</w:t>
      </w:r>
    </w:p>
    <w:p w14:paraId="3DD8F1A9" w14:textId="77777777" w:rsidR="00FD0C9C" w:rsidRPr="003C0405" w:rsidRDefault="003C0405" w:rsidP="00FB7DD3">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46BBC7B8" w14:textId="77777777" w:rsidR="00EF30CB" w:rsidRDefault="00EF30CB" w:rsidP="00FB7DD3">
      <w:pPr>
        <w:spacing w:line="260" w:lineRule="atLeast"/>
        <w:rPr>
          <w:rFonts w:ascii="Arial" w:hAnsi="Arial" w:cs="Arial"/>
          <w:sz w:val="20"/>
          <w:szCs w:val="20"/>
          <w:lang w:eastAsia="en-US"/>
        </w:rPr>
      </w:pPr>
    </w:p>
    <w:p w14:paraId="4619C782" w14:textId="2DFDE2E5"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6079F50" w14:textId="77777777" w:rsidR="0075039D" w:rsidRPr="0070139D" w:rsidRDefault="0075039D" w:rsidP="00FB7DD3">
      <w:pPr>
        <w:spacing w:line="260" w:lineRule="atLeast"/>
        <w:jc w:val="both"/>
        <w:rPr>
          <w:rFonts w:ascii="Arial" w:hAnsi="Arial" w:cs="Arial"/>
          <w:b/>
          <w:sz w:val="20"/>
          <w:szCs w:val="20"/>
          <w:lang w:eastAsia="en-US"/>
        </w:rPr>
      </w:pPr>
    </w:p>
    <w:p w14:paraId="4D77BF24" w14:textId="77777777" w:rsidR="0075039D" w:rsidRPr="0070139D" w:rsidRDefault="0075039D" w:rsidP="00C95EB9">
      <w:pPr>
        <w:numPr>
          <w:ilvl w:val="1"/>
          <w:numId w:val="9"/>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05ECA452" w14:textId="77777777" w:rsidR="0075039D" w:rsidRPr="0070139D" w:rsidRDefault="0075039D" w:rsidP="00FB7DD3">
      <w:pPr>
        <w:spacing w:line="260" w:lineRule="atLeast"/>
        <w:jc w:val="both"/>
        <w:rPr>
          <w:rFonts w:ascii="Arial" w:hAnsi="Arial" w:cs="Arial"/>
          <w:sz w:val="20"/>
          <w:szCs w:val="20"/>
          <w:lang w:eastAsia="en-US"/>
        </w:rPr>
      </w:pPr>
    </w:p>
    <w:p w14:paraId="626881E7" w14:textId="77777777"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Pri oddaji </w:t>
      </w:r>
      <w:r w:rsidR="00E078A3">
        <w:rPr>
          <w:rFonts w:ascii="Arial" w:hAnsi="Arial" w:cs="Arial"/>
          <w:sz w:val="20"/>
          <w:szCs w:val="20"/>
          <w:lang w:eastAsia="en-US"/>
        </w:rPr>
        <w:t xml:space="preserve">in izvedbi </w:t>
      </w:r>
      <w:r w:rsidRPr="0070139D">
        <w:rPr>
          <w:rFonts w:ascii="Arial" w:hAnsi="Arial" w:cs="Arial"/>
          <w:sz w:val="20"/>
          <w:szCs w:val="20"/>
          <w:lang w:eastAsia="en-US"/>
        </w:rPr>
        <w:t>javnega naročila se bodo uporabljala predvsem določila naslednjih predpisov:</w:t>
      </w:r>
    </w:p>
    <w:p w14:paraId="5E4C69E3" w14:textId="77777777"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javnem naročanju (Uradni list RS št. 91/15 – ZJN-3</w:t>
      </w:r>
      <w:r w:rsidR="0081496E">
        <w:rPr>
          <w:rFonts w:ascii="Arial" w:hAnsi="Arial" w:cs="Arial"/>
          <w:sz w:val="20"/>
          <w:szCs w:val="20"/>
          <w:lang w:eastAsia="en-US"/>
        </w:rPr>
        <w:t>,</w:t>
      </w:r>
      <w:r w:rsidR="00874E15" w:rsidRPr="00916479">
        <w:rPr>
          <w:rFonts w:ascii="Arial" w:hAnsi="Arial" w:cs="Arial"/>
          <w:sz w:val="20"/>
          <w:szCs w:val="20"/>
          <w:lang w:eastAsia="en-US"/>
        </w:rPr>
        <w:t xml:space="preserve"> 14/18</w:t>
      </w:r>
      <w:r w:rsidR="0024028B">
        <w:rPr>
          <w:rFonts w:ascii="Arial" w:hAnsi="Arial" w:cs="Arial"/>
          <w:sz w:val="20"/>
          <w:szCs w:val="20"/>
          <w:lang w:eastAsia="en-US"/>
        </w:rPr>
        <w:t>,</w:t>
      </w:r>
      <w:r w:rsidR="0081496E">
        <w:rPr>
          <w:rFonts w:ascii="Arial" w:hAnsi="Arial" w:cs="Arial"/>
          <w:sz w:val="20"/>
          <w:szCs w:val="20"/>
          <w:lang w:eastAsia="en-US"/>
        </w:rPr>
        <w:t xml:space="preserve"> 121/21</w:t>
      </w:r>
      <w:r w:rsidR="0024028B">
        <w:rPr>
          <w:rFonts w:ascii="Arial" w:hAnsi="Arial" w:cs="Arial"/>
          <w:sz w:val="20"/>
          <w:szCs w:val="20"/>
          <w:lang w:eastAsia="en-US"/>
        </w:rPr>
        <w:t xml:space="preserve"> in 10/22</w:t>
      </w:r>
      <w:r w:rsidR="00481145">
        <w:rPr>
          <w:rFonts w:ascii="Arial" w:hAnsi="Arial" w:cs="Arial"/>
          <w:sz w:val="20"/>
          <w:szCs w:val="20"/>
          <w:lang w:eastAsia="en-US"/>
        </w:rPr>
        <w:t>,</w:t>
      </w:r>
      <w:r w:rsidR="00481145" w:rsidRPr="00481145">
        <w:t xml:space="preserve"> </w:t>
      </w:r>
      <w:r w:rsidR="00344F2B" w:rsidRPr="00344F2B">
        <w:rPr>
          <w:rFonts w:ascii="Arial" w:hAnsi="Arial" w:cs="Arial"/>
          <w:sz w:val="20"/>
          <w:szCs w:val="20"/>
          <w:lang w:eastAsia="en-US"/>
        </w:rPr>
        <w:t xml:space="preserve">74/22 – </w:t>
      </w:r>
      <w:proofErr w:type="spellStart"/>
      <w:r w:rsidR="00344F2B" w:rsidRPr="00344F2B">
        <w:rPr>
          <w:rFonts w:ascii="Arial" w:hAnsi="Arial" w:cs="Arial"/>
          <w:sz w:val="20"/>
          <w:szCs w:val="20"/>
          <w:lang w:eastAsia="en-US"/>
        </w:rPr>
        <w:t>odl</w:t>
      </w:r>
      <w:proofErr w:type="spellEnd"/>
      <w:r w:rsidR="00344F2B" w:rsidRPr="00344F2B">
        <w:rPr>
          <w:rFonts w:ascii="Arial" w:hAnsi="Arial" w:cs="Arial"/>
          <w:sz w:val="20"/>
          <w:szCs w:val="20"/>
          <w:lang w:eastAsia="en-US"/>
        </w:rPr>
        <w:t>. US</w:t>
      </w:r>
      <w:r w:rsidR="0075039D" w:rsidRPr="0070139D">
        <w:rPr>
          <w:rFonts w:ascii="Arial" w:hAnsi="Arial" w:cs="Arial"/>
          <w:sz w:val="20"/>
          <w:szCs w:val="20"/>
          <w:lang w:eastAsia="en-US"/>
        </w:rPr>
        <w:t xml:space="preserve">), vključno z veljavnimi podzakonskimi akti </w:t>
      </w:r>
    </w:p>
    <w:p w14:paraId="348703AE" w14:textId="77777777"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Zakon</w:t>
      </w:r>
      <w:r w:rsidR="00CA7D97">
        <w:rPr>
          <w:rFonts w:ascii="Arial" w:hAnsi="Arial" w:cs="Arial"/>
          <w:sz w:val="20"/>
          <w:szCs w:val="20"/>
          <w:lang w:eastAsia="en-US"/>
        </w:rPr>
        <w:t>a</w:t>
      </w:r>
      <w:r w:rsidR="0075039D" w:rsidRPr="00E30D29">
        <w:rPr>
          <w:rFonts w:ascii="Arial" w:hAnsi="Arial" w:cs="Arial"/>
          <w:sz w:val="20"/>
          <w:szCs w:val="20"/>
          <w:lang w:eastAsia="en-US"/>
        </w:rPr>
        <w:t xml:space="preserve">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3AA4F85D" w14:textId="77777777"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CA7D97">
        <w:rPr>
          <w:rFonts w:ascii="Arial" w:hAnsi="Arial" w:cs="Arial"/>
          <w:sz w:val="20"/>
          <w:szCs w:val="20"/>
          <w:lang w:eastAsia="en-US"/>
        </w:rPr>
        <w:t>Obligacijskega</w:t>
      </w:r>
      <w:r w:rsidR="0075039D" w:rsidRPr="00E30D29">
        <w:rPr>
          <w:rFonts w:ascii="Arial" w:hAnsi="Arial" w:cs="Arial"/>
          <w:sz w:val="20"/>
          <w:szCs w:val="20"/>
          <w:lang w:eastAsia="en-US"/>
        </w:rPr>
        <w:t xml:space="preserve"> zakonik</w:t>
      </w:r>
      <w:r w:rsidR="00CA7D97">
        <w:rPr>
          <w:rFonts w:ascii="Arial" w:hAnsi="Arial" w:cs="Arial"/>
          <w:sz w:val="20"/>
          <w:szCs w:val="20"/>
          <w:lang w:eastAsia="en-US"/>
        </w:rPr>
        <w:t>a</w:t>
      </w:r>
      <w:r w:rsidR="00874E15" w:rsidRPr="00E30D29">
        <w:rPr>
          <w:rFonts w:ascii="Arial" w:hAnsi="Arial" w:cs="Arial"/>
          <w:sz w:val="20"/>
          <w:szCs w:val="20"/>
          <w:lang w:eastAsia="en-US"/>
        </w:rPr>
        <w:t xml:space="preserve"> (Uradni list RS, št, 97/07 – UPB, 64/16 – </w:t>
      </w:r>
      <w:proofErr w:type="spellStart"/>
      <w:r w:rsidR="00874E15" w:rsidRPr="00E30D29">
        <w:rPr>
          <w:rFonts w:ascii="Arial" w:hAnsi="Arial" w:cs="Arial"/>
          <w:sz w:val="20"/>
          <w:szCs w:val="20"/>
          <w:lang w:eastAsia="en-US"/>
        </w:rPr>
        <w:t>odl</w:t>
      </w:r>
      <w:proofErr w:type="spellEnd"/>
      <w:r w:rsidR="00874E15" w:rsidRPr="00E30D29">
        <w:rPr>
          <w:rFonts w:ascii="Arial" w:hAnsi="Arial" w:cs="Arial"/>
          <w:sz w:val="20"/>
          <w:szCs w:val="20"/>
          <w:lang w:eastAsia="en-US"/>
        </w:rPr>
        <w:t>. US in 20/18 – OROZ631),</w:t>
      </w:r>
    </w:p>
    <w:p w14:paraId="65D8CC91" w14:textId="77777777" w:rsidR="001554ED" w:rsidRPr="002F7CC7" w:rsidRDefault="00FB7DD3" w:rsidP="00C86C41">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2F7CC7">
        <w:rPr>
          <w:rFonts w:ascii="Arial" w:hAnsi="Arial" w:cs="Arial"/>
          <w:sz w:val="20"/>
          <w:szCs w:val="20"/>
          <w:lang w:eastAsia="en-US"/>
        </w:rPr>
        <w:t>Zakon</w:t>
      </w:r>
      <w:r w:rsidR="00CA7D97" w:rsidRPr="002F7CC7">
        <w:rPr>
          <w:rFonts w:ascii="Arial" w:hAnsi="Arial" w:cs="Arial"/>
          <w:sz w:val="20"/>
          <w:szCs w:val="20"/>
          <w:lang w:eastAsia="en-US"/>
        </w:rPr>
        <w:t>a</w:t>
      </w:r>
      <w:r w:rsidR="0075039D" w:rsidRPr="002F7CC7">
        <w:rPr>
          <w:rFonts w:ascii="Arial" w:hAnsi="Arial" w:cs="Arial"/>
          <w:sz w:val="20"/>
          <w:szCs w:val="20"/>
          <w:lang w:eastAsia="en-US"/>
        </w:rPr>
        <w:t xml:space="preserve"> o integriteti in preprečevanju korupcije </w:t>
      </w:r>
      <w:r w:rsidR="00465677" w:rsidRPr="002F7CC7">
        <w:rPr>
          <w:rFonts w:ascii="Arial" w:hAnsi="Arial" w:cs="Arial"/>
          <w:sz w:val="20"/>
          <w:szCs w:val="20"/>
          <w:lang w:eastAsia="en-US"/>
        </w:rPr>
        <w:t>(Uradni list RS, št. 69/1</w:t>
      </w:r>
      <w:r w:rsidR="00E078A3" w:rsidRPr="002F7CC7">
        <w:rPr>
          <w:rFonts w:ascii="Arial" w:hAnsi="Arial" w:cs="Arial"/>
          <w:sz w:val="20"/>
          <w:szCs w:val="20"/>
          <w:lang w:eastAsia="en-US"/>
        </w:rPr>
        <w:t>1</w:t>
      </w:r>
      <w:r w:rsidR="00465677" w:rsidRPr="002F7CC7">
        <w:rPr>
          <w:rFonts w:ascii="Arial" w:hAnsi="Arial" w:cs="Arial"/>
          <w:sz w:val="20"/>
          <w:szCs w:val="20"/>
          <w:lang w:eastAsia="en-US"/>
        </w:rPr>
        <w:t xml:space="preserve"> UPB</w:t>
      </w:r>
      <w:r w:rsidR="00B21535" w:rsidRPr="002F7CC7">
        <w:rPr>
          <w:rFonts w:ascii="Arial" w:hAnsi="Arial" w:cs="Arial"/>
          <w:sz w:val="20"/>
          <w:szCs w:val="20"/>
          <w:lang w:eastAsia="en-US"/>
        </w:rPr>
        <w:t>,</w:t>
      </w:r>
      <w:r w:rsidR="00E078A3" w:rsidRPr="002F7CC7">
        <w:rPr>
          <w:rFonts w:ascii="Arial" w:hAnsi="Arial" w:cs="Arial"/>
          <w:sz w:val="20"/>
          <w:szCs w:val="20"/>
          <w:lang w:eastAsia="en-US"/>
        </w:rPr>
        <w:t>158/20</w:t>
      </w:r>
      <w:r w:rsidR="00B21535" w:rsidRPr="002F7CC7">
        <w:rPr>
          <w:rFonts w:ascii="Arial" w:hAnsi="Arial" w:cs="Arial"/>
          <w:sz w:val="20"/>
          <w:szCs w:val="20"/>
          <w:lang w:eastAsia="en-US"/>
        </w:rPr>
        <w:t xml:space="preserve"> in 3/22 – </w:t>
      </w:r>
      <w:proofErr w:type="spellStart"/>
      <w:r w:rsidR="00B21535" w:rsidRPr="002F7CC7">
        <w:rPr>
          <w:rFonts w:ascii="Arial" w:hAnsi="Arial" w:cs="Arial"/>
          <w:sz w:val="20"/>
          <w:szCs w:val="20"/>
          <w:lang w:eastAsia="en-US"/>
        </w:rPr>
        <w:t>ZDeb</w:t>
      </w:r>
      <w:proofErr w:type="spellEnd"/>
      <w:r w:rsidR="00465677" w:rsidRPr="002F7CC7">
        <w:rPr>
          <w:rFonts w:ascii="Arial" w:hAnsi="Arial" w:cs="Arial"/>
          <w:sz w:val="20"/>
          <w:szCs w:val="20"/>
          <w:lang w:eastAsia="en-US"/>
        </w:rPr>
        <w:t>)</w:t>
      </w:r>
      <w:r w:rsidR="001554ED" w:rsidRPr="002F7CC7">
        <w:rPr>
          <w:rFonts w:ascii="Arial" w:hAnsi="Arial" w:cs="Arial"/>
          <w:sz w:val="20"/>
          <w:szCs w:val="20"/>
          <w:lang w:eastAsia="en-US"/>
        </w:rPr>
        <w:t>;</w:t>
      </w:r>
    </w:p>
    <w:p w14:paraId="492CCD23" w14:textId="77777777" w:rsidR="001554ED" w:rsidRPr="00A56107" w:rsidRDefault="001554ED" w:rsidP="00C86C41">
      <w:pPr>
        <w:spacing w:line="260" w:lineRule="atLeast"/>
        <w:jc w:val="both"/>
        <w:rPr>
          <w:rFonts w:ascii="Arial" w:hAnsi="Arial" w:cs="Arial"/>
          <w:sz w:val="20"/>
          <w:szCs w:val="20"/>
          <w:lang w:eastAsia="en-US"/>
        </w:rPr>
      </w:pPr>
      <w:r w:rsidRPr="00A56107">
        <w:rPr>
          <w:rFonts w:ascii="Arial" w:hAnsi="Arial" w:cs="Arial"/>
          <w:sz w:val="20"/>
          <w:szCs w:val="20"/>
          <w:lang w:eastAsia="en-US"/>
        </w:rPr>
        <w:t xml:space="preserve">- Zakon o cestah (Uradni list RS, št. 109/2010, 48/2012, 36/14 – </w:t>
      </w:r>
      <w:proofErr w:type="spellStart"/>
      <w:r w:rsidRPr="00A56107">
        <w:rPr>
          <w:rFonts w:ascii="Arial" w:hAnsi="Arial" w:cs="Arial"/>
          <w:sz w:val="20"/>
          <w:szCs w:val="20"/>
          <w:lang w:eastAsia="en-US"/>
        </w:rPr>
        <w:t>odl</w:t>
      </w:r>
      <w:proofErr w:type="spellEnd"/>
      <w:r w:rsidRPr="00A56107">
        <w:rPr>
          <w:rFonts w:ascii="Arial" w:hAnsi="Arial" w:cs="Arial"/>
          <w:sz w:val="20"/>
          <w:szCs w:val="20"/>
          <w:lang w:eastAsia="en-US"/>
        </w:rPr>
        <w:t xml:space="preserve">. US, 46/15, 10/18 in 123/21 – </w:t>
      </w:r>
      <w:proofErr w:type="spellStart"/>
      <w:r w:rsidRPr="00A56107">
        <w:rPr>
          <w:rFonts w:ascii="Arial" w:hAnsi="Arial" w:cs="Arial"/>
          <w:sz w:val="20"/>
          <w:szCs w:val="20"/>
          <w:lang w:eastAsia="en-US"/>
        </w:rPr>
        <w:t>ZPrCP</w:t>
      </w:r>
      <w:proofErr w:type="spellEnd"/>
      <w:r w:rsidRPr="00A56107">
        <w:rPr>
          <w:rFonts w:ascii="Arial" w:hAnsi="Arial" w:cs="Arial"/>
          <w:sz w:val="20"/>
          <w:szCs w:val="20"/>
          <w:lang w:eastAsia="en-US"/>
        </w:rPr>
        <w:t>-F);</w:t>
      </w:r>
    </w:p>
    <w:p w14:paraId="56C69839" w14:textId="77777777" w:rsidR="00E222F3" w:rsidRPr="00A56107" w:rsidRDefault="001554ED" w:rsidP="00C86C41">
      <w:pPr>
        <w:spacing w:line="260" w:lineRule="atLeast"/>
        <w:jc w:val="both"/>
        <w:rPr>
          <w:rFonts w:ascii="Arial" w:hAnsi="Arial" w:cs="Arial"/>
          <w:sz w:val="20"/>
          <w:szCs w:val="20"/>
          <w:lang w:eastAsia="en-US"/>
        </w:rPr>
      </w:pPr>
      <w:r w:rsidRPr="00A56107">
        <w:rPr>
          <w:rFonts w:ascii="Arial" w:hAnsi="Arial" w:cs="Arial"/>
          <w:sz w:val="20"/>
          <w:szCs w:val="20"/>
          <w:lang w:eastAsia="en-US"/>
        </w:rPr>
        <w:t xml:space="preserve">- </w:t>
      </w:r>
      <w:r w:rsidR="00CF1CD2" w:rsidRPr="00A56107">
        <w:rPr>
          <w:rFonts w:ascii="Arial" w:hAnsi="Arial" w:cs="Arial"/>
          <w:sz w:val="20"/>
          <w:szCs w:val="20"/>
          <w:lang w:eastAsia="en-US"/>
        </w:rPr>
        <w:t>Odločba Instrumenta za povezovanje Evrope o sofinanciranju projekta »</w:t>
      </w:r>
      <w:proofErr w:type="spellStart"/>
      <w:r w:rsidR="00CF1CD2" w:rsidRPr="00A56107">
        <w:rPr>
          <w:rFonts w:ascii="Arial" w:hAnsi="Arial" w:cs="Arial"/>
          <w:sz w:val="20"/>
          <w:szCs w:val="20"/>
          <w:lang w:eastAsia="en-US"/>
        </w:rPr>
        <w:t>Traffic</w:t>
      </w:r>
      <w:proofErr w:type="spellEnd"/>
      <w:r w:rsidR="00CF1CD2" w:rsidRPr="00A56107">
        <w:rPr>
          <w:rFonts w:ascii="Arial" w:hAnsi="Arial" w:cs="Arial"/>
          <w:sz w:val="20"/>
          <w:szCs w:val="20"/>
          <w:lang w:eastAsia="en-US"/>
        </w:rPr>
        <w:t xml:space="preserve"> Management </w:t>
      </w:r>
      <w:proofErr w:type="spellStart"/>
      <w:r w:rsidR="00CF1CD2" w:rsidRPr="00A56107">
        <w:rPr>
          <w:rFonts w:ascii="Arial" w:hAnsi="Arial" w:cs="Arial"/>
          <w:sz w:val="20"/>
          <w:szCs w:val="20"/>
          <w:lang w:eastAsia="en-US"/>
        </w:rPr>
        <w:t>Integration</w:t>
      </w:r>
      <w:proofErr w:type="spellEnd"/>
      <w:r w:rsidR="00CF1CD2" w:rsidRPr="00A56107">
        <w:rPr>
          <w:rFonts w:ascii="Arial" w:hAnsi="Arial" w:cs="Arial"/>
          <w:sz w:val="20"/>
          <w:szCs w:val="20"/>
          <w:lang w:eastAsia="en-US"/>
        </w:rPr>
        <w:t xml:space="preserve"> in </w:t>
      </w:r>
      <w:proofErr w:type="spellStart"/>
      <w:r w:rsidR="00CF1CD2" w:rsidRPr="00A56107">
        <w:rPr>
          <w:rFonts w:ascii="Arial" w:hAnsi="Arial" w:cs="Arial"/>
          <w:sz w:val="20"/>
          <w:szCs w:val="20"/>
          <w:lang w:eastAsia="en-US"/>
        </w:rPr>
        <w:t>the</w:t>
      </w:r>
      <w:proofErr w:type="spellEnd"/>
      <w:r w:rsidR="00CF1CD2" w:rsidRPr="00A56107">
        <w:rPr>
          <w:rFonts w:ascii="Arial" w:hAnsi="Arial" w:cs="Arial"/>
          <w:sz w:val="20"/>
          <w:szCs w:val="20"/>
          <w:lang w:eastAsia="en-US"/>
        </w:rPr>
        <w:t xml:space="preserve"> </w:t>
      </w:r>
      <w:proofErr w:type="spellStart"/>
      <w:r w:rsidR="00CF1CD2" w:rsidRPr="00A56107">
        <w:rPr>
          <w:rFonts w:ascii="Arial" w:hAnsi="Arial" w:cs="Arial"/>
          <w:sz w:val="20"/>
          <w:szCs w:val="20"/>
          <w:lang w:eastAsia="en-US"/>
        </w:rPr>
        <w:t>National</w:t>
      </w:r>
      <w:proofErr w:type="spellEnd"/>
      <w:r w:rsidR="00CF1CD2" w:rsidRPr="00A56107">
        <w:rPr>
          <w:rFonts w:ascii="Arial" w:hAnsi="Arial" w:cs="Arial"/>
          <w:sz w:val="20"/>
          <w:szCs w:val="20"/>
          <w:lang w:eastAsia="en-US"/>
        </w:rPr>
        <w:t xml:space="preserve"> </w:t>
      </w:r>
      <w:proofErr w:type="spellStart"/>
      <w:r w:rsidR="00CF1CD2" w:rsidRPr="00A56107">
        <w:rPr>
          <w:rFonts w:ascii="Arial" w:hAnsi="Arial" w:cs="Arial"/>
          <w:sz w:val="20"/>
          <w:szCs w:val="20"/>
          <w:lang w:eastAsia="en-US"/>
        </w:rPr>
        <w:t>Traffic</w:t>
      </w:r>
      <w:proofErr w:type="spellEnd"/>
      <w:r w:rsidR="00CF1CD2" w:rsidRPr="00A56107">
        <w:rPr>
          <w:rFonts w:ascii="Arial" w:hAnsi="Arial" w:cs="Arial"/>
          <w:sz w:val="20"/>
          <w:szCs w:val="20"/>
          <w:lang w:eastAsia="en-US"/>
        </w:rPr>
        <w:t xml:space="preserve"> Management Centre 2«, številka akcije: </w:t>
      </w:r>
      <w:r w:rsidR="00E222F3" w:rsidRPr="00A56107">
        <w:rPr>
          <w:rFonts w:ascii="Arial" w:hAnsi="Arial" w:cs="Arial"/>
          <w:sz w:val="20"/>
          <w:szCs w:val="20"/>
          <w:lang w:eastAsia="en-US"/>
        </w:rPr>
        <w:t>2016-SI-TM-0229-W, številka odločbe: INEA/CEF/TRAN/M2016/1361995 z dne 25. 10. 2017 in aneks št. 1 INEA/CEF/TRAN/M2016/1361995 k odločbi z dne 14. 07. 2021 za upravičeno obdobje 07. 02. 2017- 31.12.2023);</w:t>
      </w:r>
    </w:p>
    <w:p w14:paraId="1BCA9AC0" w14:textId="77777777" w:rsidR="00E23552" w:rsidRPr="00A56107" w:rsidRDefault="00E222F3" w:rsidP="00C86C41">
      <w:pPr>
        <w:spacing w:line="260" w:lineRule="atLeast"/>
        <w:jc w:val="both"/>
        <w:rPr>
          <w:rFonts w:ascii="Arial" w:hAnsi="Arial" w:cs="Arial"/>
          <w:sz w:val="20"/>
          <w:szCs w:val="20"/>
          <w:lang w:eastAsia="en-US"/>
        </w:rPr>
      </w:pPr>
      <w:r w:rsidRPr="00A56107">
        <w:rPr>
          <w:rFonts w:ascii="Arial" w:hAnsi="Arial" w:cs="Arial"/>
          <w:sz w:val="20"/>
          <w:szCs w:val="20"/>
          <w:lang w:eastAsia="en-US"/>
        </w:rPr>
        <w:t xml:space="preserve">- </w:t>
      </w:r>
      <w:r w:rsidR="00E23552" w:rsidRPr="00A56107">
        <w:rPr>
          <w:rFonts w:ascii="Arial" w:hAnsi="Arial" w:cs="Arial"/>
          <w:sz w:val="20"/>
          <w:szCs w:val="20"/>
          <w:lang w:eastAsia="en-US"/>
        </w:rPr>
        <w:t>Direktiva 2010/40/EU Evropskega parlamenta in  sveta z dne 7. julija 2010 o okviru za uvajanje inteligentnih prometnih sistemov v cestnem prometu in za vmesnike do drugih vrst prevoza;</w:t>
      </w:r>
    </w:p>
    <w:p w14:paraId="469F7BA3" w14:textId="77777777" w:rsidR="00E23552" w:rsidRPr="00A56107" w:rsidRDefault="00E23552" w:rsidP="00C86C41">
      <w:pPr>
        <w:spacing w:line="260" w:lineRule="atLeast"/>
        <w:jc w:val="both"/>
        <w:rPr>
          <w:rFonts w:ascii="Arial" w:hAnsi="Arial" w:cs="Arial"/>
          <w:sz w:val="20"/>
          <w:szCs w:val="20"/>
          <w:lang w:eastAsia="en-US"/>
        </w:rPr>
      </w:pPr>
      <w:r w:rsidRPr="00A56107">
        <w:rPr>
          <w:rFonts w:ascii="Arial" w:hAnsi="Arial" w:cs="Arial"/>
          <w:sz w:val="20"/>
          <w:szCs w:val="20"/>
          <w:lang w:eastAsia="en-US"/>
        </w:rPr>
        <w:t>- Delegirana uredba Komisije (EU) 2015/962 z dne 18. decembra 2014 o dopolnitvi Direktive 2010/40/EU Evropskega parlamenta in Sveta v zvezi z opravljanjem storitev zagotavljanja prometnih informacij v realnem času po vse</w:t>
      </w:r>
      <w:r w:rsidR="005342F2" w:rsidRPr="00A56107">
        <w:rPr>
          <w:rFonts w:ascii="Arial" w:hAnsi="Arial" w:cs="Arial"/>
          <w:sz w:val="20"/>
          <w:szCs w:val="20"/>
          <w:lang w:eastAsia="en-US"/>
        </w:rPr>
        <w:t>j</w:t>
      </w:r>
      <w:r w:rsidRPr="00A56107">
        <w:rPr>
          <w:rFonts w:ascii="Arial" w:hAnsi="Arial" w:cs="Arial"/>
          <w:sz w:val="20"/>
          <w:szCs w:val="20"/>
          <w:lang w:eastAsia="en-US"/>
        </w:rPr>
        <w:t xml:space="preserve"> EU;</w:t>
      </w:r>
    </w:p>
    <w:p w14:paraId="6F56E56B" w14:textId="77777777" w:rsidR="006A1BD3" w:rsidRPr="00A56107" w:rsidRDefault="00E23552" w:rsidP="00C86C41">
      <w:pPr>
        <w:spacing w:line="260" w:lineRule="atLeast"/>
        <w:jc w:val="both"/>
        <w:rPr>
          <w:rFonts w:ascii="Arial" w:hAnsi="Arial" w:cs="Arial"/>
          <w:sz w:val="20"/>
          <w:szCs w:val="20"/>
          <w:highlight w:val="lightGray"/>
          <w:lang w:eastAsia="en-US"/>
        </w:rPr>
      </w:pPr>
      <w:r w:rsidRPr="00A56107">
        <w:rPr>
          <w:rFonts w:ascii="Arial" w:hAnsi="Arial" w:cs="Arial"/>
          <w:sz w:val="20"/>
          <w:szCs w:val="20"/>
          <w:lang w:eastAsia="en-US"/>
        </w:rPr>
        <w:t xml:space="preserve">- Delegirana uredba Komisije (EU) 2017/1926 z dne 31. maja 2017 o dopolnitvi Direktive 2010/40/EU Evropskega parlamenta in Sveta v zvezi z opravljanjem storitev zagotavljanja </w:t>
      </w:r>
      <w:proofErr w:type="spellStart"/>
      <w:r w:rsidRPr="00A56107">
        <w:rPr>
          <w:rFonts w:ascii="Arial" w:hAnsi="Arial" w:cs="Arial"/>
          <w:sz w:val="20"/>
          <w:szCs w:val="20"/>
          <w:lang w:eastAsia="en-US"/>
        </w:rPr>
        <w:t>večmodalnih</w:t>
      </w:r>
      <w:proofErr w:type="spellEnd"/>
      <w:r w:rsidRPr="00A56107">
        <w:rPr>
          <w:rFonts w:ascii="Arial" w:hAnsi="Arial" w:cs="Arial"/>
          <w:sz w:val="20"/>
          <w:szCs w:val="20"/>
          <w:lang w:eastAsia="en-US"/>
        </w:rPr>
        <w:t xml:space="preserve"> potovalnih informacij po vsej EU ter</w:t>
      </w:r>
    </w:p>
    <w:p w14:paraId="73AC2577" w14:textId="77777777" w:rsidR="0075039D" w:rsidRPr="0070139D" w:rsidRDefault="00FB7DD3" w:rsidP="003D1EA6">
      <w:pPr>
        <w:spacing w:line="260" w:lineRule="atLeast"/>
        <w:jc w:val="both"/>
        <w:rPr>
          <w:rFonts w:ascii="Arial" w:hAnsi="Arial" w:cs="Arial"/>
          <w:sz w:val="20"/>
          <w:szCs w:val="20"/>
          <w:lang w:eastAsia="en-US"/>
        </w:rPr>
      </w:pPr>
      <w:r w:rsidRPr="002F7CC7">
        <w:rPr>
          <w:rFonts w:ascii="Arial" w:hAnsi="Arial" w:cs="Arial"/>
          <w:sz w:val="20"/>
          <w:szCs w:val="20"/>
          <w:lang w:eastAsia="en-US"/>
        </w:rPr>
        <w:t xml:space="preserve">- </w:t>
      </w:r>
      <w:r w:rsidR="00CA7D97" w:rsidRPr="002F7CC7">
        <w:rPr>
          <w:rFonts w:ascii="Arial" w:hAnsi="Arial" w:cs="Arial"/>
          <w:sz w:val="20"/>
          <w:szCs w:val="20"/>
          <w:lang w:eastAsia="en-US"/>
        </w:rPr>
        <w:t>vseh</w:t>
      </w:r>
      <w:r w:rsidR="0075039D" w:rsidRPr="00E45B64">
        <w:rPr>
          <w:rFonts w:ascii="Arial" w:hAnsi="Arial" w:cs="Arial"/>
          <w:sz w:val="20"/>
          <w:szCs w:val="20"/>
          <w:lang w:eastAsia="en-US"/>
        </w:rPr>
        <w:t xml:space="preserve"> ostali</w:t>
      </w:r>
      <w:r w:rsidR="00CA7D97" w:rsidRPr="00E45B64">
        <w:rPr>
          <w:rFonts w:ascii="Arial" w:hAnsi="Arial" w:cs="Arial"/>
          <w:sz w:val="20"/>
          <w:szCs w:val="20"/>
          <w:lang w:eastAsia="en-US"/>
        </w:rPr>
        <w:t>h</w:t>
      </w:r>
      <w:r w:rsidR="0075039D" w:rsidRPr="00E45B64">
        <w:rPr>
          <w:rFonts w:ascii="Arial" w:hAnsi="Arial" w:cs="Arial"/>
          <w:sz w:val="20"/>
          <w:szCs w:val="20"/>
          <w:lang w:eastAsia="en-US"/>
        </w:rPr>
        <w:t xml:space="preserve"> predpis</w:t>
      </w:r>
      <w:r w:rsidR="00CA7D97" w:rsidRPr="00E45B64">
        <w:rPr>
          <w:rFonts w:ascii="Arial" w:hAnsi="Arial" w:cs="Arial"/>
          <w:sz w:val="20"/>
          <w:szCs w:val="20"/>
          <w:lang w:eastAsia="en-US"/>
        </w:rPr>
        <w:t>ov</w:t>
      </w:r>
      <w:r w:rsidR="0075039D" w:rsidRPr="00E45B64">
        <w:rPr>
          <w:rFonts w:ascii="Arial" w:hAnsi="Arial" w:cs="Arial"/>
          <w:sz w:val="20"/>
          <w:szCs w:val="20"/>
          <w:lang w:eastAsia="en-US"/>
        </w:rPr>
        <w:t xml:space="preserve"> </w:t>
      </w:r>
      <w:r w:rsidR="00300748" w:rsidRPr="00E45B64">
        <w:rPr>
          <w:rFonts w:ascii="Arial" w:hAnsi="Arial" w:cs="Arial"/>
          <w:sz w:val="20"/>
          <w:szCs w:val="20"/>
          <w:lang w:eastAsia="en-US"/>
        </w:rPr>
        <w:t>s</w:t>
      </w:r>
      <w:r w:rsidR="0075039D" w:rsidRPr="00E45B64">
        <w:rPr>
          <w:rFonts w:ascii="Arial" w:hAnsi="Arial" w:cs="Arial"/>
          <w:sz w:val="20"/>
          <w:szCs w:val="20"/>
          <w:lang w:eastAsia="en-US"/>
        </w:rPr>
        <w:t xml:space="preserve"> področja</w:t>
      </w:r>
      <w:r w:rsidR="0075039D" w:rsidRPr="0070139D">
        <w:rPr>
          <w:rFonts w:ascii="Arial" w:hAnsi="Arial" w:cs="Arial"/>
          <w:sz w:val="20"/>
          <w:szCs w:val="20"/>
          <w:lang w:eastAsia="en-US"/>
        </w:rPr>
        <w:t xml:space="preserve"> javnega naročila</w:t>
      </w:r>
      <w:r w:rsidR="001554ED">
        <w:rPr>
          <w:rFonts w:ascii="Arial" w:hAnsi="Arial" w:cs="Arial"/>
          <w:sz w:val="20"/>
          <w:szCs w:val="20"/>
          <w:lang w:eastAsia="en-US"/>
        </w:rPr>
        <w:t>.</w:t>
      </w:r>
    </w:p>
    <w:p w14:paraId="2E264024" w14:textId="77777777" w:rsidR="0075039D" w:rsidRPr="0070139D" w:rsidRDefault="0075039D" w:rsidP="00FB7DD3">
      <w:pPr>
        <w:spacing w:line="260" w:lineRule="atLeast"/>
        <w:jc w:val="both"/>
        <w:rPr>
          <w:rFonts w:ascii="Arial" w:hAnsi="Arial" w:cs="Arial"/>
          <w:sz w:val="20"/>
          <w:szCs w:val="20"/>
          <w:lang w:eastAsia="en-US"/>
        </w:rPr>
      </w:pPr>
    </w:p>
    <w:p w14:paraId="0C776CF0"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06099100"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380C4F18"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B4317FF"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67FC6807"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92FBEF1" w14:textId="77777777"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17BCFAB2" w14:textId="77777777"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47EA3BA8" w14:textId="77777777"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 </w:t>
      </w:r>
      <w:r w:rsidR="00E30D29" w:rsidRPr="00916479">
        <w:rPr>
          <w:rFonts w:ascii="Arial" w:hAnsi="Arial" w:cs="Arial"/>
          <w:sz w:val="20"/>
          <w:szCs w:val="20"/>
        </w:rPr>
        <w:t>Obrazec »Ponudba s ponudbenim predračunom</w:t>
      </w:r>
      <w:r w:rsidR="003B56D6">
        <w:rPr>
          <w:rFonts w:ascii="Arial" w:hAnsi="Arial" w:cs="Arial"/>
          <w:sz w:val="20"/>
          <w:szCs w:val="20"/>
        </w:rPr>
        <w:t>«</w:t>
      </w:r>
      <w:r w:rsidR="009A5BA7">
        <w:rPr>
          <w:rFonts w:ascii="Arial" w:hAnsi="Arial" w:cs="Arial"/>
          <w:sz w:val="20"/>
          <w:szCs w:val="20"/>
          <w:lang w:eastAsia="en-US"/>
        </w:rPr>
        <w:t>,</w:t>
      </w:r>
    </w:p>
    <w:p w14:paraId="7FFF7052" w14:textId="77777777" w:rsidR="00D22557" w:rsidRPr="00D22557" w:rsidRDefault="00D22557" w:rsidP="00D22557">
      <w:pPr>
        <w:spacing w:line="260" w:lineRule="atLeast"/>
        <w:ind w:left="780"/>
        <w:jc w:val="both"/>
        <w:rPr>
          <w:rFonts w:ascii="Arial" w:hAnsi="Arial" w:cs="Arial"/>
          <w:sz w:val="20"/>
          <w:szCs w:val="20"/>
          <w:lang w:eastAsia="en-US"/>
        </w:rPr>
      </w:pPr>
    </w:p>
    <w:p w14:paraId="05850742"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3" w:history="1">
        <w:r w:rsidR="00D47816" w:rsidRPr="003F6C2A">
          <w:rPr>
            <w:rStyle w:val="Hiperpovezava"/>
            <w:rFonts w:ascii="Arial" w:hAnsi="Arial" w:cs="Arial"/>
            <w:sz w:val="20"/>
            <w:szCs w:val="20"/>
          </w:rPr>
          <w:t>www.enarocanje.si</w:t>
        </w:r>
      </w:hyperlink>
      <w:r w:rsidRPr="0070139D">
        <w:rPr>
          <w:rFonts w:ascii="Arial" w:hAnsi="Arial" w:cs="Arial"/>
          <w:sz w:val="20"/>
          <w:szCs w:val="20"/>
        </w:rPr>
        <w:t xml:space="preserve"> .</w:t>
      </w:r>
    </w:p>
    <w:p w14:paraId="5B74200E" w14:textId="77777777" w:rsidR="00F26542" w:rsidRPr="0070139D" w:rsidRDefault="00F26542" w:rsidP="00FB7DD3">
      <w:pPr>
        <w:spacing w:line="260" w:lineRule="atLeast"/>
        <w:jc w:val="both"/>
        <w:rPr>
          <w:rFonts w:ascii="Arial" w:hAnsi="Arial" w:cs="Arial"/>
          <w:sz w:val="20"/>
          <w:szCs w:val="20"/>
        </w:rPr>
      </w:pPr>
    </w:p>
    <w:p w14:paraId="10FE91F4"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3A5DCEAA"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4" w:history="1">
        <w:r w:rsidRPr="0070139D">
          <w:rPr>
            <w:rFonts w:ascii="Arial" w:hAnsi="Arial" w:cs="Arial"/>
            <w:color w:val="0000FF"/>
            <w:sz w:val="20"/>
            <w:szCs w:val="20"/>
            <w:u w:val="single"/>
            <w:lang w:eastAsia="en-US"/>
          </w:rPr>
          <w:t>www.enarocanje.si</w:t>
        </w:r>
      </w:hyperlink>
      <w:r w:rsidRPr="0070139D">
        <w:rPr>
          <w:rFonts w:ascii="Arial" w:hAnsi="Arial" w:cs="Arial"/>
          <w:sz w:val="20"/>
          <w:szCs w:val="20"/>
          <w:lang w:eastAsia="en-US"/>
        </w:rPr>
        <w:t xml:space="preserve">. Zahtevo za pojasnila razpisne dokumentacije mora ponudnik posredovati pravočasno, najkasneje dne </w:t>
      </w:r>
      <w:r w:rsidR="00E16497">
        <w:rPr>
          <w:rFonts w:ascii="Arial" w:hAnsi="Arial" w:cs="Arial"/>
          <w:b/>
          <w:sz w:val="20"/>
          <w:szCs w:val="20"/>
          <w:lang w:eastAsia="en-US"/>
        </w:rPr>
        <w:t>24</w:t>
      </w:r>
      <w:r w:rsidR="00573868" w:rsidRPr="009F7EC1">
        <w:rPr>
          <w:rFonts w:ascii="Arial" w:hAnsi="Arial" w:cs="Arial"/>
          <w:b/>
          <w:sz w:val="20"/>
          <w:szCs w:val="20"/>
          <w:lang w:eastAsia="en-US"/>
        </w:rPr>
        <w:t>.</w:t>
      </w:r>
      <w:r w:rsidR="009F7EC1" w:rsidRPr="009F7EC1">
        <w:rPr>
          <w:rFonts w:ascii="Arial" w:hAnsi="Arial" w:cs="Arial"/>
          <w:b/>
          <w:sz w:val="20"/>
          <w:szCs w:val="20"/>
          <w:lang w:eastAsia="en-US"/>
        </w:rPr>
        <w:t>3.2023</w:t>
      </w:r>
      <w:r w:rsidR="00DF37A9" w:rsidRPr="00A750DA">
        <w:rPr>
          <w:rFonts w:ascii="Arial" w:hAnsi="Arial" w:cs="Arial"/>
          <w:b/>
          <w:sz w:val="20"/>
          <w:szCs w:val="20"/>
          <w:lang w:eastAsia="en-US"/>
        </w:rPr>
        <w:t xml:space="preserve"> do 12</w:t>
      </w:r>
      <w:r w:rsidR="007A1C02">
        <w:rPr>
          <w:rFonts w:ascii="Arial" w:hAnsi="Arial" w:cs="Arial"/>
          <w:b/>
          <w:sz w:val="20"/>
          <w:szCs w:val="20"/>
          <w:lang w:eastAsia="en-US"/>
        </w:rPr>
        <w:t>:</w:t>
      </w:r>
      <w:r w:rsidR="00DF37A9" w:rsidRPr="00A750DA">
        <w:rPr>
          <w:rFonts w:ascii="Arial" w:hAnsi="Arial" w:cs="Arial"/>
          <w:b/>
          <w:sz w:val="20"/>
          <w:szCs w:val="20"/>
          <w:lang w:eastAsia="en-US"/>
        </w:rPr>
        <w:t>00</w:t>
      </w:r>
      <w:r w:rsidR="007A1C02">
        <w:rPr>
          <w:rFonts w:ascii="Arial" w:hAnsi="Arial" w:cs="Arial"/>
          <w:b/>
          <w:sz w:val="20"/>
          <w:szCs w:val="20"/>
          <w:lang w:eastAsia="en-US"/>
        </w:rPr>
        <w:t xml:space="preserve"> ure</w:t>
      </w:r>
      <w:r w:rsidRPr="00A750DA">
        <w:rPr>
          <w:rFonts w:ascii="Arial" w:hAnsi="Arial" w:cs="Arial"/>
          <w:sz w:val="20"/>
          <w:szCs w:val="20"/>
          <w:lang w:eastAsia="en-US"/>
        </w:rPr>
        <w:t>,</w:t>
      </w:r>
      <w:r w:rsidR="00DF37A9" w:rsidRPr="00FA23D9">
        <w:rPr>
          <w:rFonts w:ascii="Arial" w:hAnsi="Arial" w:cs="Arial"/>
          <w:sz w:val="20"/>
          <w:szCs w:val="20"/>
          <w:lang w:eastAsia="en-US"/>
        </w:rPr>
        <w:t xml:space="preserve"> </w:t>
      </w:r>
      <w:r w:rsidRPr="00FA23D9">
        <w:rPr>
          <w:rFonts w:ascii="Arial" w:hAnsi="Arial" w:cs="Arial"/>
          <w:sz w:val="20"/>
          <w:szCs w:val="20"/>
          <w:lang w:eastAsia="en-US"/>
        </w:rPr>
        <w:t xml:space="preserve">da bo lahko naročnik pripravil in objavil odgovor najkasneje dne </w:t>
      </w:r>
      <w:r w:rsidR="00E16497">
        <w:rPr>
          <w:rFonts w:ascii="Arial" w:hAnsi="Arial" w:cs="Arial"/>
          <w:b/>
          <w:sz w:val="20"/>
          <w:szCs w:val="20"/>
          <w:lang w:eastAsia="en-US"/>
        </w:rPr>
        <w:t>31</w:t>
      </w:r>
      <w:r w:rsidR="00573868" w:rsidRPr="009F7EC1">
        <w:rPr>
          <w:rFonts w:ascii="Arial" w:hAnsi="Arial" w:cs="Arial"/>
          <w:b/>
          <w:sz w:val="20"/>
          <w:szCs w:val="20"/>
          <w:lang w:eastAsia="en-US"/>
        </w:rPr>
        <w:t>.</w:t>
      </w:r>
      <w:r w:rsidR="009F7EC1" w:rsidRPr="009F7EC1">
        <w:rPr>
          <w:rFonts w:ascii="Arial" w:hAnsi="Arial" w:cs="Arial"/>
          <w:b/>
          <w:sz w:val="20"/>
          <w:szCs w:val="20"/>
          <w:lang w:eastAsia="en-US"/>
        </w:rPr>
        <w:t>3</w:t>
      </w:r>
      <w:r w:rsidR="00573868" w:rsidRPr="009F7EC1">
        <w:rPr>
          <w:rFonts w:ascii="Arial" w:hAnsi="Arial" w:cs="Arial"/>
          <w:b/>
          <w:sz w:val="20"/>
          <w:szCs w:val="20"/>
          <w:lang w:eastAsia="en-US"/>
        </w:rPr>
        <w:t>.202</w:t>
      </w:r>
      <w:r w:rsidR="009F7EC1" w:rsidRPr="009F7EC1">
        <w:rPr>
          <w:rFonts w:ascii="Arial" w:hAnsi="Arial" w:cs="Arial"/>
          <w:b/>
          <w:sz w:val="20"/>
          <w:szCs w:val="20"/>
          <w:lang w:eastAsia="en-US"/>
        </w:rPr>
        <w:t>3</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466E8161" w14:textId="77777777" w:rsidR="00F26542" w:rsidRPr="0070139D" w:rsidRDefault="00F26542" w:rsidP="00FB7DD3">
      <w:pPr>
        <w:spacing w:line="260" w:lineRule="atLeast"/>
        <w:jc w:val="both"/>
        <w:rPr>
          <w:rFonts w:ascii="Arial" w:hAnsi="Arial" w:cs="Arial"/>
          <w:sz w:val="20"/>
          <w:szCs w:val="20"/>
          <w:lang w:eastAsia="en-US"/>
        </w:rPr>
      </w:pPr>
    </w:p>
    <w:p w14:paraId="18662F9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70139D" w:rsidRDefault="00632527" w:rsidP="00FB7DD3">
      <w:pPr>
        <w:spacing w:line="260" w:lineRule="atLeast"/>
        <w:jc w:val="both"/>
        <w:rPr>
          <w:rFonts w:ascii="Arial" w:hAnsi="Arial" w:cs="Arial"/>
          <w:sz w:val="20"/>
          <w:szCs w:val="20"/>
          <w:lang w:eastAsia="en-US"/>
        </w:rPr>
      </w:pPr>
    </w:p>
    <w:p w14:paraId="1D232F62"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r w:rsidRPr="0070139D">
        <w:rPr>
          <w:rFonts w:ascii="Arial" w:hAnsi="Arial" w:cs="Arial"/>
          <w:b/>
          <w:bCs/>
          <w:iCs/>
          <w:sz w:val="20"/>
          <w:szCs w:val="20"/>
        </w:rPr>
        <w:lastRenderedPageBreak/>
        <w:t>Priprava ponudbe</w:t>
      </w:r>
      <w:bookmarkEnd w:id="44"/>
      <w:bookmarkEnd w:id="45"/>
    </w:p>
    <w:p w14:paraId="69DD95D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166E6839"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24A1000A" w14:textId="77777777" w:rsidR="00181639" w:rsidRPr="00181639" w:rsidRDefault="00181639" w:rsidP="00181639">
      <w:pPr>
        <w:spacing w:line="260" w:lineRule="atLeast"/>
        <w:jc w:val="both"/>
        <w:rPr>
          <w:rFonts w:ascii="Arial" w:hAnsi="Arial" w:cs="Arial"/>
          <w:sz w:val="20"/>
          <w:szCs w:val="20"/>
          <w:lang w:eastAsia="en-US"/>
        </w:rPr>
      </w:pPr>
    </w:p>
    <w:p w14:paraId="4F8B555A"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70139D" w:rsidRDefault="00E74A6D" w:rsidP="00FB7DD3">
      <w:pPr>
        <w:spacing w:line="260" w:lineRule="atLeast"/>
        <w:jc w:val="both"/>
        <w:rPr>
          <w:rFonts w:ascii="Arial" w:hAnsi="Arial" w:cs="Arial"/>
          <w:sz w:val="20"/>
          <w:szCs w:val="20"/>
          <w:lang w:eastAsia="en-US"/>
        </w:rPr>
      </w:pPr>
    </w:p>
    <w:p w14:paraId="187261E5"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t>2.3.2 Oblika ponudbe</w:t>
      </w:r>
      <w:bookmarkEnd w:id="79"/>
      <w:bookmarkEnd w:id="80"/>
      <w:bookmarkEnd w:id="81"/>
      <w:bookmarkEnd w:id="82"/>
      <w:bookmarkEnd w:id="83"/>
      <w:bookmarkEnd w:id="84"/>
      <w:bookmarkEnd w:id="85"/>
      <w:bookmarkEnd w:id="86"/>
    </w:p>
    <w:p w14:paraId="772247C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916479" w:rsidRDefault="00E30D29" w:rsidP="00FB7DD3">
      <w:pPr>
        <w:spacing w:line="260" w:lineRule="atLeast"/>
        <w:jc w:val="both"/>
        <w:rPr>
          <w:rFonts w:ascii="Arial" w:hAnsi="Arial" w:cs="Arial"/>
          <w:sz w:val="20"/>
          <w:szCs w:val="20"/>
          <w:lang w:eastAsia="en-US"/>
        </w:rPr>
      </w:pPr>
    </w:p>
    <w:p w14:paraId="5258462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916479" w:rsidRDefault="0099475D" w:rsidP="00FB7DD3">
      <w:pPr>
        <w:spacing w:line="260" w:lineRule="atLeast"/>
        <w:jc w:val="both"/>
        <w:rPr>
          <w:rFonts w:ascii="Arial" w:hAnsi="Arial" w:cs="Arial"/>
          <w:sz w:val="20"/>
          <w:szCs w:val="20"/>
          <w:lang w:eastAsia="en-US"/>
        </w:rPr>
      </w:pPr>
    </w:p>
    <w:p w14:paraId="5E1F946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7C8E2C87" w14:textId="77777777" w:rsidR="00AC1E8E" w:rsidRPr="00916479" w:rsidRDefault="00AC1E8E" w:rsidP="00FB7DD3">
      <w:pPr>
        <w:spacing w:line="260" w:lineRule="atLeast"/>
        <w:jc w:val="both"/>
        <w:rPr>
          <w:rFonts w:ascii="Arial" w:hAnsi="Arial" w:cs="Arial"/>
          <w:sz w:val="20"/>
          <w:szCs w:val="20"/>
          <w:lang w:eastAsia="en-US"/>
        </w:rPr>
      </w:pPr>
    </w:p>
    <w:p w14:paraId="754F3EC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916479" w:rsidRDefault="00E30D29" w:rsidP="00FB7DD3">
      <w:pPr>
        <w:spacing w:line="260" w:lineRule="atLeast"/>
        <w:jc w:val="both"/>
        <w:rPr>
          <w:rFonts w:ascii="Arial" w:hAnsi="Arial" w:cs="Arial"/>
          <w:sz w:val="20"/>
          <w:szCs w:val="20"/>
          <w:lang w:eastAsia="en-US"/>
        </w:rPr>
      </w:pPr>
    </w:p>
    <w:p w14:paraId="6199375E"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4DEE0C41" w14:textId="77777777" w:rsidR="00E30D29" w:rsidRDefault="00E30D29" w:rsidP="00FB7DD3">
      <w:pPr>
        <w:spacing w:line="260" w:lineRule="atLeast"/>
        <w:jc w:val="both"/>
        <w:rPr>
          <w:rFonts w:ascii="Arial" w:hAnsi="Arial" w:cs="Arial"/>
          <w:sz w:val="20"/>
          <w:szCs w:val="20"/>
          <w:lang w:eastAsia="en-US"/>
        </w:rPr>
      </w:pPr>
    </w:p>
    <w:p w14:paraId="40590429"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32017DF9"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161C6E" w:rsidRDefault="0055598E" w:rsidP="00FB7DD3">
      <w:pPr>
        <w:spacing w:line="260" w:lineRule="atLeast"/>
        <w:jc w:val="both"/>
        <w:rPr>
          <w:rFonts w:ascii="Arial" w:eastAsia="Calibri" w:hAnsi="Arial" w:cs="Arial"/>
          <w:sz w:val="20"/>
          <w:szCs w:val="22"/>
          <w:lang w:eastAsia="en-US"/>
        </w:rPr>
      </w:pPr>
    </w:p>
    <w:p w14:paraId="0E327A16"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418257C3" w14:textId="77777777" w:rsidR="0055598E" w:rsidRPr="00161C6E" w:rsidRDefault="0055598E" w:rsidP="00FB7DD3">
      <w:pPr>
        <w:spacing w:line="260" w:lineRule="atLeast"/>
        <w:jc w:val="both"/>
        <w:rPr>
          <w:rFonts w:ascii="Arial" w:eastAsia="Calibri" w:hAnsi="Arial" w:cs="Arial"/>
          <w:sz w:val="20"/>
          <w:szCs w:val="20"/>
        </w:rPr>
      </w:pPr>
    </w:p>
    <w:p w14:paraId="406DAF67"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strani Portala javnih naročil/ESPD: </w:t>
      </w:r>
      <w:hyperlink r:id="rId15" w:history="1">
        <w:r w:rsidRPr="00161C6E">
          <w:rPr>
            <w:rFonts w:ascii="Arial" w:eastAsia="Calibri" w:hAnsi="Arial" w:cs="Arial"/>
            <w:sz w:val="20"/>
            <w:szCs w:val="22"/>
            <w:u w:val="single"/>
            <w:lang w:eastAsia="en-US"/>
          </w:rPr>
          <w:t>http://www.enarocanje.si/_ESPD/</w:t>
        </w:r>
      </w:hyperlink>
      <w:r w:rsidRPr="00161C6E">
        <w:rPr>
          <w:rFonts w:ascii="Arial" w:eastAsia="Calibri" w:hAnsi="Arial" w:cs="Arial"/>
          <w:sz w:val="20"/>
          <w:szCs w:val="22"/>
          <w:lang w:eastAsia="en-US"/>
        </w:rPr>
        <w:t xml:space="preserve"> in v njega neposredno vnese zahtevane podatke.</w:t>
      </w:r>
    </w:p>
    <w:p w14:paraId="4AEEDAE8" w14:textId="77777777" w:rsidR="0055598E" w:rsidRPr="00161C6E" w:rsidRDefault="0055598E" w:rsidP="00FB7DD3">
      <w:pPr>
        <w:spacing w:line="260" w:lineRule="atLeast"/>
        <w:jc w:val="both"/>
        <w:rPr>
          <w:rFonts w:ascii="Arial" w:eastAsia="Calibri" w:hAnsi="Arial" w:cs="Arial"/>
          <w:sz w:val="20"/>
          <w:szCs w:val="22"/>
          <w:lang w:eastAsia="en-US"/>
        </w:rPr>
      </w:pPr>
    </w:p>
    <w:p w14:paraId="4850E3FA"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Default="0055598E" w:rsidP="00FB7DD3">
      <w:pPr>
        <w:spacing w:line="260" w:lineRule="atLeast"/>
        <w:jc w:val="both"/>
        <w:rPr>
          <w:rFonts w:ascii="Arial" w:eastAsia="Calibri" w:hAnsi="Arial" w:cs="Arial"/>
          <w:sz w:val="20"/>
          <w:szCs w:val="22"/>
          <w:lang w:eastAsia="en-US"/>
        </w:rPr>
      </w:pPr>
    </w:p>
    <w:p w14:paraId="4FF3753D"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49E589F0" w14:textId="77777777" w:rsidR="0055598E" w:rsidRPr="00161C6E" w:rsidRDefault="0055598E" w:rsidP="00FB7DD3">
      <w:pPr>
        <w:spacing w:line="260" w:lineRule="atLeast"/>
        <w:jc w:val="both"/>
        <w:rPr>
          <w:rFonts w:ascii="Arial" w:eastAsia="Calibri" w:hAnsi="Arial" w:cs="Arial"/>
          <w:sz w:val="20"/>
          <w:szCs w:val="22"/>
          <w:lang w:eastAsia="en-US"/>
        </w:rPr>
      </w:pPr>
    </w:p>
    <w:p w14:paraId="05E9A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6EF0A7E8" w14:textId="77777777" w:rsidR="00E30D29" w:rsidRPr="00916479" w:rsidRDefault="00E30D29" w:rsidP="00FB7DD3">
      <w:pPr>
        <w:spacing w:line="260" w:lineRule="atLeast"/>
        <w:jc w:val="both"/>
        <w:rPr>
          <w:rFonts w:ascii="Arial" w:eastAsia="Calibri" w:hAnsi="Arial"/>
          <w:sz w:val="20"/>
          <w:szCs w:val="22"/>
          <w:lang w:eastAsia="en-US"/>
        </w:rPr>
      </w:pPr>
    </w:p>
    <w:p w14:paraId="21667435"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lastRenderedPageBreak/>
        <w:t xml:space="preserve">2.3.4 Obrazec »Ponudba s ponudbenim predračunom« </w:t>
      </w:r>
    </w:p>
    <w:bookmarkEnd w:id="92"/>
    <w:p w14:paraId="7284D1B8"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916479" w:rsidRDefault="00E30D29" w:rsidP="00FB7DD3">
      <w:pPr>
        <w:spacing w:line="260" w:lineRule="atLeast"/>
        <w:jc w:val="both"/>
        <w:rPr>
          <w:rFonts w:ascii="Arial" w:eastAsia="Calibri" w:hAnsi="Arial"/>
          <w:sz w:val="20"/>
          <w:szCs w:val="22"/>
          <w:lang w:eastAsia="en-US"/>
        </w:rPr>
      </w:pPr>
    </w:p>
    <w:p w14:paraId="63CED9BA"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11839767" w14:textId="77777777" w:rsidR="00BC4C61" w:rsidRDefault="00BC4C61" w:rsidP="00FB7DD3">
      <w:pPr>
        <w:spacing w:line="260" w:lineRule="atLeast"/>
        <w:jc w:val="both"/>
        <w:rPr>
          <w:rFonts w:ascii="Arial" w:eastAsia="Calibri" w:hAnsi="Arial"/>
          <w:sz w:val="20"/>
          <w:szCs w:val="22"/>
          <w:lang w:eastAsia="en-US"/>
        </w:rPr>
      </w:pPr>
    </w:p>
    <w:p w14:paraId="0054144D"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49B8532" w14:textId="77777777" w:rsidR="00E30D29" w:rsidRPr="00916479" w:rsidRDefault="00E30D29" w:rsidP="00FB7DD3">
      <w:pPr>
        <w:spacing w:line="260" w:lineRule="atLeast"/>
        <w:jc w:val="both"/>
        <w:rPr>
          <w:rFonts w:ascii="Arial" w:eastAsia="Calibri" w:hAnsi="Arial"/>
          <w:sz w:val="20"/>
          <w:szCs w:val="22"/>
          <w:lang w:eastAsia="en-US"/>
        </w:rPr>
      </w:pPr>
    </w:p>
    <w:p w14:paraId="4D51A3FC"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500CD416" w14:textId="77777777" w:rsidR="005337E5" w:rsidRPr="00916479" w:rsidRDefault="005337E5" w:rsidP="00FB7DD3">
      <w:pPr>
        <w:spacing w:line="260" w:lineRule="atLeast"/>
        <w:jc w:val="both"/>
        <w:rPr>
          <w:rFonts w:ascii="Arial" w:eastAsia="Calibri" w:hAnsi="Arial"/>
          <w:sz w:val="20"/>
          <w:szCs w:val="22"/>
          <w:lang w:eastAsia="en-US"/>
        </w:rPr>
      </w:pPr>
    </w:p>
    <w:p w14:paraId="17312C28"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5477BE0A"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0F9E2B0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CB589D" w:rsidRDefault="00CB589D" w:rsidP="00CB589D">
      <w:pPr>
        <w:spacing w:line="260" w:lineRule="atLeast"/>
        <w:jc w:val="both"/>
        <w:rPr>
          <w:rFonts w:ascii="Arial" w:hAnsi="Arial" w:cs="Arial"/>
          <w:sz w:val="20"/>
          <w:szCs w:val="20"/>
          <w:lang w:eastAsia="en-US"/>
        </w:rPr>
      </w:pPr>
    </w:p>
    <w:p w14:paraId="38C0354C"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Ponudnik mora izpolniti vse postavke v predračunu. V kolikor ponudnik cene v posamezno postavko ne vpiše, se šteje, da predmetne postavke ne ponuja in tako ne izpolnjuje vseh zahtev naročnika iz predmetne razpisne dokumentacije.</w:t>
      </w:r>
    </w:p>
    <w:p w14:paraId="40C972D6" w14:textId="77777777" w:rsidR="00CB589D" w:rsidRPr="00CB589D" w:rsidRDefault="00CB589D" w:rsidP="00CB589D">
      <w:pPr>
        <w:spacing w:line="260" w:lineRule="atLeast"/>
        <w:jc w:val="both"/>
        <w:rPr>
          <w:rFonts w:ascii="Arial" w:hAnsi="Arial" w:cs="Arial"/>
          <w:sz w:val="20"/>
          <w:szCs w:val="20"/>
          <w:lang w:eastAsia="en-US"/>
        </w:rPr>
      </w:pPr>
    </w:p>
    <w:p w14:paraId="0B474780"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CB589D" w:rsidRDefault="00CB589D" w:rsidP="00CB589D">
      <w:pPr>
        <w:spacing w:line="260" w:lineRule="atLeast"/>
        <w:jc w:val="both"/>
        <w:rPr>
          <w:rFonts w:ascii="Arial" w:hAnsi="Arial" w:cs="Arial"/>
          <w:sz w:val="20"/>
          <w:szCs w:val="20"/>
          <w:lang w:eastAsia="en-US"/>
        </w:rPr>
      </w:pPr>
    </w:p>
    <w:p w14:paraId="227AFC6B"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CB589D" w:rsidRDefault="00CB589D" w:rsidP="00CB589D">
      <w:pPr>
        <w:spacing w:line="260" w:lineRule="atLeast"/>
        <w:jc w:val="both"/>
        <w:rPr>
          <w:rFonts w:ascii="Arial" w:hAnsi="Arial" w:cs="Arial"/>
          <w:sz w:val="20"/>
          <w:szCs w:val="20"/>
          <w:lang w:eastAsia="en-US"/>
        </w:rPr>
      </w:pPr>
    </w:p>
    <w:p w14:paraId="2001F6F9"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70139D" w:rsidRDefault="00C86C41" w:rsidP="00C86C41">
      <w:pPr>
        <w:spacing w:line="260" w:lineRule="atLeast"/>
        <w:jc w:val="both"/>
        <w:rPr>
          <w:rFonts w:ascii="Arial" w:hAnsi="Arial" w:cs="Arial"/>
          <w:sz w:val="20"/>
          <w:szCs w:val="20"/>
          <w:lang w:eastAsia="en-US"/>
        </w:rPr>
      </w:pPr>
    </w:p>
    <w:p w14:paraId="0A7F56C3"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52303016"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3835B1" w:rsidRDefault="003835B1" w:rsidP="003835B1">
      <w:pPr>
        <w:spacing w:line="260" w:lineRule="atLeast"/>
        <w:jc w:val="both"/>
        <w:rPr>
          <w:rFonts w:ascii="Arial" w:hAnsi="Arial" w:cs="Arial"/>
          <w:sz w:val="20"/>
          <w:szCs w:val="20"/>
          <w:lang w:eastAsia="en-US"/>
        </w:rPr>
      </w:pPr>
    </w:p>
    <w:p w14:paraId="3F806D0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3CE476CC" w14:textId="77777777" w:rsidR="003835B1" w:rsidRPr="003835B1" w:rsidRDefault="003835B1" w:rsidP="003835B1">
      <w:pPr>
        <w:spacing w:line="260" w:lineRule="atLeast"/>
        <w:jc w:val="both"/>
        <w:rPr>
          <w:rFonts w:ascii="Arial" w:hAnsi="Arial" w:cs="Arial"/>
          <w:sz w:val="20"/>
          <w:szCs w:val="20"/>
          <w:lang w:eastAsia="en-US"/>
        </w:rPr>
      </w:pPr>
    </w:p>
    <w:p w14:paraId="23AE393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3835B1" w:rsidRDefault="003835B1" w:rsidP="003835B1">
      <w:pPr>
        <w:spacing w:line="260" w:lineRule="atLeast"/>
        <w:jc w:val="both"/>
        <w:rPr>
          <w:rFonts w:ascii="Arial" w:hAnsi="Arial" w:cs="Arial"/>
          <w:sz w:val="20"/>
          <w:szCs w:val="20"/>
          <w:lang w:eastAsia="en-US"/>
        </w:rPr>
      </w:pPr>
    </w:p>
    <w:p w14:paraId="623BC60C"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70139D" w:rsidRDefault="00632527" w:rsidP="003835B1">
      <w:pPr>
        <w:spacing w:line="260" w:lineRule="atLeast"/>
        <w:jc w:val="both"/>
        <w:rPr>
          <w:rFonts w:ascii="Arial" w:hAnsi="Arial" w:cs="Arial"/>
          <w:sz w:val="20"/>
          <w:szCs w:val="20"/>
          <w:lang w:eastAsia="en-US"/>
        </w:rPr>
      </w:pPr>
    </w:p>
    <w:p w14:paraId="1B29978B"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5A76A9E"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2B1EEF1" w14:textId="77777777" w:rsidR="009943A6" w:rsidRDefault="009943A6" w:rsidP="00DE6F9E">
      <w:pPr>
        <w:spacing w:line="260" w:lineRule="atLeast"/>
        <w:jc w:val="both"/>
        <w:rPr>
          <w:rFonts w:ascii="Arial" w:hAnsi="Arial" w:cs="Arial"/>
          <w:sz w:val="20"/>
          <w:szCs w:val="20"/>
          <w:lang w:eastAsia="en-US"/>
        </w:rPr>
      </w:pPr>
    </w:p>
    <w:p w14:paraId="1F28483A" w14:textId="77777777" w:rsidR="00DC3B38" w:rsidRDefault="00DC3B38" w:rsidP="00DE6F9E">
      <w:pPr>
        <w:spacing w:line="260" w:lineRule="atLeast"/>
        <w:jc w:val="both"/>
        <w:rPr>
          <w:rFonts w:ascii="Arial" w:hAnsi="Arial" w:cs="Arial"/>
          <w:b/>
          <w:sz w:val="20"/>
          <w:szCs w:val="20"/>
        </w:rPr>
      </w:pPr>
    </w:p>
    <w:p w14:paraId="6767A725" w14:textId="77777777" w:rsidR="00DC3B38" w:rsidRDefault="00DC3B38" w:rsidP="00DE6F9E">
      <w:pPr>
        <w:spacing w:line="260" w:lineRule="atLeast"/>
        <w:jc w:val="both"/>
        <w:rPr>
          <w:rFonts w:ascii="Arial" w:hAnsi="Arial" w:cs="Arial"/>
          <w:b/>
          <w:sz w:val="20"/>
          <w:szCs w:val="20"/>
        </w:rPr>
      </w:pPr>
    </w:p>
    <w:p w14:paraId="7CFE19FA" w14:textId="17004DD5"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lastRenderedPageBreak/>
        <w:t>2.3.8 Zahtevano zavarovanje za resnost ponudbe</w:t>
      </w:r>
    </w:p>
    <w:p w14:paraId="3B379251" w14:textId="65E53D94"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283FEE">
        <w:rPr>
          <w:rFonts w:ascii="Arial" w:hAnsi="Arial" w:cs="Arial"/>
          <w:sz w:val="20"/>
          <w:szCs w:val="20"/>
        </w:rPr>
        <w:t xml:space="preserve">znaša </w:t>
      </w:r>
      <w:r w:rsidR="00EB6577">
        <w:rPr>
          <w:rFonts w:ascii="Arial" w:hAnsi="Arial" w:cs="Arial"/>
          <w:sz w:val="20"/>
          <w:szCs w:val="20"/>
        </w:rPr>
        <w:t>5</w:t>
      </w:r>
      <w:r w:rsidR="009A5BA7" w:rsidRPr="00283FEE">
        <w:rPr>
          <w:rFonts w:ascii="Arial" w:hAnsi="Arial" w:cs="Arial"/>
          <w:sz w:val="20"/>
          <w:szCs w:val="20"/>
        </w:rPr>
        <w:t>.</w:t>
      </w:r>
      <w:r w:rsidR="00504627" w:rsidRPr="00283FEE">
        <w:rPr>
          <w:rFonts w:ascii="Arial" w:hAnsi="Arial" w:cs="Arial"/>
          <w:sz w:val="20"/>
          <w:szCs w:val="20"/>
        </w:rPr>
        <w:t>0</w:t>
      </w:r>
      <w:r w:rsidRPr="00283FEE">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5DF50910" w14:textId="77777777" w:rsidR="00DE6F9E" w:rsidRDefault="00DE6F9E" w:rsidP="00DE6F9E">
      <w:pPr>
        <w:spacing w:line="260" w:lineRule="atLeast"/>
        <w:jc w:val="both"/>
        <w:rPr>
          <w:rFonts w:ascii="Arial" w:hAnsi="Arial" w:cs="Arial"/>
          <w:i/>
          <w:sz w:val="20"/>
          <w:szCs w:val="20"/>
        </w:rPr>
      </w:pPr>
    </w:p>
    <w:p w14:paraId="1C698A46" w14:textId="4887E687" w:rsidR="00DE6F9E" w:rsidRDefault="00DE6F9E" w:rsidP="00DE6F9E">
      <w:pPr>
        <w:spacing w:line="260" w:lineRule="atLeast"/>
        <w:jc w:val="both"/>
        <w:rPr>
          <w:rFonts w:ascii="Arial" w:hAnsi="Arial" w:cs="Arial"/>
          <w:i/>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 in v veljavi </w:t>
      </w:r>
      <w:r w:rsidRPr="00F54AA8">
        <w:rPr>
          <w:rFonts w:ascii="Arial" w:hAnsi="Arial" w:cs="Arial"/>
          <w:b/>
          <w:sz w:val="20"/>
          <w:szCs w:val="20"/>
        </w:rPr>
        <w:t xml:space="preserve">do </w:t>
      </w:r>
      <w:r w:rsidR="00E16497">
        <w:rPr>
          <w:rFonts w:ascii="Arial" w:hAnsi="Arial" w:cs="Arial"/>
          <w:b/>
          <w:sz w:val="20"/>
          <w:szCs w:val="20"/>
        </w:rPr>
        <w:t>15</w:t>
      </w:r>
      <w:r w:rsidR="00AE57C1" w:rsidRPr="009F7EC1">
        <w:rPr>
          <w:rFonts w:ascii="Arial" w:hAnsi="Arial" w:cs="Arial"/>
          <w:b/>
          <w:sz w:val="20"/>
          <w:szCs w:val="20"/>
        </w:rPr>
        <w:t>.</w:t>
      </w:r>
      <w:r w:rsidR="009F7EC1" w:rsidRPr="009F7EC1">
        <w:rPr>
          <w:rFonts w:ascii="Arial" w:hAnsi="Arial" w:cs="Arial"/>
          <w:b/>
          <w:sz w:val="20"/>
          <w:szCs w:val="20"/>
        </w:rPr>
        <w:t>8</w:t>
      </w:r>
      <w:r w:rsidR="00573868" w:rsidRPr="009F7EC1">
        <w:rPr>
          <w:rFonts w:ascii="Arial" w:hAnsi="Arial" w:cs="Arial"/>
          <w:b/>
          <w:sz w:val="20"/>
          <w:szCs w:val="20"/>
        </w:rPr>
        <w:t>.202</w:t>
      </w:r>
      <w:r w:rsidR="00C514E5" w:rsidRPr="009F7EC1">
        <w:rPr>
          <w:rFonts w:ascii="Arial" w:hAnsi="Arial" w:cs="Arial"/>
          <w:b/>
          <w:sz w:val="20"/>
          <w:szCs w:val="20"/>
        </w:rPr>
        <w:t>3</w:t>
      </w:r>
      <w:r w:rsidR="00573868" w:rsidRPr="00C514E5">
        <w:rPr>
          <w:rFonts w:ascii="Arial" w:hAnsi="Arial" w:cs="Arial"/>
          <w:b/>
          <w:sz w:val="20"/>
          <w:szCs w:val="20"/>
        </w:rPr>
        <w:t>.</w:t>
      </w:r>
    </w:p>
    <w:p w14:paraId="17EA62A5"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5D704CC" w14:textId="77777777" w:rsidR="00252349" w:rsidRDefault="00252349" w:rsidP="00DE6F9E">
      <w:pPr>
        <w:spacing w:line="260" w:lineRule="atLeast"/>
        <w:jc w:val="both"/>
        <w:rPr>
          <w:rFonts w:ascii="Arial" w:hAnsi="Arial" w:cs="Arial"/>
          <w:sz w:val="20"/>
          <w:szCs w:val="20"/>
        </w:rPr>
      </w:pPr>
    </w:p>
    <w:p w14:paraId="74DFCA1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Default="00DE6F9E" w:rsidP="00DE6F9E">
      <w:pPr>
        <w:spacing w:line="260" w:lineRule="atLeast"/>
        <w:jc w:val="both"/>
        <w:rPr>
          <w:rFonts w:ascii="Arial" w:hAnsi="Arial" w:cs="Arial"/>
          <w:sz w:val="20"/>
          <w:szCs w:val="20"/>
        </w:rPr>
      </w:pPr>
    </w:p>
    <w:p w14:paraId="6EEE01BE"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3BC5B7E1"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B2C1545"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Default="00DE6F9E" w:rsidP="00DE6F9E">
      <w:pPr>
        <w:spacing w:after="60"/>
        <w:ind w:left="540"/>
        <w:jc w:val="both"/>
        <w:rPr>
          <w:rFonts w:ascii="Arial" w:hAnsi="Arial" w:cs="Arial"/>
          <w:sz w:val="20"/>
          <w:szCs w:val="20"/>
        </w:rPr>
      </w:pPr>
    </w:p>
    <w:p w14:paraId="55BBB65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1D4E9B2B"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banke oziroma zavarovalnice v državi naročnika ali</w:t>
      </w:r>
    </w:p>
    <w:p w14:paraId="6BA3949D"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tuje banke oziroma zavarovalnice preko korespondenčne banke oziroma zavarovalnice v državi naročnika.</w:t>
      </w:r>
    </w:p>
    <w:p w14:paraId="7D893C9F" w14:textId="77777777" w:rsidR="00DE6F9E" w:rsidRDefault="00DE6F9E" w:rsidP="00DE6F9E">
      <w:pPr>
        <w:pStyle w:val="Odstavekseznama1"/>
        <w:spacing w:line="260" w:lineRule="atLeast"/>
        <w:ind w:left="1534"/>
        <w:jc w:val="both"/>
        <w:rPr>
          <w:rFonts w:ascii="Arial" w:hAnsi="Arial" w:cs="Arial"/>
          <w:sz w:val="20"/>
          <w:szCs w:val="20"/>
        </w:rPr>
      </w:pPr>
    </w:p>
    <w:p w14:paraId="14E7AE0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170D002B" w14:textId="77777777" w:rsidR="00DE6F9E" w:rsidRDefault="00DE6F9E" w:rsidP="00252349">
      <w:pPr>
        <w:spacing w:line="260" w:lineRule="atLeast"/>
        <w:jc w:val="both"/>
        <w:rPr>
          <w:rFonts w:ascii="Arial" w:hAnsi="Arial" w:cs="Arial"/>
          <w:sz w:val="20"/>
          <w:szCs w:val="20"/>
        </w:rPr>
      </w:pPr>
    </w:p>
    <w:p w14:paraId="68CC241F"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7A92A36F" w14:textId="77777777" w:rsidR="00252349" w:rsidRDefault="00252349" w:rsidP="00252349">
      <w:pPr>
        <w:spacing w:line="260" w:lineRule="atLeast"/>
        <w:jc w:val="both"/>
        <w:rPr>
          <w:rFonts w:ascii="Arial" w:hAnsi="Arial" w:cs="Arial"/>
          <w:sz w:val="20"/>
          <w:szCs w:val="20"/>
        </w:rPr>
      </w:pPr>
    </w:p>
    <w:p w14:paraId="6694C1EC"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73E06A73"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065438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37DBF56C" w14:textId="77777777" w:rsidR="0075039D" w:rsidRPr="0070139D" w:rsidRDefault="0075039D" w:rsidP="00FB7DD3">
      <w:pPr>
        <w:spacing w:line="260" w:lineRule="atLeast"/>
        <w:jc w:val="both"/>
        <w:rPr>
          <w:rFonts w:ascii="Arial" w:hAnsi="Arial" w:cs="Arial"/>
          <w:sz w:val="20"/>
          <w:szCs w:val="20"/>
          <w:lang w:eastAsia="en-US"/>
        </w:rPr>
      </w:pPr>
    </w:p>
    <w:p w14:paraId="0C62FB3E"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4C4D262E"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46BE9671" w14:textId="77777777" w:rsidR="00B21535" w:rsidRDefault="00B21535" w:rsidP="00CB589D">
      <w:pPr>
        <w:spacing w:line="260" w:lineRule="atLeast"/>
        <w:jc w:val="both"/>
        <w:rPr>
          <w:rFonts w:ascii="Arial" w:hAnsi="Arial" w:cs="Arial"/>
          <w:sz w:val="20"/>
          <w:szCs w:val="20"/>
          <w:lang w:eastAsia="en-US"/>
        </w:rPr>
      </w:pPr>
    </w:p>
    <w:p w14:paraId="189E3DD4"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Ekonomsko najugodnejša ponudba bo izbrana na podlagi točkovanja po merilih, kot sledi:</w:t>
      </w:r>
    </w:p>
    <w:p w14:paraId="09B69A27" w14:textId="77777777" w:rsidR="00CB589D" w:rsidRPr="00CB589D" w:rsidRDefault="00CB589D" w:rsidP="00CB589D">
      <w:pPr>
        <w:spacing w:line="260" w:lineRule="atLeast"/>
        <w:jc w:val="both"/>
        <w:rPr>
          <w:rFonts w:ascii="Arial" w:hAnsi="Arial" w:cs="Arial"/>
          <w:sz w:val="20"/>
          <w:szCs w:val="20"/>
          <w:lang w:eastAsia="en-US"/>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27"/>
        <w:gridCol w:w="3968"/>
      </w:tblGrid>
      <w:tr w:rsidR="0078152C" w:rsidRPr="00AF3990" w14:paraId="681D4B61" w14:textId="77777777" w:rsidTr="008803A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1EE8AEF" w14:textId="77777777" w:rsidR="0078152C" w:rsidRPr="00AF3990" w:rsidRDefault="0078152C" w:rsidP="008803A7">
            <w:pPr>
              <w:spacing w:before="60" w:after="60"/>
              <w:jc w:val="both"/>
              <w:rPr>
                <w:rFonts w:ascii="Arial" w:hAnsi="Arial" w:cs="Arial"/>
                <w:b/>
                <w:sz w:val="20"/>
                <w:lang w:eastAsia="en-GB"/>
              </w:rPr>
            </w:pPr>
            <w:r w:rsidRPr="00AF3990">
              <w:rPr>
                <w:rFonts w:ascii="Arial" w:hAnsi="Arial" w:cs="Arial"/>
                <w:b/>
                <w:sz w:val="20"/>
                <w:lang w:eastAsia="en-GB"/>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5754B7D5" w14:textId="77777777" w:rsidR="0078152C" w:rsidRPr="00AF3990" w:rsidRDefault="0078152C" w:rsidP="008803A7">
            <w:pPr>
              <w:spacing w:before="60" w:after="60"/>
              <w:jc w:val="center"/>
              <w:rPr>
                <w:rFonts w:ascii="Arial" w:hAnsi="Arial" w:cs="Arial"/>
                <w:b/>
                <w:sz w:val="20"/>
                <w:lang w:eastAsia="en-GB"/>
              </w:rPr>
            </w:pPr>
            <w:r w:rsidRPr="00AF3990">
              <w:rPr>
                <w:rFonts w:ascii="Arial" w:hAnsi="Arial" w:cs="Arial"/>
                <w:b/>
                <w:sz w:val="20"/>
                <w:lang w:eastAsia="en-GB"/>
              </w:rPr>
              <w:t>Največje možno število točk</w:t>
            </w:r>
          </w:p>
        </w:tc>
      </w:tr>
      <w:tr w:rsidR="0078152C" w:rsidRPr="00AF3990" w14:paraId="327DEAE8" w14:textId="77777777" w:rsidTr="008803A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46E1C2BF" w14:textId="77777777" w:rsidR="0078152C" w:rsidRPr="00AF3990" w:rsidRDefault="0078152C" w:rsidP="008803A7">
            <w:pPr>
              <w:spacing w:before="60" w:after="60"/>
              <w:jc w:val="both"/>
              <w:rPr>
                <w:rFonts w:ascii="Arial" w:hAnsi="Arial" w:cs="Arial"/>
                <w:sz w:val="20"/>
                <w:lang w:eastAsia="en-GB"/>
              </w:rPr>
            </w:pPr>
            <w:r w:rsidRPr="00AF3990">
              <w:rPr>
                <w:rFonts w:ascii="Arial" w:hAnsi="Arial" w:cs="Arial"/>
                <w:sz w:val="20"/>
                <w:lang w:eastAsia="en-GB"/>
              </w:rPr>
              <w:t>Tc – končna ponudbena vrednost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5DF8F28D" w14:textId="229543C3" w:rsidR="0078152C" w:rsidRPr="00AF3990" w:rsidRDefault="0078152C" w:rsidP="001970E1">
            <w:pPr>
              <w:spacing w:before="60" w:after="60"/>
              <w:jc w:val="center"/>
              <w:rPr>
                <w:rFonts w:ascii="Arial" w:hAnsi="Arial" w:cs="Arial"/>
                <w:sz w:val="20"/>
                <w:lang w:eastAsia="en-GB"/>
              </w:rPr>
            </w:pPr>
            <w:r>
              <w:rPr>
                <w:rFonts w:ascii="Arial" w:hAnsi="Arial" w:cs="Arial"/>
                <w:sz w:val="20"/>
                <w:lang w:eastAsia="en-GB"/>
              </w:rPr>
              <w:t>60</w:t>
            </w:r>
          </w:p>
        </w:tc>
      </w:tr>
      <w:tr w:rsidR="0078152C" w:rsidRPr="00AF3990" w14:paraId="3B07A4BB" w14:textId="77777777" w:rsidTr="008803A7">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3A99E66" w14:textId="797D2EF3" w:rsidR="0078152C" w:rsidRPr="00AF3990" w:rsidRDefault="0078152C" w:rsidP="008803A7">
            <w:pPr>
              <w:spacing w:before="60" w:after="60"/>
              <w:jc w:val="both"/>
              <w:rPr>
                <w:rFonts w:ascii="Arial" w:hAnsi="Arial" w:cs="Arial"/>
                <w:sz w:val="20"/>
                <w:lang w:eastAsia="en-GB"/>
              </w:rPr>
            </w:pPr>
            <w:r w:rsidRPr="00AF3990">
              <w:rPr>
                <w:rFonts w:ascii="Arial" w:hAnsi="Arial" w:cs="Arial"/>
                <w:sz w:val="20"/>
                <w:lang w:eastAsia="en-GB"/>
              </w:rPr>
              <w:t>T</w:t>
            </w:r>
            <w:r>
              <w:rPr>
                <w:rFonts w:ascii="Arial" w:hAnsi="Arial" w:cs="Arial"/>
                <w:sz w:val="20"/>
                <w:vertAlign w:val="subscript"/>
                <w:lang w:eastAsia="en-GB"/>
              </w:rPr>
              <w:t>REF</w:t>
            </w:r>
            <w:r>
              <w:rPr>
                <w:rFonts w:ascii="Arial" w:hAnsi="Arial" w:cs="Arial"/>
                <w:sz w:val="20"/>
                <w:lang w:eastAsia="en-GB"/>
              </w:rPr>
              <w:t xml:space="preserve"> – </w:t>
            </w:r>
            <w:r w:rsidRPr="00AF3990">
              <w:rPr>
                <w:rFonts w:ascii="Arial" w:hAnsi="Arial" w:cs="Arial"/>
                <w:sz w:val="20"/>
                <w:lang w:eastAsia="en-GB"/>
              </w:rPr>
              <w:t>reference ključnega kadra</w:t>
            </w:r>
            <w:r w:rsidR="001970E1">
              <w:rPr>
                <w:rFonts w:ascii="Arial" w:hAnsi="Arial" w:cs="Arial"/>
                <w:sz w:val="20"/>
                <w:lang w:eastAsia="en-GB"/>
              </w:rPr>
              <w:t xml:space="preserve"> </w:t>
            </w:r>
            <w:r w:rsidR="001970E1" w:rsidRPr="001970E1">
              <w:rPr>
                <w:rFonts w:ascii="Arial" w:hAnsi="Arial" w:cs="Arial"/>
                <w:sz w:val="20"/>
                <w:lang w:eastAsia="en-GB"/>
              </w:rPr>
              <w:t>(odgovorni in tehnični vodja projekta)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3D2E79E9" w14:textId="14754FD7" w:rsidR="0078152C" w:rsidRPr="00AF3990" w:rsidRDefault="0078152C" w:rsidP="008803A7">
            <w:pPr>
              <w:spacing w:before="60" w:after="60"/>
              <w:jc w:val="center"/>
              <w:rPr>
                <w:rFonts w:ascii="Arial" w:hAnsi="Arial" w:cs="Arial"/>
                <w:sz w:val="20"/>
                <w:lang w:eastAsia="en-GB"/>
              </w:rPr>
            </w:pPr>
            <w:r>
              <w:rPr>
                <w:rFonts w:ascii="Arial" w:hAnsi="Arial" w:cs="Arial"/>
                <w:sz w:val="20"/>
                <w:lang w:eastAsia="en-GB"/>
              </w:rPr>
              <w:t>40</w:t>
            </w:r>
          </w:p>
        </w:tc>
      </w:tr>
    </w:tbl>
    <w:p w14:paraId="77A3AC2B" w14:textId="77777777" w:rsidR="00CB589D" w:rsidRDefault="00CB589D" w:rsidP="00CB589D">
      <w:pPr>
        <w:spacing w:line="260" w:lineRule="atLeast"/>
        <w:jc w:val="both"/>
        <w:rPr>
          <w:rFonts w:ascii="Arial" w:hAnsi="Arial" w:cs="Arial"/>
          <w:sz w:val="20"/>
          <w:szCs w:val="20"/>
          <w:lang w:eastAsia="en-US"/>
        </w:rPr>
      </w:pPr>
    </w:p>
    <w:p w14:paraId="5D10D52C" w14:textId="5D1E596D" w:rsid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pa bo naročnik izvedel javni žreb.</w:t>
      </w:r>
    </w:p>
    <w:p w14:paraId="70599E82" w14:textId="1F83BEAB" w:rsidR="0078152C" w:rsidRDefault="0078152C" w:rsidP="00CB589D">
      <w:pPr>
        <w:spacing w:line="260" w:lineRule="atLeast"/>
        <w:jc w:val="both"/>
        <w:rPr>
          <w:rFonts w:ascii="Arial" w:hAnsi="Arial" w:cs="Arial"/>
          <w:sz w:val="20"/>
          <w:szCs w:val="20"/>
          <w:lang w:eastAsia="en-US"/>
        </w:rPr>
      </w:pPr>
    </w:p>
    <w:p w14:paraId="1C365B66" w14:textId="77777777" w:rsidR="0078152C" w:rsidRPr="00CB589D" w:rsidRDefault="0078152C" w:rsidP="00CB589D">
      <w:pPr>
        <w:spacing w:line="260" w:lineRule="atLeast"/>
        <w:jc w:val="both"/>
        <w:rPr>
          <w:rFonts w:ascii="Arial" w:hAnsi="Arial" w:cs="Arial"/>
          <w:sz w:val="20"/>
          <w:szCs w:val="20"/>
          <w:lang w:eastAsia="en-US"/>
        </w:rPr>
      </w:pPr>
    </w:p>
    <w:p w14:paraId="69CED405" w14:textId="77777777" w:rsidR="00377293" w:rsidRPr="00A1039B" w:rsidRDefault="00377293" w:rsidP="00377293">
      <w:pPr>
        <w:spacing w:before="60" w:after="60"/>
        <w:jc w:val="both"/>
        <w:rPr>
          <w:rFonts w:ascii="Arial" w:hAnsi="Arial" w:cs="Arial"/>
          <w:sz w:val="20"/>
          <w:lang w:eastAsia="en-GB"/>
        </w:rPr>
      </w:pPr>
      <w:r w:rsidRPr="00A1039B">
        <w:rPr>
          <w:rFonts w:ascii="Arial" w:hAnsi="Arial" w:cs="Arial"/>
          <w:sz w:val="20"/>
          <w:lang w:eastAsia="en-GB"/>
        </w:rPr>
        <w:lastRenderedPageBreak/>
        <w:t xml:space="preserve">Skupno število točk se izračuna po formuli: </w:t>
      </w:r>
    </w:p>
    <w:p w14:paraId="69B179CA" w14:textId="4EE69835" w:rsidR="00377293" w:rsidRDefault="0078152C" w:rsidP="00377293">
      <w:pPr>
        <w:spacing w:before="60" w:after="60"/>
        <w:jc w:val="both"/>
        <w:rPr>
          <w:rFonts w:ascii="Arial" w:hAnsi="Arial" w:cs="Arial"/>
          <w:sz w:val="20"/>
          <w:lang w:eastAsia="en-GB"/>
        </w:rPr>
      </w:pPr>
      <w:r w:rsidRPr="0078152C">
        <w:rPr>
          <w:rFonts w:ascii="Arial" w:hAnsi="Arial" w:cs="Arial"/>
          <w:sz w:val="20"/>
          <w:lang w:eastAsia="en-GB"/>
        </w:rPr>
        <w:t xml:space="preserve">TSKUP = TC + </w:t>
      </w:r>
      <w:proofErr w:type="spellStart"/>
      <w:r w:rsidRPr="0078152C">
        <w:rPr>
          <w:rFonts w:ascii="Arial" w:hAnsi="Arial" w:cs="Arial"/>
          <w:sz w:val="20"/>
          <w:lang w:eastAsia="en-GB"/>
        </w:rPr>
        <w:t>Tref</w:t>
      </w:r>
      <w:proofErr w:type="spellEnd"/>
    </w:p>
    <w:p w14:paraId="7F6A0736" w14:textId="77777777" w:rsidR="0078152C" w:rsidRPr="00A1039B" w:rsidRDefault="0078152C" w:rsidP="00377293">
      <w:pPr>
        <w:spacing w:before="60" w:after="60"/>
        <w:jc w:val="both"/>
        <w:rPr>
          <w:rFonts w:ascii="Arial" w:hAnsi="Arial" w:cs="Arial"/>
          <w:sz w:val="20"/>
          <w:lang w:eastAsia="en-GB"/>
        </w:rPr>
      </w:pPr>
    </w:p>
    <w:p w14:paraId="2DE1F492" w14:textId="111CC048" w:rsidR="0078152C" w:rsidRPr="001970E1" w:rsidRDefault="0078152C" w:rsidP="0078152C">
      <w:pPr>
        <w:spacing w:line="260" w:lineRule="atLeast"/>
        <w:jc w:val="both"/>
        <w:rPr>
          <w:rFonts w:ascii="Arial" w:hAnsi="Arial" w:cs="Arial"/>
          <w:sz w:val="20"/>
          <w:szCs w:val="20"/>
          <w:u w:val="single"/>
          <w:lang w:eastAsia="en-US"/>
        </w:rPr>
      </w:pPr>
      <w:r w:rsidRPr="001970E1">
        <w:rPr>
          <w:rFonts w:ascii="Arial" w:hAnsi="Arial" w:cs="Arial"/>
          <w:sz w:val="20"/>
          <w:szCs w:val="20"/>
          <w:u w:val="single"/>
          <w:lang w:eastAsia="en-US"/>
        </w:rPr>
        <w:t>1. Ponudbena vrednost se pri ocenjevanju točkuje, kot sledi:</w:t>
      </w:r>
    </w:p>
    <w:p w14:paraId="50704361" w14:textId="77777777" w:rsidR="0078152C" w:rsidRPr="0078152C" w:rsidRDefault="0078152C" w:rsidP="0078152C">
      <w:pPr>
        <w:spacing w:line="260" w:lineRule="atLeast"/>
        <w:jc w:val="both"/>
        <w:rPr>
          <w:rFonts w:ascii="Arial" w:hAnsi="Arial" w:cs="Arial"/>
          <w:sz w:val="20"/>
          <w:szCs w:val="20"/>
          <w:lang w:eastAsia="en-US"/>
        </w:rPr>
      </w:pPr>
    </w:p>
    <w:p w14:paraId="7DD5BEDF" w14:textId="77777777" w:rsidR="0078152C" w:rsidRPr="0078152C" w:rsidRDefault="0078152C" w:rsidP="0078152C">
      <w:pPr>
        <w:spacing w:line="260" w:lineRule="atLeast"/>
        <w:jc w:val="both"/>
        <w:rPr>
          <w:rFonts w:ascii="Arial" w:hAnsi="Arial" w:cs="Arial"/>
          <w:sz w:val="20"/>
          <w:szCs w:val="20"/>
          <w:lang w:eastAsia="en-US"/>
        </w:rPr>
      </w:pPr>
      <w:r w:rsidRPr="0078152C">
        <w:rPr>
          <w:rFonts w:ascii="Arial" w:hAnsi="Arial" w:cs="Arial"/>
          <w:sz w:val="20"/>
          <w:szCs w:val="20"/>
          <w:lang w:eastAsia="en-US"/>
        </w:rPr>
        <w:t>Izračun:</w:t>
      </w:r>
    </w:p>
    <w:p w14:paraId="0C085AAA" w14:textId="33B8ACE2" w:rsidR="0078152C" w:rsidRPr="0078152C" w:rsidRDefault="0078152C" w:rsidP="0078152C">
      <w:pPr>
        <w:spacing w:line="260" w:lineRule="atLeast"/>
        <w:jc w:val="both"/>
        <w:rPr>
          <w:rFonts w:ascii="Arial" w:hAnsi="Arial" w:cs="Arial"/>
          <w:sz w:val="20"/>
          <w:szCs w:val="20"/>
          <w:lang w:eastAsia="en-US"/>
        </w:rPr>
      </w:pPr>
      <w:r w:rsidRPr="0078152C">
        <w:rPr>
          <w:rFonts w:ascii="Arial" w:hAnsi="Arial" w:cs="Arial"/>
          <w:sz w:val="20"/>
          <w:szCs w:val="20"/>
          <w:lang w:eastAsia="en-US"/>
        </w:rPr>
        <w:t>Cena za uporabo v formu</w:t>
      </w:r>
      <w:r w:rsidR="008803A7">
        <w:rPr>
          <w:rFonts w:ascii="Arial" w:hAnsi="Arial" w:cs="Arial"/>
          <w:sz w:val="20"/>
          <w:szCs w:val="20"/>
          <w:lang w:eastAsia="en-US"/>
        </w:rPr>
        <w:t xml:space="preserve">li se izračuna tako, da je </w:t>
      </w:r>
      <w:r w:rsidRPr="0078152C">
        <w:rPr>
          <w:rFonts w:ascii="Arial" w:hAnsi="Arial" w:cs="Arial"/>
          <w:sz w:val="20"/>
          <w:szCs w:val="20"/>
          <w:lang w:eastAsia="en-US"/>
        </w:rPr>
        <w:t>skupn</w:t>
      </w:r>
      <w:r w:rsidR="008803A7">
        <w:rPr>
          <w:rFonts w:ascii="Arial" w:hAnsi="Arial" w:cs="Arial"/>
          <w:sz w:val="20"/>
          <w:szCs w:val="20"/>
          <w:lang w:eastAsia="en-US"/>
        </w:rPr>
        <w:t>a</w:t>
      </w:r>
      <w:r w:rsidRPr="0078152C">
        <w:rPr>
          <w:rFonts w:ascii="Arial" w:hAnsi="Arial" w:cs="Arial"/>
          <w:sz w:val="20"/>
          <w:szCs w:val="20"/>
          <w:lang w:eastAsia="en-US"/>
        </w:rPr>
        <w:t xml:space="preserve"> ponudbe</w:t>
      </w:r>
      <w:r w:rsidR="008803A7">
        <w:rPr>
          <w:rFonts w:ascii="Arial" w:hAnsi="Arial" w:cs="Arial"/>
          <w:sz w:val="20"/>
          <w:szCs w:val="20"/>
          <w:lang w:eastAsia="en-US"/>
        </w:rPr>
        <w:t>na cena</w:t>
      </w:r>
      <w:r w:rsidRPr="0078152C">
        <w:rPr>
          <w:rFonts w:ascii="Arial" w:hAnsi="Arial" w:cs="Arial"/>
          <w:sz w:val="20"/>
          <w:szCs w:val="20"/>
          <w:lang w:eastAsia="en-US"/>
        </w:rPr>
        <w:t xml:space="preserve"> po predračunu brez DDV  </w:t>
      </w:r>
    </w:p>
    <w:p w14:paraId="378AE3BB" w14:textId="77777777" w:rsidR="0078152C" w:rsidRPr="0078152C" w:rsidRDefault="0078152C" w:rsidP="0078152C">
      <w:pPr>
        <w:spacing w:line="260" w:lineRule="atLeast"/>
        <w:jc w:val="both"/>
        <w:rPr>
          <w:rFonts w:ascii="Arial" w:hAnsi="Arial" w:cs="Arial"/>
          <w:sz w:val="20"/>
          <w:szCs w:val="20"/>
          <w:lang w:eastAsia="en-US"/>
        </w:rPr>
      </w:pPr>
      <w:r w:rsidRPr="0078152C">
        <w:rPr>
          <w:rFonts w:ascii="Arial" w:hAnsi="Arial" w:cs="Arial"/>
          <w:sz w:val="20"/>
          <w:szCs w:val="20"/>
          <w:lang w:eastAsia="en-US"/>
        </w:rPr>
        <w:t xml:space="preserve"> </w:t>
      </w:r>
    </w:p>
    <w:p w14:paraId="664F4AB5" w14:textId="1F59A736" w:rsidR="0078152C" w:rsidRPr="0078152C" w:rsidRDefault="001970E1" w:rsidP="0078152C">
      <w:pPr>
        <w:spacing w:line="260" w:lineRule="atLeast"/>
        <w:jc w:val="both"/>
        <w:rPr>
          <w:rFonts w:ascii="Arial" w:hAnsi="Arial" w:cs="Arial"/>
          <w:sz w:val="20"/>
          <w:szCs w:val="20"/>
          <w:lang w:eastAsia="en-US"/>
        </w:rPr>
      </w:pPr>
      <w:r>
        <w:rPr>
          <w:rFonts w:ascii="Arial" w:hAnsi="Arial" w:cs="Arial"/>
          <w:sz w:val="20"/>
          <w:szCs w:val="20"/>
          <w:lang w:eastAsia="en-US"/>
        </w:rPr>
        <w:t>TC = (</w:t>
      </w:r>
      <w:proofErr w:type="spellStart"/>
      <w:r>
        <w:rPr>
          <w:rFonts w:ascii="Arial" w:hAnsi="Arial" w:cs="Arial"/>
          <w:sz w:val="20"/>
          <w:szCs w:val="20"/>
          <w:lang w:eastAsia="en-US"/>
        </w:rPr>
        <w:t>Cmin</w:t>
      </w:r>
      <w:proofErr w:type="spellEnd"/>
      <w:r>
        <w:rPr>
          <w:rFonts w:ascii="Arial" w:hAnsi="Arial" w:cs="Arial"/>
          <w:sz w:val="20"/>
          <w:szCs w:val="20"/>
          <w:lang w:eastAsia="en-US"/>
        </w:rPr>
        <w:t xml:space="preserve"> / CO) * 6</w:t>
      </w:r>
      <w:r w:rsidR="0078152C" w:rsidRPr="0078152C">
        <w:rPr>
          <w:rFonts w:ascii="Arial" w:hAnsi="Arial" w:cs="Arial"/>
          <w:sz w:val="20"/>
          <w:szCs w:val="20"/>
          <w:lang w:eastAsia="en-US"/>
        </w:rPr>
        <w:t>0</w:t>
      </w:r>
    </w:p>
    <w:p w14:paraId="0AF1F06D" w14:textId="77777777" w:rsidR="0078152C" w:rsidRPr="0078152C" w:rsidRDefault="0078152C" w:rsidP="0078152C">
      <w:pPr>
        <w:spacing w:line="260" w:lineRule="atLeast"/>
        <w:jc w:val="both"/>
        <w:rPr>
          <w:rFonts w:ascii="Arial" w:hAnsi="Arial" w:cs="Arial"/>
          <w:sz w:val="20"/>
          <w:szCs w:val="20"/>
          <w:lang w:eastAsia="en-US"/>
        </w:rPr>
      </w:pPr>
      <w:r w:rsidRPr="0078152C">
        <w:rPr>
          <w:rFonts w:ascii="Arial" w:hAnsi="Arial" w:cs="Arial"/>
          <w:sz w:val="20"/>
          <w:szCs w:val="20"/>
          <w:lang w:eastAsia="en-US"/>
        </w:rPr>
        <w:t>-</w:t>
      </w:r>
      <w:r w:rsidRPr="0078152C">
        <w:rPr>
          <w:rFonts w:ascii="Arial" w:hAnsi="Arial" w:cs="Arial"/>
          <w:sz w:val="20"/>
          <w:szCs w:val="20"/>
          <w:lang w:eastAsia="en-US"/>
        </w:rPr>
        <w:tab/>
      </w:r>
      <w:proofErr w:type="spellStart"/>
      <w:r w:rsidRPr="0078152C">
        <w:rPr>
          <w:rFonts w:ascii="Arial" w:hAnsi="Arial" w:cs="Arial"/>
          <w:sz w:val="20"/>
          <w:szCs w:val="20"/>
          <w:lang w:eastAsia="en-US"/>
        </w:rPr>
        <w:t>Cmin</w:t>
      </w:r>
      <w:proofErr w:type="spellEnd"/>
      <w:r w:rsidRPr="0078152C">
        <w:rPr>
          <w:rFonts w:ascii="Arial" w:hAnsi="Arial" w:cs="Arial"/>
          <w:sz w:val="20"/>
          <w:szCs w:val="20"/>
          <w:lang w:eastAsia="en-US"/>
        </w:rPr>
        <w:t xml:space="preserve"> – najnižja končna ponudbena vrednost (brez DDV) izmed vseh vrednotenih ponudb</w:t>
      </w:r>
    </w:p>
    <w:p w14:paraId="7EA143EF" w14:textId="77777777" w:rsidR="0078152C" w:rsidRPr="0078152C" w:rsidRDefault="0078152C" w:rsidP="0078152C">
      <w:pPr>
        <w:spacing w:line="260" w:lineRule="atLeast"/>
        <w:jc w:val="both"/>
        <w:rPr>
          <w:rFonts w:ascii="Arial" w:hAnsi="Arial" w:cs="Arial"/>
          <w:sz w:val="20"/>
          <w:szCs w:val="20"/>
          <w:lang w:eastAsia="en-US"/>
        </w:rPr>
      </w:pPr>
      <w:r w:rsidRPr="0078152C">
        <w:rPr>
          <w:rFonts w:ascii="Arial" w:hAnsi="Arial" w:cs="Arial"/>
          <w:sz w:val="20"/>
          <w:szCs w:val="20"/>
          <w:lang w:eastAsia="en-US"/>
        </w:rPr>
        <w:t>-</w:t>
      </w:r>
      <w:r w:rsidRPr="0078152C">
        <w:rPr>
          <w:rFonts w:ascii="Arial" w:hAnsi="Arial" w:cs="Arial"/>
          <w:sz w:val="20"/>
          <w:szCs w:val="20"/>
          <w:lang w:eastAsia="en-US"/>
        </w:rPr>
        <w:tab/>
        <w:t>C – končna ponudbena vrednost posamezne ponudbe (brez DDV)</w:t>
      </w:r>
    </w:p>
    <w:p w14:paraId="0BB82CD3" w14:textId="77777777" w:rsidR="0078152C" w:rsidRPr="0078152C" w:rsidRDefault="0078152C" w:rsidP="0078152C">
      <w:pPr>
        <w:spacing w:line="260" w:lineRule="atLeast"/>
        <w:jc w:val="both"/>
        <w:rPr>
          <w:rFonts w:ascii="Arial" w:hAnsi="Arial" w:cs="Arial"/>
          <w:sz w:val="20"/>
          <w:szCs w:val="20"/>
          <w:lang w:eastAsia="en-US"/>
        </w:rPr>
      </w:pPr>
      <w:r w:rsidRPr="0078152C">
        <w:rPr>
          <w:rFonts w:ascii="Arial" w:hAnsi="Arial" w:cs="Arial"/>
          <w:sz w:val="20"/>
          <w:szCs w:val="20"/>
          <w:lang w:eastAsia="en-US"/>
        </w:rPr>
        <w:t>-</w:t>
      </w:r>
      <w:r w:rsidRPr="0078152C">
        <w:rPr>
          <w:rFonts w:ascii="Arial" w:hAnsi="Arial" w:cs="Arial"/>
          <w:sz w:val="20"/>
          <w:szCs w:val="20"/>
          <w:lang w:eastAsia="en-US"/>
        </w:rPr>
        <w:tab/>
        <w:t>TC – točke ocenjevanja posameznega ponudnika (točke se zaokrožijo na dve decimalki natančno, v skladu s pravili matematičnega zaokroževanja).</w:t>
      </w:r>
    </w:p>
    <w:p w14:paraId="339C5E04" w14:textId="77777777" w:rsidR="0078152C" w:rsidRPr="0078152C" w:rsidRDefault="0078152C" w:rsidP="0078152C">
      <w:pPr>
        <w:spacing w:line="260" w:lineRule="atLeast"/>
        <w:jc w:val="both"/>
        <w:rPr>
          <w:rFonts w:ascii="Arial" w:hAnsi="Arial" w:cs="Arial"/>
          <w:sz w:val="20"/>
          <w:szCs w:val="20"/>
          <w:lang w:eastAsia="en-US"/>
        </w:rPr>
      </w:pPr>
    </w:p>
    <w:p w14:paraId="36D784CB" w14:textId="764EA68D" w:rsidR="00CB589D" w:rsidRDefault="0078152C" w:rsidP="0078152C">
      <w:pPr>
        <w:spacing w:line="260" w:lineRule="atLeast"/>
        <w:jc w:val="both"/>
        <w:rPr>
          <w:rFonts w:ascii="Arial" w:hAnsi="Arial" w:cs="Arial"/>
          <w:sz w:val="20"/>
          <w:szCs w:val="20"/>
          <w:lang w:eastAsia="en-US"/>
        </w:rPr>
      </w:pPr>
      <w:r w:rsidRPr="0078152C">
        <w:rPr>
          <w:rFonts w:ascii="Arial" w:hAnsi="Arial" w:cs="Arial"/>
          <w:sz w:val="20"/>
          <w:szCs w:val="20"/>
          <w:lang w:eastAsia="en-US"/>
        </w:rPr>
        <w:t>Ponudniku lahko v sklopu ocene ponud</w:t>
      </w:r>
      <w:r w:rsidR="001970E1">
        <w:rPr>
          <w:rFonts w:ascii="Arial" w:hAnsi="Arial" w:cs="Arial"/>
          <w:sz w:val="20"/>
          <w:szCs w:val="20"/>
          <w:lang w:eastAsia="en-US"/>
        </w:rPr>
        <w:t>bene vrednosti dodelimo največ 6</w:t>
      </w:r>
      <w:r w:rsidRPr="0078152C">
        <w:rPr>
          <w:rFonts w:ascii="Arial" w:hAnsi="Arial" w:cs="Arial"/>
          <w:sz w:val="20"/>
          <w:szCs w:val="20"/>
          <w:lang w:eastAsia="en-US"/>
        </w:rPr>
        <w:t>0 točk.</w:t>
      </w:r>
    </w:p>
    <w:p w14:paraId="7420C8FF" w14:textId="4FDCB3DD" w:rsidR="001970E1" w:rsidRPr="001970E1" w:rsidRDefault="001970E1" w:rsidP="001970E1">
      <w:pPr>
        <w:spacing w:line="260" w:lineRule="atLeast"/>
        <w:jc w:val="both"/>
        <w:rPr>
          <w:rFonts w:ascii="Arial" w:hAnsi="Arial" w:cs="Arial"/>
          <w:sz w:val="20"/>
          <w:szCs w:val="20"/>
          <w:lang w:eastAsia="en-US"/>
        </w:rPr>
      </w:pPr>
    </w:p>
    <w:p w14:paraId="28CBCB0F" w14:textId="2C8D4D88" w:rsidR="001970E1" w:rsidRDefault="001970E1" w:rsidP="001970E1">
      <w:pPr>
        <w:spacing w:line="260" w:lineRule="atLeast"/>
        <w:jc w:val="both"/>
        <w:rPr>
          <w:rFonts w:ascii="Arial" w:hAnsi="Arial" w:cs="Arial"/>
          <w:sz w:val="20"/>
          <w:szCs w:val="20"/>
          <w:u w:val="single"/>
          <w:lang w:eastAsia="en-US"/>
        </w:rPr>
      </w:pPr>
      <w:r w:rsidRPr="001970E1">
        <w:rPr>
          <w:rFonts w:ascii="Arial" w:hAnsi="Arial" w:cs="Arial"/>
          <w:sz w:val="20"/>
          <w:szCs w:val="20"/>
          <w:u w:val="single"/>
          <w:lang w:eastAsia="en-US"/>
        </w:rPr>
        <w:t>2. Reference ključnega kadra</w:t>
      </w:r>
      <w:r>
        <w:rPr>
          <w:rFonts w:ascii="Arial" w:hAnsi="Arial" w:cs="Arial"/>
          <w:sz w:val="20"/>
          <w:szCs w:val="20"/>
          <w:u w:val="single"/>
          <w:lang w:eastAsia="en-US"/>
        </w:rPr>
        <w:t xml:space="preserve"> </w:t>
      </w:r>
      <w:r w:rsidRPr="001970E1">
        <w:rPr>
          <w:rFonts w:ascii="Arial" w:hAnsi="Arial" w:cs="Arial"/>
          <w:sz w:val="20"/>
          <w:szCs w:val="20"/>
          <w:u w:val="single"/>
          <w:lang w:eastAsia="en-US"/>
        </w:rPr>
        <w:t xml:space="preserve"> (odgovorni in tehnični vodja projekta) se pri ocenjevanju točkujejo, kot sledi:</w:t>
      </w:r>
    </w:p>
    <w:p w14:paraId="43E42B41" w14:textId="61746435" w:rsidR="0052725E" w:rsidRDefault="0052725E" w:rsidP="001970E1">
      <w:pPr>
        <w:spacing w:line="260" w:lineRule="atLeast"/>
        <w:jc w:val="both"/>
        <w:rPr>
          <w:rFonts w:ascii="Arial" w:hAnsi="Arial" w:cs="Arial"/>
          <w:sz w:val="20"/>
          <w:szCs w:val="20"/>
          <w:u w:val="single"/>
          <w:lang w:eastAsia="en-US"/>
        </w:rPr>
      </w:pPr>
    </w:p>
    <w:p w14:paraId="0A69C1A7" w14:textId="2AA85A8E" w:rsidR="0052725E" w:rsidRPr="00861BDE" w:rsidRDefault="0052725E" w:rsidP="0052725E">
      <w:pPr>
        <w:spacing w:before="60" w:after="60"/>
        <w:jc w:val="both"/>
        <w:rPr>
          <w:rFonts w:ascii="Arial" w:hAnsi="Arial" w:cs="Arial"/>
          <w:sz w:val="20"/>
          <w:szCs w:val="20"/>
        </w:rPr>
      </w:pPr>
      <w:r w:rsidRPr="00861BDE">
        <w:rPr>
          <w:rFonts w:ascii="Arial" w:hAnsi="Arial" w:cs="Arial"/>
          <w:sz w:val="20"/>
          <w:szCs w:val="20"/>
        </w:rPr>
        <w:t>Za merilo T</w:t>
      </w:r>
      <w:r w:rsidRPr="00861BDE">
        <w:rPr>
          <w:rFonts w:ascii="Arial" w:hAnsi="Arial" w:cs="Arial"/>
          <w:sz w:val="20"/>
          <w:szCs w:val="20"/>
          <w:vertAlign w:val="subscript"/>
        </w:rPr>
        <w:t>REF+</w:t>
      </w:r>
      <w:r w:rsidRPr="00861BDE">
        <w:rPr>
          <w:rFonts w:ascii="Arial" w:hAnsi="Arial" w:cs="Arial"/>
          <w:sz w:val="20"/>
          <w:szCs w:val="20"/>
        </w:rPr>
        <w:t xml:space="preserve"> – Točke za reference nominiran</w:t>
      </w:r>
      <w:r>
        <w:rPr>
          <w:rFonts w:ascii="Arial" w:hAnsi="Arial" w:cs="Arial"/>
          <w:sz w:val="20"/>
          <w:szCs w:val="20"/>
        </w:rPr>
        <w:t>ega</w:t>
      </w:r>
      <w:r w:rsidRPr="00861BDE">
        <w:rPr>
          <w:rFonts w:ascii="Arial" w:hAnsi="Arial" w:cs="Arial"/>
          <w:sz w:val="20"/>
          <w:szCs w:val="20"/>
        </w:rPr>
        <w:t xml:space="preserve"> kadr</w:t>
      </w:r>
      <w:r>
        <w:rPr>
          <w:rFonts w:ascii="Arial" w:hAnsi="Arial" w:cs="Arial"/>
          <w:sz w:val="20"/>
          <w:szCs w:val="20"/>
        </w:rPr>
        <w:t>a</w:t>
      </w:r>
      <w:r w:rsidRPr="00861BDE">
        <w:rPr>
          <w:rFonts w:ascii="Arial" w:hAnsi="Arial" w:cs="Arial"/>
          <w:sz w:val="20"/>
          <w:szCs w:val="20"/>
        </w:rPr>
        <w:t xml:space="preserve"> (nič točk in do največ skupno </w:t>
      </w:r>
      <w:r>
        <w:rPr>
          <w:rFonts w:ascii="Arial" w:hAnsi="Arial" w:cs="Arial"/>
          <w:sz w:val="20"/>
          <w:szCs w:val="20"/>
        </w:rPr>
        <w:t>4</w:t>
      </w:r>
      <w:r w:rsidRPr="00861BDE">
        <w:rPr>
          <w:rFonts w:ascii="Arial" w:hAnsi="Arial" w:cs="Arial"/>
          <w:sz w:val="20"/>
          <w:szCs w:val="20"/>
        </w:rPr>
        <w:t xml:space="preserve">0 točk) lahko ponudnik doseže na osnovi točkovanja </w:t>
      </w:r>
      <w:r w:rsidR="007F79E4">
        <w:rPr>
          <w:rFonts w:ascii="Arial" w:hAnsi="Arial" w:cs="Arial"/>
          <w:sz w:val="20"/>
          <w:szCs w:val="20"/>
        </w:rPr>
        <w:t xml:space="preserve">uspešno zaključenega </w:t>
      </w:r>
      <w:r w:rsidRPr="00861BDE">
        <w:rPr>
          <w:rFonts w:ascii="Arial" w:hAnsi="Arial" w:cs="Arial"/>
          <w:sz w:val="20"/>
          <w:szCs w:val="20"/>
        </w:rPr>
        <w:t>projekta za nominirane</w:t>
      </w:r>
      <w:r>
        <w:rPr>
          <w:rFonts w:ascii="Arial" w:hAnsi="Arial" w:cs="Arial"/>
          <w:sz w:val="20"/>
          <w:szCs w:val="20"/>
        </w:rPr>
        <w:t>ga</w:t>
      </w:r>
      <w:r w:rsidRPr="00861BDE">
        <w:rPr>
          <w:rFonts w:ascii="Arial" w:hAnsi="Arial" w:cs="Arial"/>
          <w:sz w:val="20"/>
          <w:szCs w:val="20"/>
        </w:rPr>
        <w:t xml:space="preserve"> </w:t>
      </w:r>
      <w:r>
        <w:rPr>
          <w:rFonts w:ascii="Arial" w:hAnsi="Arial" w:cs="Arial"/>
          <w:sz w:val="20"/>
          <w:szCs w:val="20"/>
        </w:rPr>
        <w:t xml:space="preserve">»Odgovorni in tehnični vodja projekta« </w:t>
      </w:r>
      <w:r w:rsidRPr="00861BDE">
        <w:rPr>
          <w:rFonts w:ascii="Arial" w:hAnsi="Arial" w:cs="Arial"/>
          <w:sz w:val="20"/>
          <w:szCs w:val="20"/>
        </w:rPr>
        <w:t>(naveden v poglavju Kadrovska sposobnost). Kot uspešno zaključen projekt bo naročnik upošteval projekte, pri katerih je zaključena vzpostavitev sistema. Vrednost vzdrževanja pri teh projektih ne bo upoštevana. Vrednost referenčnega projekta se točkuje, kot je razvidno v tabeli:</w:t>
      </w:r>
    </w:p>
    <w:p w14:paraId="1636C71D" w14:textId="77777777" w:rsidR="0052725E" w:rsidRPr="00861BDE" w:rsidRDefault="0052725E" w:rsidP="0052725E">
      <w:pPr>
        <w:spacing w:before="60" w:after="60"/>
        <w:jc w:val="both"/>
        <w:rPr>
          <w:rFonts w:ascii="Arial" w:hAnsi="Arial" w:cs="Arial"/>
          <w:sz w:val="20"/>
          <w:szCs w:val="20"/>
        </w:rPr>
      </w:pPr>
    </w:p>
    <w:p w14:paraId="4E8153CA" w14:textId="77777777" w:rsidR="0052725E" w:rsidRPr="00861BDE" w:rsidRDefault="0052725E" w:rsidP="0052725E">
      <w:pPr>
        <w:spacing w:before="60" w:after="60"/>
        <w:jc w:val="both"/>
        <w:rPr>
          <w:rFonts w:ascii="Arial" w:hAnsi="Arial" w:cs="Arial"/>
          <w:i/>
          <w:sz w:val="20"/>
          <w:szCs w:val="20"/>
        </w:rPr>
      </w:pPr>
      <w:r w:rsidRPr="00861BDE">
        <w:rPr>
          <w:rFonts w:ascii="Arial" w:hAnsi="Arial" w:cs="Arial"/>
          <w:i/>
          <w:sz w:val="20"/>
          <w:szCs w:val="20"/>
        </w:rPr>
        <w:t>Tabela doseženih točk za posamezno dodatno referenco:</w:t>
      </w:r>
    </w:p>
    <w:tbl>
      <w:tblPr>
        <w:tblStyle w:val="Tabelamrea"/>
        <w:tblW w:w="0" w:type="auto"/>
        <w:tblLook w:val="04A0" w:firstRow="1" w:lastRow="0" w:firstColumn="1" w:lastColumn="0" w:noHBand="0" w:noVBand="1"/>
      </w:tblPr>
      <w:tblGrid>
        <w:gridCol w:w="4531"/>
        <w:gridCol w:w="4531"/>
      </w:tblGrid>
      <w:tr w:rsidR="0052725E" w:rsidRPr="00861BDE" w14:paraId="3855CDF1" w14:textId="77777777" w:rsidTr="002C6FF2">
        <w:tc>
          <w:tcPr>
            <w:tcW w:w="4531" w:type="dxa"/>
          </w:tcPr>
          <w:p w14:paraId="52784552" w14:textId="77777777" w:rsidR="0052725E" w:rsidRPr="00861BDE" w:rsidRDefault="0052725E" w:rsidP="002C6FF2">
            <w:pPr>
              <w:spacing w:before="60" w:after="60"/>
              <w:jc w:val="both"/>
              <w:rPr>
                <w:rFonts w:ascii="Arial" w:hAnsi="Arial" w:cs="Arial"/>
                <w:sz w:val="20"/>
                <w:szCs w:val="20"/>
              </w:rPr>
            </w:pPr>
            <w:r w:rsidRPr="00861BDE">
              <w:rPr>
                <w:rFonts w:ascii="Arial" w:hAnsi="Arial" w:cs="Arial"/>
                <w:sz w:val="20"/>
                <w:szCs w:val="20"/>
              </w:rPr>
              <w:t>Dodatne reference</w:t>
            </w:r>
          </w:p>
        </w:tc>
        <w:tc>
          <w:tcPr>
            <w:tcW w:w="4531" w:type="dxa"/>
          </w:tcPr>
          <w:p w14:paraId="6B084BEE" w14:textId="77777777" w:rsidR="0052725E" w:rsidRPr="00861BDE" w:rsidRDefault="0052725E" w:rsidP="002C6FF2">
            <w:pPr>
              <w:spacing w:before="60" w:after="60"/>
              <w:jc w:val="center"/>
              <w:rPr>
                <w:rFonts w:ascii="Arial" w:hAnsi="Arial" w:cs="Arial"/>
                <w:sz w:val="20"/>
                <w:szCs w:val="20"/>
              </w:rPr>
            </w:pPr>
            <w:r w:rsidRPr="00861BDE">
              <w:rPr>
                <w:rFonts w:ascii="Arial" w:hAnsi="Arial" w:cs="Arial"/>
                <w:sz w:val="20"/>
                <w:szCs w:val="20"/>
              </w:rPr>
              <w:t>Točke</w:t>
            </w:r>
          </w:p>
        </w:tc>
      </w:tr>
      <w:tr w:rsidR="0052725E" w:rsidRPr="00861BDE" w14:paraId="47801ACA" w14:textId="77777777" w:rsidTr="002C6FF2">
        <w:tc>
          <w:tcPr>
            <w:tcW w:w="4531" w:type="dxa"/>
          </w:tcPr>
          <w:p w14:paraId="4ECA605B" w14:textId="4092B661" w:rsidR="0052725E" w:rsidRPr="00861BDE" w:rsidRDefault="007F79E4" w:rsidP="00A07A69">
            <w:pPr>
              <w:pStyle w:val="Odstavekseznama"/>
              <w:numPr>
                <w:ilvl w:val="0"/>
                <w:numId w:val="53"/>
              </w:numPr>
              <w:spacing w:before="60" w:after="60"/>
              <w:contextualSpacing/>
              <w:jc w:val="both"/>
              <w:rPr>
                <w:rFonts w:ascii="Arial" w:hAnsi="Arial" w:cs="Arial"/>
                <w:sz w:val="20"/>
                <w:szCs w:val="20"/>
              </w:rPr>
            </w:pPr>
            <w:r>
              <w:rPr>
                <w:rFonts w:ascii="Arial" w:hAnsi="Arial" w:cs="Arial"/>
                <w:sz w:val="20"/>
                <w:szCs w:val="20"/>
              </w:rPr>
              <w:t>je</w:t>
            </w:r>
            <w:r w:rsidRPr="007F79E4">
              <w:rPr>
                <w:rFonts w:ascii="Arial" w:hAnsi="Arial" w:cs="Arial"/>
                <w:sz w:val="20"/>
                <w:szCs w:val="20"/>
              </w:rPr>
              <w:t xml:space="preserve"> kot vodja projekta ali kot član </w:t>
            </w:r>
            <w:r w:rsidR="005377BC">
              <w:rPr>
                <w:rFonts w:ascii="Arial" w:hAnsi="Arial" w:cs="Arial"/>
                <w:sz w:val="20"/>
                <w:szCs w:val="20"/>
              </w:rPr>
              <w:t>projektne skupine</w:t>
            </w:r>
            <w:r w:rsidRPr="007F79E4">
              <w:rPr>
                <w:rFonts w:ascii="Arial" w:hAnsi="Arial" w:cs="Arial"/>
                <w:sz w:val="20"/>
                <w:szCs w:val="20"/>
              </w:rPr>
              <w:t xml:space="preserve"> uspešno implementiral oz. vzpostavil vsaj en (1) informacijski sistem v tehnologiji pretvorbe podatkov v fizični zapis. Rešitev je implementirana na osnovi za sprejem podatkov v določenem izmenjevalnem formatu, na primer: GTFS, </w:t>
            </w:r>
            <w:r w:rsidR="005377BC">
              <w:rPr>
                <w:rFonts w:ascii="Arial" w:hAnsi="Arial" w:cs="Arial"/>
                <w:sz w:val="20"/>
                <w:szCs w:val="20"/>
              </w:rPr>
              <w:t xml:space="preserve">GTFS-RT, </w:t>
            </w:r>
            <w:r w:rsidRPr="007F79E4">
              <w:rPr>
                <w:rFonts w:ascii="Arial" w:hAnsi="Arial" w:cs="Arial"/>
                <w:sz w:val="20"/>
                <w:szCs w:val="20"/>
              </w:rPr>
              <w:t>NETEX, SIRI. Rešitev je tudi pogodbeno vzdrževa</w:t>
            </w:r>
            <w:r w:rsidR="005377BC">
              <w:rPr>
                <w:rFonts w:ascii="Arial" w:hAnsi="Arial" w:cs="Arial"/>
                <w:sz w:val="20"/>
                <w:szCs w:val="20"/>
              </w:rPr>
              <w:t>na</w:t>
            </w:r>
            <w:r w:rsidRPr="007F79E4">
              <w:rPr>
                <w:rFonts w:ascii="Arial" w:hAnsi="Arial" w:cs="Arial"/>
                <w:sz w:val="20"/>
                <w:szCs w:val="20"/>
              </w:rPr>
              <w:t xml:space="preserve"> vsaj eno (1) leto. Vrednost vzpostavitve rešitve </w:t>
            </w:r>
            <w:r w:rsidR="00EB6577">
              <w:rPr>
                <w:rFonts w:ascii="Arial" w:hAnsi="Arial" w:cs="Arial"/>
                <w:sz w:val="20"/>
                <w:szCs w:val="20"/>
              </w:rPr>
              <w:t xml:space="preserve">je </w:t>
            </w:r>
            <w:r w:rsidRPr="007F79E4">
              <w:rPr>
                <w:rFonts w:ascii="Arial" w:hAnsi="Arial" w:cs="Arial"/>
                <w:sz w:val="20"/>
                <w:szCs w:val="20"/>
              </w:rPr>
              <w:t>mora</w:t>
            </w:r>
            <w:r w:rsidR="00EB6577">
              <w:rPr>
                <w:rFonts w:ascii="Arial" w:hAnsi="Arial" w:cs="Arial"/>
                <w:sz w:val="20"/>
                <w:szCs w:val="20"/>
              </w:rPr>
              <w:t>la</w:t>
            </w:r>
            <w:r w:rsidRPr="007F79E4">
              <w:rPr>
                <w:rFonts w:ascii="Arial" w:hAnsi="Arial" w:cs="Arial"/>
                <w:sz w:val="20"/>
                <w:szCs w:val="20"/>
              </w:rPr>
              <w:t xml:space="preserve"> znašati vsaj 50.000 EUR brez DDV</w:t>
            </w:r>
            <w:r w:rsidR="00613BCB">
              <w:rPr>
                <w:rFonts w:ascii="Arial" w:hAnsi="Arial" w:cs="Arial"/>
                <w:sz w:val="20"/>
                <w:szCs w:val="20"/>
              </w:rPr>
              <w:t>.</w:t>
            </w:r>
          </w:p>
        </w:tc>
        <w:tc>
          <w:tcPr>
            <w:tcW w:w="4531" w:type="dxa"/>
            <w:vAlign w:val="center"/>
          </w:tcPr>
          <w:p w14:paraId="44DF59AD" w14:textId="158C1C05" w:rsidR="0052725E" w:rsidRPr="00861BDE" w:rsidRDefault="007F79E4" w:rsidP="002C6FF2">
            <w:pPr>
              <w:spacing w:before="60" w:after="60"/>
              <w:jc w:val="center"/>
              <w:rPr>
                <w:rFonts w:ascii="Arial" w:hAnsi="Arial" w:cs="Arial"/>
                <w:sz w:val="20"/>
                <w:szCs w:val="20"/>
              </w:rPr>
            </w:pPr>
            <w:r>
              <w:rPr>
                <w:rFonts w:ascii="Arial" w:hAnsi="Arial" w:cs="Arial"/>
                <w:sz w:val="20"/>
                <w:szCs w:val="20"/>
              </w:rPr>
              <w:t>10</w:t>
            </w:r>
          </w:p>
        </w:tc>
      </w:tr>
      <w:tr w:rsidR="0052725E" w:rsidRPr="00861BDE" w14:paraId="3BCB839B" w14:textId="77777777" w:rsidTr="002C6FF2">
        <w:tc>
          <w:tcPr>
            <w:tcW w:w="4531" w:type="dxa"/>
          </w:tcPr>
          <w:p w14:paraId="1890822A" w14:textId="46278DF4" w:rsidR="0052725E" w:rsidRPr="00861BDE" w:rsidRDefault="007F79E4" w:rsidP="005377BC">
            <w:pPr>
              <w:pStyle w:val="Odstavekseznama"/>
              <w:numPr>
                <w:ilvl w:val="0"/>
                <w:numId w:val="53"/>
              </w:numPr>
              <w:spacing w:before="60" w:after="60"/>
              <w:contextualSpacing/>
              <w:jc w:val="both"/>
              <w:rPr>
                <w:rFonts w:ascii="Arial" w:hAnsi="Arial" w:cs="Arial"/>
                <w:sz w:val="20"/>
                <w:szCs w:val="20"/>
              </w:rPr>
            </w:pPr>
            <w:r>
              <w:rPr>
                <w:rFonts w:ascii="Arial" w:hAnsi="Arial" w:cs="Arial"/>
                <w:sz w:val="20"/>
                <w:szCs w:val="20"/>
              </w:rPr>
              <w:t xml:space="preserve">je </w:t>
            </w:r>
            <w:r w:rsidRPr="007F79E4">
              <w:rPr>
                <w:rFonts w:ascii="Arial" w:hAnsi="Arial" w:cs="Arial"/>
                <w:sz w:val="20"/>
                <w:szCs w:val="20"/>
              </w:rPr>
              <w:t xml:space="preserve">kot vodja projekta ali kot član </w:t>
            </w:r>
            <w:r w:rsidR="005377BC">
              <w:rPr>
                <w:rFonts w:ascii="Arial" w:hAnsi="Arial" w:cs="Arial"/>
                <w:sz w:val="20"/>
                <w:szCs w:val="20"/>
              </w:rPr>
              <w:t>projektne</w:t>
            </w:r>
            <w:r w:rsidR="005377BC" w:rsidRPr="007F79E4">
              <w:rPr>
                <w:rFonts w:ascii="Arial" w:hAnsi="Arial" w:cs="Arial"/>
                <w:sz w:val="20"/>
                <w:szCs w:val="20"/>
              </w:rPr>
              <w:t xml:space="preserve"> </w:t>
            </w:r>
            <w:r w:rsidRPr="007F79E4">
              <w:rPr>
                <w:rFonts w:ascii="Arial" w:hAnsi="Arial" w:cs="Arial"/>
                <w:sz w:val="20"/>
                <w:szCs w:val="20"/>
              </w:rPr>
              <w:t>skupine uspešno implementiral</w:t>
            </w:r>
            <w:r>
              <w:rPr>
                <w:rFonts w:ascii="Arial" w:hAnsi="Arial" w:cs="Arial"/>
                <w:sz w:val="20"/>
                <w:szCs w:val="20"/>
              </w:rPr>
              <w:t xml:space="preserve"> </w:t>
            </w:r>
            <w:r w:rsidRPr="007F79E4">
              <w:rPr>
                <w:rFonts w:ascii="Arial" w:hAnsi="Arial" w:cs="Arial"/>
                <w:sz w:val="20"/>
                <w:szCs w:val="20"/>
              </w:rPr>
              <w:t xml:space="preserve">ali nadgradil vsaj en (1) informacijski sistem  v tehnologiji Microsoft (Microsoft Windows Server, Microsoft SQL Server, Microsoft </w:t>
            </w:r>
            <w:proofErr w:type="spellStart"/>
            <w:r w:rsidRPr="007F79E4">
              <w:rPr>
                <w:rFonts w:ascii="Arial" w:hAnsi="Arial" w:cs="Arial"/>
                <w:sz w:val="20"/>
                <w:szCs w:val="20"/>
              </w:rPr>
              <w:t>Inernet</w:t>
            </w:r>
            <w:proofErr w:type="spellEnd"/>
            <w:r w:rsidRPr="007F79E4">
              <w:rPr>
                <w:rFonts w:ascii="Arial" w:hAnsi="Arial" w:cs="Arial"/>
                <w:sz w:val="20"/>
                <w:szCs w:val="20"/>
              </w:rPr>
              <w:t xml:space="preserve"> </w:t>
            </w:r>
            <w:proofErr w:type="spellStart"/>
            <w:r w:rsidRPr="007F79E4">
              <w:rPr>
                <w:rFonts w:ascii="Arial" w:hAnsi="Arial" w:cs="Arial"/>
                <w:sz w:val="20"/>
                <w:szCs w:val="20"/>
              </w:rPr>
              <w:t>Information</w:t>
            </w:r>
            <w:proofErr w:type="spellEnd"/>
            <w:r w:rsidRPr="007F79E4">
              <w:rPr>
                <w:rFonts w:ascii="Arial" w:hAnsi="Arial" w:cs="Arial"/>
                <w:sz w:val="20"/>
                <w:szCs w:val="20"/>
              </w:rPr>
              <w:t xml:space="preserve"> Server) z implementiranimi spletnimi vmesniki API. Rešitev je tudi pogodbeno vzdrževa</w:t>
            </w:r>
            <w:r w:rsidR="005377BC">
              <w:rPr>
                <w:rFonts w:ascii="Arial" w:hAnsi="Arial" w:cs="Arial"/>
                <w:sz w:val="20"/>
                <w:szCs w:val="20"/>
              </w:rPr>
              <w:t>na</w:t>
            </w:r>
            <w:r w:rsidRPr="007F79E4">
              <w:rPr>
                <w:rFonts w:ascii="Arial" w:hAnsi="Arial" w:cs="Arial"/>
                <w:sz w:val="20"/>
                <w:szCs w:val="20"/>
              </w:rPr>
              <w:t xml:space="preserve"> vsaj eno (1) leto. Vrednost vzpostavitve rešitve </w:t>
            </w:r>
            <w:r w:rsidR="00EB6577">
              <w:rPr>
                <w:rFonts w:ascii="Arial" w:hAnsi="Arial" w:cs="Arial"/>
                <w:sz w:val="20"/>
                <w:szCs w:val="20"/>
              </w:rPr>
              <w:t xml:space="preserve">je </w:t>
            </w:r>
            <w:r w:rsidRPr="007F79E4">
              <w:rPr>
                <w:rFonts w:ascii="Arial" w:hAnsi="Arial" w:cs="Arial"/>
                <w:sz w:val="20"/>
                <w:szCs w:val="20"/>
              </w:rPr>
              <w:t>mora</w:t>
            </w:r>
            <w:r w:rsidR="00EB6577">
              <w:rPr>
                <w:rFonts w:ascii="Arial" w:hAnsi="Arial" w:cs="Arial"/>
                <w:sz w:val="20"/>
                <w:szCs w:val="20"/>
              </w:rPr>
              <w:t>la</w:t>
            </w:r>
            <w:r w:rsidRPr="007F79E4">
              <w:rPr>
                <w:rFonts w:ascii="Arial" w:hAnsi="Arial" w:cs="Arial"/>
                <w:sz w:val="20"/>
                <w:szCs w:val="20"/>
              </w:rPr>
              <w:t xml:space="preserve"> znašati vsaj 50.000 EUR brez DDV</w:t>
            </w:r>
            <w:r w:rsidR="00613BCB">
              <w:rPr>
                <w:rFonts w:ascii="Arial" w:hAnsi="Arial" w:cs="Arial"/>
                <w:sz w:val="20"/>
                <w:szCs w:val="20"/>
              </w:rPr>
              <w:t>.</w:t>
            </w:r>
          </w:p>
        </w:tc>
        <w:tc>
          <w:tcPr>
            <w:tcW w:w="4531" w:type="dxa"/>
            <w:vAlign w:val="center"/>
          </w:tcPr>
          <w:p w14:paraId="7ADE435F" w14:textId="3ED6F420" w:rsidR="0052725E" w:rsidRPr="00861BDE" w:rsidRDefault="007F79E4" w:rsidP="002C6FF2">
            <w:pPr>
              <w:spacing w:before="60" w:after="60"/>
              <w:jc w:val="center"/>
              <w:rPr>
                <w:rFonts w:ascii="Arial" w:hAnsi="Arial" w:cs="Arial"/>
                <w:sz w:val="20"/>
                <w:szCs w:val="20"/>
              </w:rPr>
            </w:pPr>
            <w:r>
              <w:rPr>
                <w:rFonts w:ascii="Arial" w:hAnsi="Arial" w:cs="Arial"/>
                <w:sz w:val="20"/>
                <w:szCs w:val="20"/>
              </w:rPr>
              <w:t>10</w:t>
            </w:r>
          </w:p>
        </w:tc>
      </w:tr>
      <w:tr w:rsidR="0052725E" w:rsidRPr="00861BDE" w14:paraId="1B4BBA95" w14:textId="77777777" w:rsidTr="002C6FF2">
        <w:tc>
          <w:tcPr>
            <w:tcW w:w="4531" w:type="dxa"/>
          </w:tcPr>
          <w:p w14:paraId="0984A0F6" w14:textId="2AE11FC6" w:rsidR="0052725E" w:rsidRPr="00861BDE" w:rsidRDefault="007F79E4" w:rsidP="005377BC">
            <w:pPr>
              <w:pStyle w:val="Odstavekseznama"/>
              <w:numPr>
                <w:ilvl w:val="0"/>
                <w:numId w:val="53"/>
              </w:numPr>
              <w:spacing w:before="60" w:after="60"/>
              <w:contextualSpacing/>
              <w:jc w:val="both"/>
              <w:rPr>
                <w:rFonts w:ascii="Arial" w:hAnsi="Arial" w:cs="Arial"/>
                <w:sz w:val="20"/>
                <w:szCs w:val="20"/>
              </w:rPr>
            </w:pPr>
            <w:r>
              <w:rPr>
                <w:rFonts w:ascii="Arial" w:hAnsi="Arial" w:cs="Arial"/>
                <w:sz w:val="20"/>
                <w:szCs w:val="20"/>
              </w:rPr>
              <w:t>je</w:t>
            </w:r>
            <w:r w:rsidRPr="007F79E4">
              <w:rPr>
                <w:rFonts w:ascii="Arial" w:hAnsi="Arial" w:cs="Arial"/>
                <w:sz w:val="20"/>
                <w:szCs w:val="20"/>
              </w:rPr>
              <w:t xml:space="preserve"> kot vodja projekta ali kot član </w:t>
            </w:r>
            <w:r w:rsidR="005377BC">
              <w:rPr>
                <w:rFonts w:ascii="Arial" w:hAnsi="Arial" w:cs="Arial"/>
                <w:sz w:val="20"/>
                <w:szCs w:val="20"/>
              </w:rPr>
              <w:t>projektne</w:t>
            </w:r>
            <w:r w:rsidR="005377BC" w:rsidRPr="007F79E4">
              <w:rPr>
                <w:rFonts w:ascii="Arial" w:hAnsi="Arial" w:cs="Arial"/>
                <w:sz w:val="20"/>
                <w:szCs w:val="20"/>
              </w:rPr>
              <w:t xml:space="preserve"> </w:t>
            </w:r>
            <w:r w:rsidRPr="007F79E4">
              <w:rPr>
                <w:rFonts w:ascii="Arial" w:hAnsi="Arial" w:cs="Arial"/>
                <w:sz w:val="20"/>
                <w:szCs w:val="20"/>
              </w:rPr>
              <w:t xml:space="preserve">skupine uspešno implementiral oz. vzpostavil vsaj eno (1) omrežje podatkovnih struktur za spletne storitve </w:t>
            </w:r>
            <w:r w:rsidR="002C6FF2">
              <w:rPr>
                <w:rFonts w:ascii="Arial" w:hAnsi="Arial" w:cs="Arial"/>
                <w:sz w:val="20"/>
                <w:szCs w:val="20"/>
              </w:rPr>
              <w:t>javnega potniškega prometa</w:t>
            </w:r>
            <w:r w:rsidRPr="007F79E4">
              <w:rPr>
                <w:rFonts w:ascii="Arial" w:hAnsi="Arial" w:cs="Arial"/>
                <w:sz w:val="20"/>
                <w:szCs w:val="20"/>
              </w:rPr>
              <w:t xml:space="preserve"> s preslikavo podatkovnih struktur. Rešitev je tudi pogodbeno vzdrževa</w:t>
            </w:r>
            <w:r w:rsidR="005377BC">
              <w:rPr>
                <w:rFonts w:ascii="Arial" w:hAnsi="Arial" w:cs="Arial"/>
                <w:sz w:val="20"/>
                <w:szCs w:val="20"/>
              </w:rPr>
              <w:t>na</w:t>
            </w:r>
            <w:r w:rsidRPr="007F79E4">
              <w:rPr>
                <w:rFonts w:ascii="Arial" w:hAnsi="Arial" w:cs="Arial"/>
                <w:sz w:val="20"/>
                <w:szCs w:val="20"/>
              </w:rPr>
              <w:t xml:space="preserve"> vsaj eno (1) leto. </w:t>
            </w:r>
            <w:r w:rsidRPr="007F79E4">
              <w:rPr>
                <w:rFonts w:ascii="Arial" w:hAnsi="Arial" w:cs="Arial"/>
                <w:sz w:val="20"/>
                <w:szCs w:val="20"/>
              </w:rPr>
              <w:lastRenderedPageBreak/>
              <w:t xml:space="preserve">Vrednost vzpostavitve rešitve </w:t>
            </w:r>
            <w:r w:rsidR="00EB6577">
              <w:rPr>
                <w:rFonts w:ascii="Arial" w:hAnsi="Arial" w:cs="Arial"/>
                <w:sz w:val="20"/>
                <w:szCs w:val="20"/>
              </w:rPr>
              <w:t xml:space="preserve">je </w:t>
            </w:r>
            <w:r w:rsidRPr="007F79E4">
              <w:rPr>
                <w:rFonts w:ascii="Arial" w:hAnsi="Arial" w:cs="Arial"/>
                <w:sz w:val="20"/>
                <w:szCs w:val="20"/>
              </w:rPr>
              <w:t>mora</w:t>
            </w:r>
            <w:r w:rsidR="00EB6577">
              <w:rPr>
                <w:rFonts w:ascii="Arial" w:hAnsi="Arial" w:cs="Arial"/>
                <w:sz w:val="20"/>
                <w:szCs w:val="20"/>
              </w:rPr>
              <w:t>la</w:t>
            </w:r>
            <w:r w:rsidRPr="007F79E4">
              <w:rPr>
                <w:rFonts w:ascii="Arial" w:hAnsi="Arial" w:cs="Arial"/>
                <w:sz w:val="20"/>
                <w:szCs w:val="20"/>
              </w:rPr>
              <w:t xml:space="preserve"> znašati vsaj 50.000 EUR brez DDV</w:t>
            </w:r>
            <w:r w:rsidR="00613BCB">
              <w:rPr>
                <w:rFonts w:ascii="Arial" w:hAnsi="Arial" w:cs="Arial"/>
                <w:sz w:val="20"/>
                <w:szCs w:val="20"/>
              </w:rPr>
              <w:t>.</w:t>
            </w:r>
            <w:r w:rsidRPr="007F79E4">
              <w:rPr>
                <w:rFonts w:ascii="Arial" w:hAnsi="Arial" w:cs="Arial"/>
                <w:sz w:val="20"/>
                <w:szCs w:val="20"/>
              </w:rPr>
              <w:t xml:space="preserve"> </w:t>
            </w:r>
          </w:p>
        </w:tc>
        <w:tc>
          <w:tcPr>
            <w:tcW w:w="4531" w:type="dxa"/>
            <w:vAlign w:val="center"/>
          </w:tcPr>
          <w:p w14:paraId="401FB411" w14:textId="53B65FEE" w:rsidR="0052725E" w:rsidRPr="00861BDE" w:rsidRDefault="007F79E4" w:rsidP="002C6FF2">
            <w:pPr>
              <w:spacing w:before="60" w:after="60"/>
              <w:jc w:val="center"/>
              <w:rPr>
                <w:rFonts w:ascii="Arial" w:hAnsi="Arial" w:cs="Arial"/>
                <w:sz w:val="20"/>
                <w:szCs w:val="20"/>
              </w:rPr>
            </w:pPr>
            <w:r>
              <w:rPr>
                <w:rFonts w:ascii="Arial" w:hAnsi="Arial" w:cs="Arial"/>
                <w:sz w:val="20"/>
                <w:szCs w:val="20"/>
              </w:rPr>
              <w:lastRenderedPageBreak/>
              <w:t>10</w:t>
            </w:r>
          </w:p>
        </w:tc>
      </w:tr>
      <w:tr w:rsidR="0052725E" w:rsidRPr="00861BDE" w14:paraId="1E5EC3E9" w14:textId="77777777" w:rsidTr="002C6FF2">
        <w:tc>
          <w:tcPr>
            <w:tcW w:w="4531" w:type="dxa"/>
          </w:tcPr>
          <w:p w14:paraId="4341A7C4" w14:textId="43647055" w:rsidR="0052725E" w:rsidRPr="00861BDE" w:rsidRDefault="007F79E4" w:rsidP="005377BC">
            <w:pPr>
              <w:pStyle w:val="Odstavekseznama"/>
              <w:numPr>
                <w:ilvl w:val="0"/>
                <w:numId w:val="53"/>
              </w:numPr>
              <w:spacing w:before="60" w:after="60"/>
              <w:contextualSpacing/>
              <w:jc w:val="both"/>
              <w:rPr>
                <w:rFonts w:ascii="Arial" w:hAnsi="Arial" w:cs="Arial"/>
                <w:sz w:val="20"/>
                <w:szCs w:val="20"/>
              </w:rPr>
            </w:pPr>
            <w:r>
              <w:rPr>
                <w:rFonts w:ascii="Arial" w:hAnsi="Arial" w:cs="Arial"/>
                <w:sz w:val="20"/>
                <w:szCs w:val="20"/>
              </w:rPr>
              <w:t>je</w:t>
            </w:r>
            <w:r w:rsidRPr="007F79E4">
              <w:rPr>
                <w:rFonts w:ascii="Arial" w:hAnsi="Arial" w:cs="Arial"/>
                <w:sz w:val="20"/>
                <w:szCs w:val="20"/>
              </w:rPr>
              <w:t xml:space="preserve"> kot vodja projekta ali kot član </w:t>
            </w:r>
            <w:r w:rsidR="005377BC">
              <w:rPr>
                <w:rFonts w:ascii="Arial" w:hAnsi="Arial" w:cs="Arial"/>
                <w:sz w:val="20"/>
                <w:szCs w:val="20"/>
              </w:rPr>
              <w:t>projektne</w:t>
            </w:r>
            <w:r w:rsidR="005377BC" w:rsidRPr="007F79E4">
              <w:rPr>
                <w:rFonts w:ascii="Arial" w:hAnsi="Arial" w:cs="Arial"/>
                <w:sz w:val="20"/>
                <w:szCs w:val="20"/>
              </w:rPr>
              <w:t xml:space="preserve"> </w:t>
            </w:r>
            <w:r w:rsidRPr="007F79E4">
              <w:rPr>
                <w:rFonts w:ascii="Arial" w:hAnsi="Arial" w:cs="Arial"/>
                <w:sz w:val="20"/>
                <w:szCs w:val="20"/>
              </w:rPr>
              <w:t>skupine uspešno implementiral oz. vzpostavil vsaj eno (1) branje oz. sprejemanje podatkov v fizičnem zapisu XML, ki je skladen z zahtevanimi tehničnimi specifikacijami. Rešitev je tudi pogodbeno vzdrževa</w:t>
            </w:r>
            <w:r w:rsidR="005377BC">
              <w:rPr>
                <w:rFonts w:ascii="Arial" w:hAnsi="Arial" w:cs="Arial"/>
                <w:sz w:val="20"/>
                <w:szCs w:val="20"/>
              </w:rPr>
              <w:t>na</w:t>
            </w:r>
            <w:r w:rsidRPr="007F79E4">
              <w:rPr>
                <w:rFonts w:ascii="Arial" w:hAnsi="Arial" w:cs="Arial"/>
                <w:sz w:val="20"/>
                <w:szCs w:val="20"/>
              </w:rPr>
              <w:t xml:space="preserve"> vsaj eno (1) leto. Vrednost vzpostavitve rešitve </w:t>
            </w:r>
            <w:r w:rsidR="001735AE">
              <w:rPr>
                <w:rFonts w:ascii="Arial" w:hAnsi="Arial" w:cs="Arial"/>
                <w:sz w:val="20"/>
                <w:szCs w:val="20"/>
              </w:rPr>
              <w:t xml:space="preserve">je </w:t>
            </w:r>
            <w:r w:rsidRPr="007F79E4">
              <w:rPr>
                <w:rFonts w:ascii="Arial" w:hAnsi="Arial" w:cs="Arial"/>
                <w:sz w:val="20"/>
                <w:szCs w:val="20"/>
              </w:rPr>
              <w:t>mora</w:t>
            </w:r>
            <w:r w:rsidR="001735AE">
              <w:rPr>
                <w:rFonts w:ascii="Arial" w:hAnsi="Arial" w:cs="Arial"/>
                <w:sz w:val="20"/>
                <w:szCs w:val="20"/>
              </w:rPr>
              <w:t>la</w:t>
            </w:r>
            <w:r w:rsidRPr="007F79E4">
              <w:rPr>
                <w:rFonts w:ascii="Arial" w:hAnsi="Arial" w:cs="Arial"/>
                <w:sz w:val="20"/>
                <w:szCs w:val="20"/>
              </w:rPr>
              <w:t xml:space="preserve"> znašati vsaj 50.000 EUR brez DDV</w:t>
            </w:r>
            <w:r w:rsidR="00613BCB">
              <w:rPr>
                <w:rFonts w:ascii="Arial" w:hAnsi="Arial" w:cs="Arial"/>
                <w:sz w:val="20"/>
                <w:szCs w:val="20"/>
              </w:rPr>
              <w:t>.</w:t>
            </w:r>
          </w:p>
        </w:tc>
        <w:tc>
          <w:tcPr>
            <w:tcW w:w="4531" w:type="dxa"/>
            <w:vAlign w:val="center"/>
          </w:tcPr>
          <w:p w14:paraId="48CDE88A" w14:textId="695399CF" w:rsidR="0052725E" w:rsidRPr="00861BDE" w:rsidRDefault="007F79E4" w:rsidP="002C6FF2">
            <w:pPr>
              <w:spacing w:before="60" w:after="60"/>
              <w:jc w:val="center"/>
              <w:rPr>
                <w:rFonts w:ascii="Arial" w:hAnsi="Arial" w:cs="Arial"/>
                <w:sz w:val="20"/>
                <w:szCs w:val="20"/>
              </w:rPr>
            </w:pPr>
            <w:r>
              <w:rPr>
                <w:rFonts w:ascii="Arial" w:hAnsi="Arial" w:cs="Arial"/>
                <w:sz w:val="20"/>
                <w:szCs w:val="20"/>
              </w:rPr>
              <w:t>10</w:t>
            </w:r>
          </w:p>
        </w:tc>
      </w:tr>
    </w:tbl>
    <w:p w14:paraId="16ADA7C3" w14:textId="77777777" w:rsidR="003E176C" w:rsidRDefault="003E176C" w:rsidP="003E176C">
      <w:pPr>
        <w:spacing w:line="260" w:lineRule="atLeast"/>
        <w:jc w:val="both"/>
        <w:rPr>
          <w:rFonts w:ascii="Arial" w:hAnsi="Arial" w:cs="Arial"/>
          <w:sz w:val="20"/>
          <w:szCs w:val="20"/>
        </w:rPr>
      </w:pPr>
    </w:p>
    <w:p w14:paraId="5B4F13FB" w14:textId="44E4C02F" w:rsidR="0052725E" w:rsidRPr="00861BDE" w:rsidRDefault="008E76B7" w:rsidP="003E176C">
      <w:pPr>
        <w:spacing w:line="260" w:lineRule="atLeast"/>
        <w:jc w:val="both"/>
        <w:rPr>
          <w:rFonts w:ascii="Arial" w:hAnsi="Arial" w:cs="Arial"/>
          <w:sz w:val="20"/>
          <w:szCs w:val="20"/>
        </w:rPr>
      </w:pPr>
      <w:r>
        <w:rPr>
          <w:rFonts w:ascii="Arial" w:hAnsi="Arial" w:cs="Arial"/>
          <w:sz w:val="20"/>
          <w:szCs w:val="20"/>
        </w:rPr>
        <w:t>Referenčno delo je bilo implementirano oz. vzpostavljeno v zadnjih 10-ih leti, šteto od dneva objave tega javnega naročila.</w:t>
      </w:r>
    </w:p>
    <w:p w14:paraId="497DEC9D" w14:textId="77777777" w:rsidR="003E176C" w:rsidRDefault="003E176C" w:rsidP="003E176C">
      <w:pPr>
        <w:spacing w:line="260" w:lineRule="atLeast"/>
        <w:jc w:val="both"/>
        <w:rPr>
          <w:rFonts w:ascii="Arial" w:hAnsi="Arial" w:cs="Arial"/>
          <w:sz w:val="20"/>
          <w:szCs w:val="20"/>
          <w:lang w:eastAsia="en-US"/>
        </w:rPr>
      </w:pPr>
    </w:p>
    <w:p w14:paraId="53EC32FD" w14:textId="3D1AD584" w:rsidR="001970E1" w:rsidRDefault="001970E1" w:rsidP="003E176C">
      <w:pPr>
        <w:spacing w:line="260" w:lineRule="atLeast"/>
        <w:jc w:val="both"/>
        <w:rPr>
          <w:rFonts w:ascii="Arial" w:hAnsi="Arial" w:cs="Arial"/>
          <w:sz w:val="20"/>
          <w:szCs w:val="20"/>
          <w:lang w:eastAsia="en-US"/>
        </w:rPr>
      </w:pPr>
      <w:r w:rsidRPr="001970E1">
        <w:rPr>
          <w:rFonts w:ascii="Arial" w:hAnsi="Arial" w:cs="Arial"/>
          <w:sz w:val="20"/>
          <w:szCs w:val="20"/>
          <w:lang w:eastAsia="en-US"/>
        </w:rPr>
        <w:t xml:space="preserve">Referenca za posamezno točko mora v celoti izhajati iz enega posla (pogodbe). </w:t>
      </w:r>
    </w:p>
    <w:p w14:paraId="79C4A66A" w14:textId="2D5FFB52" w:rsidR="003E176C" w:rsidRDefault="003E176C" w:rsidP="003E176C">
      <w:pPr>
        <w:spacing w:line="260" w:lineRule="atLeast"/>
        <w:jc w:val="both"/>
        <w:rPr>
          <w:rFonts w:ascii="Arial" w:hAnsi="Arial" w:cs="Arial"/>
          <w:sz w:val="20"/>
          <w:szCs w:val="20"/>
          <w:lang w:eastAsia="en-US"/>
        </w:rPr>
      </w:pPr>
    </w:p>
    <w:p w14:paraId="56394357" w14:textId="4608D974" w:rsidR="003E176C" w:rsidRPr="001970E1" w:rsidRDefault="003E176C" w:rsidP="003E176C">
      <w:pPr>
        <w:spacing w:line="260" w:lineRule="atLeast"/>
        <w:jc w:val="both"/>
        <w:rPr>
          <w:rFonts w:ascii="Arial" w:hAnsi="Arial" w:cs="Arial"/>
          <w:sz w:val="20"/>
          <w:szCs w:val="20"/>
          <w:lang w:eastAsia="en-US"/>
        </w:rPr>
      </w:pPr>
      <w:r w:rsidRPr="003E176C">
        <w:rPr>
          <w:rFonts w:ascii="Arial" w:hAnsi="Arial" w:cs="Arial"/>
          <w:sz w:val="20"/>
          <w:szCs w:val="20"/>
          <w:lang w:eastAsia="en-US"/>
        </w:rPr>
        <w:t>Kot merilo bo naročnik točkoval le reference, ki jih ponudnik ni navedel kot dokazilo o izpolnjevanju pogoja (na obrazcu 3).</w:t>
      </w:r>
    </w:p>
    <w:p w14:paraId="563F572E" w14:textId="36CA1443" w:rsidR="0078152C" w:rsidRDefault="0078152C" w:rsidP="0078152C">
      <w:pPr>
        <w:spacing w:line="260" w:lineRule="atLeast"/>
        <w:jc w:val="both"/>
        <w:rPr>
          <w:rFonts w:ascii="Arial" w:hAnsi="Arial" w:cs="Arial"/>
          <w:sz w:val="20"/>
          <w:szCs w:val="20"/>
          <w:lang w:eastAsia="en-US"/>
        </w:rPr>
      </w:pPr>
    </w:p>
    <w:p w14:paraId="050E3385" w14:textId="3F4BB2C6" w:rsidR="006270CC" w:rsidRPr="006270CC" w:rsidRDefault="006270CC" w:rsidP="004D7C2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E176C">
        <w:rPr>
          <w:rFonts w:ascii="Arial" w:hAnsi="Arial" w:cs="Arial"/>
          <w:b/>
          <w:sz w:val="20"/>
          <w:szCs w:val="20"/>
          <w:lang w:eastAsia="en-US"/>
        </w:rPr>
        <w:t>POMEMBNO:</w:t>
      </w:r>
      <w:r>
        <w:rPr>
          <w:rFonts w:ascii="Arial" w:hAnsi="Arial" w:cs="Arial"/>
          <w:b/>
          <w:sz w:val="20"/>
          <w:szCs w:val="20"/>
          <w:lang w:eastAsia="en-US"/>
        </w:rPr>
        <w:t xml:space="preserve"> </w:t>
      </w:r>
      <w:r w:rsidRPr="006270CC">
        <w:rPr>
          <w:rFonts w:ascii="Arial" w:hAnsi="Arial" w:cs="Arial"/>
          <w:sz w:val="20"/>
          <w:szCs w:val="20"/>
          <w:lang w:eastAsia="en-US"/>
        </w:rPr>
        <w:t xml:space="preserve">Ponudnik </w:t>
      </w:r>
      <w:r w:rsidR="00BA1D17">
        <w:rPr>
          <w:rFonts w:ascii="Arial" w:hAnsi="Arial" w:cs="Arial"/>
          <w:sz w:val="20"/>
          <w:szCs w:val="20"/>
          <w:lang w:eastAsia="en-US"/>
        </w:rPr>
        <w:t xml:space="preserve">mora </w:t>
      </w:r>
      <w:r w:rsidR="00800865" w:rsidRPr="00CB589D">
        <w:rPr>
          <w:rFonts w:ascii="Arial" w:hAnsi="Arial" w:cs="Arial"/>
          <w:sz w:val="20"/>
          <w:szCs w:val="20"/>
          <w:lang w:eastAsia="en-US"/>
        </w:rPr>
        <w:t>referenčna potrdila na</w:t>
      </w:r>
      <w:r w:rsidR="00800865">
        <w:rPr>
          <w:rFonts w:ascii="Arial" w:hAnsi="Arial" w:cs="Arial"/>
          <w:sz w:val="20"/>
          <w:szCs w:val="20"/>
          <w:lang w:eastAsia="en-US"/>
        </w:rPr>
        <w:t xml:space="preserve">ročnikov referenčnih del za kader </w:t>
      </w:r>
      <w:r w:rsidRPr="006270CC">
        <w:rPr>
          <w:rFonts w:ascii="Arial" w:hAnsi="Arial" w:cs="Arial"/>
          <w:sz w:val="20"/>
          <w:szCs w:val="20"/>
          <w:lang w:eastAsia="en-US"/>
        </w:rPr>
        <w:t>predloži</w:t>
      </w:r>
      <w:r w:rsidR="00BA1D17">
        <w:rPr>
          <w:rFonts w:ascii="Arial" w:hAnsi="Arial" w:cs="Arial"/>
          <w:sz w:val="20"/>
          <w:szCs w:val="20"/>
          <w:lang w:eastAsia="en-US"/>
        </w:rPr>
        <w:t>ti</w:t>
      </w:r>
      <w:r w:rsidRPr="006270CC">
        <w:rPr>
          <w:rFonts w:ascii="Arial" w:hAnsi="Arial" w:cs="Arial"/>
          <w:sz w:val="20"/>
          <w:szCs w:val="20"/>
          <w:lang w:eastAsia="en-US"/>
        </w:rPr>
        <w:t xml:space="preserve"> že v ponudbi.</w:t>
      </w:r>
      <w:r w:rsidR="00BA1D17" w:rsidRPr="00BA1D17">
        <w:t xml:space="preserve"> </w:t>
      </w:r>
      <w:r w:rsidR="00BA1D17" w:rsidRPr="00BA1D17">
        <w:rPr>
          <w:rFonts w:ascii="Arial" w:hAnsi="Arial" w:cs="Arial"/>
          <w:sz w:val="20"/>
          <w:szCs w:val="20"/>
          <w:lang w:eastAsia="en-US"/>
        </w:rPr>
        <w:t xml:space="preserve">V kolikor </w:t>
      </w:r>
      <w:r w:rsidR="00800865">
        <w:rPr>
          <w:rFonts w:ascii="Arial" w:hAnsi="Arial" w:cs="Arial"/>
          <w:sz w:val="20"/>
          <w:szCs w:val="20"/>
          <w:lang w:eastAsia="en-US"/>
        </w:rPr>
        <w:t xml:space="preserve">referenčna potrdila </w:t>
      </w:r>
      <w:r w:rsidR="00BA1D17" w:rsidRPr="00BA1D17">
        <w:rPr>
          <w:rFonts w:ascii="Arial" w:hAnsi="Arial" w:cs="Arial"/>
          <w:sz w:val="20"/>
          <w:szCs w:val="20"/>
          <w:lang w:eastAsia="en-US"/>
        </w:rPr>
        <w:t>ne bodo predložen</w:t>
      </w:r>
      <w:r w:rsidR="0076063A">
        <w:rPr>
          <w:rFonts w:ascii="Arial" w:hAnsi="Arial" w:cs="Arial"/>
          <w:sz w:val="20"/>
          <w:szCs w:val="20"/>
          <w:lang w:eastAsia="en-US"/>
        </w:rPr>
        <w:t>a</w:t>
      </w:r>
      <w:r w:rsidR="00BA1D17" w:rsidRPr="00BA1D17">
        <w:rPr>
          <w:rFonts w:ascii="Arial" w:hAnsi="Arial" w:cs="Arial"/>
          <w:sz w:val="20"/>
          <w:szCs w:val="20"/>
          <w:lang w:eastAsia="en-US"/>
        </w:rPr>
        <w:t xml:space="preserve"> že v ponudbi</w:t>
      </w:r>
      <w:r w:rsidR="00BA1D17">
        <w:rPr>
          <w:rFonts w:ascii="Arial" w:hAnsi="Arial" w:cs="Arial"/>
          <w:sz w:val="20"/>
          <w:szCs w:val="20"/>
          <w:lang w:eastAsia="en-US"/>
        </w:rPr>
        <w:t>, bo</w:t>
      </w:r>
      <w:r w:rsidRPr="006270CC">
        <w:rPr>
          <w:rFonts w:ascii="Arial" w:hAnsi="Arial" w:cs="Arial"/>
          <w:sz w:val="20"/>
          <w:szCs w:val="20"/>
          <w:lang w:eastAsia="en-US"/>
        </w:rPr>
        <w:t xml:space="preserve"> </w:t>
      </w:r>
      <w:r w:rsidR="00BA1D17">
        <w:rPr>
          <w:rFonts w:ascii="Arial" w:hAnsi="Arial" w:cs="Arial"/>
          <w:sz w:val="20"/>
          <w:szCs w:val="20"/>
          <w:lang w:eastAsia="en-US"/>
        </w:rPr>
        <w:t>n</w:t>
      </w:r>
      <w:r w:rsidRPr="006270CC">
        <w:rPr>
          <w:rFonts w:ascii="Arial" w:hAnsi="Arial" w:cs="Arial"/>
          <w:sz w:val="20"/>
          <w:szCs w:val="20"/>
          <w:lang w:eastAsia="en-US"/>
        </w:rPr>
        <w:t>aročnik točkoval le tist</w:t>
      </w:r>
      <w:r w:rsidR="00800865">
        <w:rPr>
          <w:rFonts w:ascii="Arial" w:hAnsi="Arial" w:cs="Arial"/>
          <w:sz w:val="20"/>
          <w:szCs w:val="20"/>
          <w:lang w:eastAsia="en-US"/>
        </w:rPr>
        <w:t>e</w:t>
      </w:r>
      <w:r w:rsidRPr="006270CC">
        <w:rPr>
          <w:rFonts w:ascii="Arial" w:hAnsi="Arial" w:cs="Arial"/>
          <w:sz w:val="20"/>
          <w:szCs w:val="20"/>
          <w:lang w:eastAsia="en-US"/>
        </w:rPr>
        <w:t xml:space="preserve"> </w:t>
      </w:r>
      <w:r w:rsidR="00800865">
        <w:rPr>
          <w:rFonts w:ascii="Arial" w:hAnsi="Arial" w:cs="Arial"/>
          <w:sz w:val="20"/>
          <w:szCs w:val="20"/>
          <w:lang w:eastAsia="en-US"/>
        </w:rPr>
        <w:t>reference kadrov</w:t>
      </w:r>
      <w:r w:rsidRPr="006270CC">
        <w:rPr>
          <w:rFonts w:ascii="Arial" w:hAnsi="Arial" w:cs="Arial"/>
          <w:sz w:val="20"/>
          <w:szCs w:val="20"/>
          <w:lang w:eastAsia="en-US"/>
        </w:rPr>
        <w:t xml:space="preserve">, za katere bodo potrdila v ponudbi dejansko predložena in iz katerih bo jasno in nedvoumno izhajalo, da izpolnjujejo pogoje, kot jih je določil naročnik. </w:t>
      </w:r>
      <w:r w:rsidR="00BA1D17"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0CDB2BA5" w14:textId="77777777" w:rsidR="0082607E" w:rsidRDefault="0082607E" w:rsidP="004D7C2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EF88745" w14:textId="1999BFC2" w:rsidR="00800865" w:rsidRDefault="00800865" w:rsidP="004D7C2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00865">
        <w:rPr>
          <w:rFonts w:ascii="Arial" w:hAnsi="Arial" w:cs="Arial"/>
          <w:sz w:val="20"/>
          <w:szCs w:val="20"/>
          <w:lang w:eastAsia="en-US"/>
        </w:rPr>
        <w:t>Referenčni projekti za kader morajo biti potrjeni s strani naročnika referenčnega dela, ki v tej ponudbi ni niti ponudnik niti njegov partner, če nastopa s partnerji, niti podizvajalec</w:t>
      </w:r>
      <w:r w:rsidR="00525C14" w:rsidRPr="00525C14">
        <w:rPr>
          <w:rFonts w:ascii="Arial" w:hAnsi="Arial" w:cs="Arial"/>
          <w:sz w:val="20"/>
        </w:rPr>
        <w:t xml:space="preserve"> </w:t>
      </w:r>
      <w:r w:rsidR="00525C14" w:rsidRPr="00454C79">
        <w:rPr>
          <w:rFonts w:ascii="Arial" w:hAnsi="Arial" w:cs="Arial"/>
          <w:sz w:val="20"/>
        </w:rPr>
        <w:t xml:space="preserve">ali v lastniški povezavi s ponudniki, </w:t>
      </w:r>
      <w:proofErr w:type="spellStart"/>
      <w:r w:rsidR="00525C14" w:rsidRPr="00454C79">
        <w:rPr>
          <w:rFonts w:ascii="Arial" w:hAnsi="Arial" w:cs="Arial"/>
          <w:sz w:val="20"/>
        </w:rPr>
        <w:t>soponudniki</w:t>
      </w:r>
      <w:proofErr w:type="spellEnd"/>
      <w:r w:rsidR="00525C14" w:rsidRPr="00454C79">
        <w:rPr>
          <w:rFonts w:ascii="Arial" w:hAnsi="Arial" w:cs="Arial"/>
          <w:sz w:val="20"/>
        </w:rPr>
        <w:t xml:space="preserve"> ali podizvajalci te ponudbe</w:t>
      </w:r>
      <w:r w:rsidRPr="00800865">
        <w:rPr>
          <w:rFonts w:ascii="Arial" w:hAnsi="Arial" w:cs="Arial"/>
          <w:sz w:val="20"/>
          <w:szCs w:val="20"/>
          <w:lang w:eastAsia="en-US"/>
        </w:rPr>
        <w:t xml:space="preserve">. Obrazec je predpisan, vzorec je predložen v okviru obrazca </w:t>
      </w:r>
      <w:r w:rsidR="009B1D7A">
        <w:rPr>
          <w:rFonts w:ascii="Arial" w:hAnsi="Arial" w:cs="Arial"/>
          <w:sz w:val="20"/>
          <w:szCs w:val="20"/>
          <w:lang w:eastAsia="en-US"/>
        </w:rPr>
        <w:t>5</w:t>
      </w:r>
      <w:r w:rsidRPr="00800865">
        <w:rPr>
          <w:rFonts w:ascii="Arial" w:hAnsi="Arial" w:cs="Arial"/>
          <w:sz w:val="20"/>
          <w:szCs w:val="20"/>
          <w:lang w:eastAsia="en-US"/>
        </w:rPr>
        <w:t>.</w:t>
      </w:r>
    </w:p>
    <w:p w14:paraId="4F6A4199" w14:textId="77777777" w:rsidR="006270CC" w:rsidRDefault="006270CC" w:rsidP="004D7C28">
      <w:pPr>
        <w:spacing w:line="260" w:lineRule="atLeast"/>
        <w:jc w:val="both"/>
        <w:rPr>
          <w:rFonts w:ascii="Arial" w:hAnsi="Arial" w:cs="Arial"/>
          <w:sz w:val="20"/>
          <w:szCs w:val="20"/>
          <w:lang w:eastAsia="en-US"/>
        </w:rPr>
      </w:pPr>
    </w:p>
    <w:p w14:paraId="3A637B33"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157A2D98"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0B33E070" w14:textId="77777777" w:rsidR="0075039D" w:rsidRPr="0070139D" w:rsidRDefault="0075039D" w:rsidP="00FB7DD3">
      <w:pPr>
        <w:spacing w:line="260" w:lineRule="atLeast"/>
        <w:jc w:val="both"/>
        <w:rPr>
          <w:rFonts w:ascii="Arial" w:hAnsi="Arial" w:cs="Arial"/>
          <w:sz w:val="20"/>
          <w:szCs w:val="20"/>
          <w:lang w:eastAsia="en-US"/>
        </w:rPr>
      </w:pPr>
    </w:p>
    <w:p w14:paraId="6035CF5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70139D" w:rsidRDefault="0075039D" w:rsidP="00FB7DD3">
      <w:pPr>
        <w:spacing w:line="260" w:lineRule="atLeast"/>
        <w:jc w:val="both"/>
        <w:rPr>
          <w:rFonts w:ascii="Arial" w:hAnsi="Arial" w:cs="Arial"/>
          <w:sz w:val="20"/>
          <w:szCs w:val="20"/>
          <w:lang w:eastAsia="en-US"/>
        </w:rPr>
      </w:pPr>
    </w:p>
    <w:p w14:paraId="0FF6B08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05DFC5C0"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roka za oddajo ponudb kadarkoli ustavi postopek javnega naročila (prvi odstavek 90. člena ZJN-3),</w:t>
      </w:r>
    </w:p>
    <w:p w14:paraId="74B216E3"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 vseh stopnjah postopka po izteku roka za odpiranje ponudb zavrne vse ponudbe (peti odstavek 90. člena ZJN-3), </w:t>
      </w:r>
    </w:p>
    <w:p w14:paraId="6F24EEE2" w14:textId="77777777" w:rsidR="007F7FA8"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77777777" w:rsidR="00750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70139D" w:rsidRDefault="00A274D2" w:rsidP="00DA77BF">
      <w:pPr>
        <w:spacing w:line="260" w:lineRule="atLeast"/>
        <w:jc w:val="both"/>
        <w:rPr>
          <w:rFonts w:ascii="Arial" w:hAnsi="Arial" w:cs="Arial"/>
          <w:sz w:val="20"/>
          <w:szCs w:val="20"/>
          <w:lang w:eastAsia="en-US"/>
        </w:rPr>
      </w:pPr>
    </w:p>
    <w:p w14:paraId="2A83753F"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1035C9DB"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w:t>
      </w:r>
      <w:r w:rsidRPr="004C12CE">
        <w:rPr>
          <w:rFonts w:ascii="Arial" w:hAnsi="Arial" w:cs="Arial"/>
          <w:sz w:val="20"/>
          <w:szCs w:val="20"/>
          <w:lang w:eastAsia="ar-SA"/>
        </w:rPr>
        <w:lastRenderedPageBreak/>
        <w:t xml:space="preserve">je to možno, oziroma preko elektronskega naslova, ki je bil naveden/uporabljen pri elektronski oddaji ponudb v sistemu e-JN. </w:t>
      </w:r>
      <w:bookmarkEnd w:id="118"/>
      <w:bookmarkEnd w:id="119"/>
    </w:p>
    <w:p w14:paraId="7A8D9379"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7E3DB12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1FC26F54" w14:textId="77777777" w:rsidR="0075039D" w:rsidRPr="0070139D" w:rsidRDefault="0075039D" w:rsidP="00FB7DD3">
      <w:pPr>
        <w:spacing w:line="260" w:lineRule="atLeast"/>
        <w:jc w:val="both"/>
        <w:rPr>
          <w:rFonts w:ascii="Arial" w:hAnsi="Arial" w:cs="Arial"/>
          <w:sz w:val="20"/>
          <w:szCs w:val="20"/>
          <w:lang w:eastAsia="en-US"/>
        </w:rPr>
      </w:pPr>
    </w:p>
    <w:p w14:paraId="01359FB1"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013C094B" w14:textId="77777777" w:rsidR="000034AA" w:rsidRDefault="000034AA" w:rsidP="00FB7DD3">
      <w:pPr>
        <w:spacing w:line="260" w:lineRule="atLeast"/>
        <w:jc w:val="both"/>
        <w:rPr>
          <w:rFonts w:ascii="Arial" w:hAnsi="Arial" w:cs="Arial"/>
          <w:sz w:val="20"/>
          <w:szCs w:val="20"/>
          <w:lang w:eastAsia="en-US"/>
        </w:rPr>
      </w:pPr>
    </w:p>
    <w:p w14:paraId="773D3A5E"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02F50F5D"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delovnih dni po sklenitvi pogodbe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 skladno z obrazcem, ki je podan v okviru poglavja 4 te razpisne dokumentacije. Veljavnost zavarovanja mora biti vsaj 30 dni daljša od končnega roka izvedbe del predmetne pogodbe.</w:t>
      </w:r>
    </w:p>
    <w:p w14:paraId="0E5B1A9C" w14:textId="77777777" w:rsidR="00DA0181" w:rsidRPr="003965BF" w:rsidRDefault="00DA0181" w:rsidP="003965BF">
      <w:pPr>
        <w:spacing w:line="260" w:lineRule="atLeast"/>
        <w:jc w:val="both"/>
        <w:rPr>
          <w:rFonts w:ascii="Arial" w:hAnsi="Arial" w:cs="Arial"/>
          <w:sz w:val="20"/>
          <w:szCs w:val="20"/>
          <w:lang w:eastAsia="en-US"/>
        </w:rPr>
      </w:pPr>
    </w:p>
    <w:p w14:paraId="58189283"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41B99324" w14:textId="23081E1C" w:rsidR="003965BF" w:rsidRPr="003965BF" w:rsidRDefault="009340C6" w:rsidP="003965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3965BF" w:rsidRPr="003965BF">
        <w:rPr>
          <w:rFonts w:ascii="Arial" w:hAnsi="Arial" w:cs="Arial"/>
          <w:sz w:val="20"/>
          <w:szCs w:val="20"/>
          <w:lang w:eastAsia="en-US"/>
        </w:rPr>
        <w:t>banke oziroma zavarovalnice v državi naročnika ali</w:t>
      </w:r>
    </w:p>
    <w:p w14:paraId="074EA6F8" w14:textId="35FEFC7E"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w:t>
      </w:r>
      <w:r w:rsidR="009340C6">
        <w:rPr>
          <w:rFonts w:ascii="Arial" w:hAnsi="Arial" w:cs="Arial"/>
          <w:sz w:val="20"/>
          <w:szCs w:val="20"/>
          <w:lang w:eastAsia="en-US"/>
        </w:rPr>
        <w:t xml:space="preserve"> </w:t>
      </w:r>
      <w:r w:rsidRPr="003965BF">
        <w:rPr>
          <w:rFonts w:ascii="Arial" w:hAnsi="Arial" w:cs="Arial"/>
          <w:sz w:val="20"/>
          <w:szCs w:val="20"/>
          <w:lang w:eastAsia="en-US"/>
        </w:rPr>
        <w:t>tuje banke oziroma zavarovalnice preko korespondenčne banke oziroma zavarovalnice v državi naročnika.</w:t>
      </w:r>
    </w:p>
    <w:p w14:paraId="6F68383B" w14:textId="77777777" w:rsidR="003965BF" w:rsidRPr="003965BF" w:rsidRDefault="003965BF" w:rsidP="003965BF">
      <w:pPr>
        <w:spacing w:line="260" w:lineRule="atLeast"/>
        <w:jc w:val="both"/>
        <w:rPr>
          <w:rFonts w:ascii="Arial" w:hAnsi="Arial" w:cs="Arial"/>
          <w:sz w:val="20"/>
          <w:szCs w:val="20"/>
          <w:lang w:eastAsia="en-US"/>
        </w:rPr>
      </w:pPr>
    </w:p>
    <w:p w14:paraId="0C421BDC"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3965BF" w:rsidRDefault="003965BF" w:rsidP="003965BF">
      <w:pPr>
        <w:spacing w:line="260" w:lineRule="atLeast"/>
        <w:jc w:val="both"/>
        <w:rPr>
          <w:rFonts w:ascii="Arial" w:hAnsi="Arial" w:cs="Arial"/>
          <w:sz w:val="20"/>
          <w:szCs w:val="20"/>
          <w:lang w:eastAsia="en-US"/>
        </w:rPr>
      </w:pPr>
    </w:p>
    <w:p w14:paraId="53F9F797"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3965BF" w:rsidRDefault="003965BF" w:rsidP="003965BF">
      <w:pPr>
        <w:spacing w:line="260" w:lineRule="atLeast"/>
        <w:jc w:val="both"/>
        <w:rPr>
          <w:rFonts w:ascii="Arial" w:hAnsi="Arial" w:cs="Arial"/>
          <w:sz w:val="20"/>
          <w:szCs w:val="20"/>
          <w:lang w:eastAsia="en-US"/>
        </w:rPr>
      </w:pPr>
    </w:p>
    <w:p w14:paraId="7ED5FE8E"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72939AF9" w14:textId="77777777" w:rsidR="00590F92" w:rsidRDefault="00590F92" w:rsidP="003965BF">
      <w:pPr>
        <w:spacing w:line="260" w:lineRule="atLeast"/>
        <w:jc w:val="both"/>
        <w:rPr>
          <w:rFonts w:ascii="Arial" w:hAnsi="Arial" w:cs="Arial"/>
          <w:sz w:val="20"/>
          <w:szCs w:val="20"/>
          <w:lang w:eastAsia="en-US"/>
        </w:rPr>
      </w:pPr>
    </w:p>
    <w:p w14:paraId="23AD395F" w14:textId="6DC177F3" w:rsidR="00590F92" w:rsidRDefault="00590F92" w:rsidP="003965BF">
      <w:pPr>
        <w:spacing w:line="260" w:lineRule="atLeast"/>
        <w:jc w:val="both"/>
        <w:rPr>
          <w:rFonts w:ascii="Arial" w:hAnsi="Arial" w:cs="Arial"/>
          <w:sz w:val="20"/>
          <w:szCs w:val="20"/>
          <w:lang w:eastAsia="en-US"/>
        </w:rPr>
      </w:pPr>
      <w:r w:rsidRPr="00590F92">
        <w:rPr>
          <w:rFonts w:ascii="Arial" w:hAnsi="Arial" w:cs="Arial"/>
          <w:sz w:val="20"/>
          <w:szCs w:val="20"/>
          <w:lang w:eastAsia="en-US"/>
        </w:rPr>
        <w:t xml:space="preserve">Izvajalec lahko po uspešno opravljenem prevzemu del iz faze 1, zniža višino zavarovanja na </w:t>
      </w:r>
      <w:r w:rsidR="00EB6577">
        <w:rPr>
          <w:rFonts w:ascii="Arial" w:hAnsi="Arial" w:cs="Arial"/>
          <w:sz w:val="20"/>
          <w:szCs w:val="20"/>
          <w:lang w:eastAsia="en-US"/>
        </w:rPr>
        <w:t>3</w:t>
      </w:r>
      <w:r w:rsidRPr="00590F92">
        <w:rPr>
          <w:rFonts w:ascii="Arial" w:hAnsi="Arial" w:cs="Arial"/>
          <w:sz w:val="20"/>
          <w:szCs w:val="20"/>
          <w:lang w:eastAsia="en-US"/>
        </w:rPr>
        <w:t>% skupne pogodbene vrednosti brez DDV.</w:t>
      </w:r>
    </w:p>
    <w:p w14:paraId="477EAF2D" w14:textId="77777777" w:rsidR="005B5342" w:rsidRPr="0070139D" w:rsidRDefault="005B5342" w:rsidP="00FB7DD3">
      <w:pPr>
        <w:spacing w:line="260" w:lineRule="atLeast"/>
        <w:jc w:val="both"/>
        <w:rPr>
          <w:rFonts w:ascii="Arial" w:hAnsi="Arial" w:cs="Arial"/>
          <w:sz w:val="20"/>
          <w:szCs w:val="20"/>
          <w:lang w:eastAsia="en-US"/>
        </w:rPr>
      </w:pPr>
    </w:p>
    <w:p w14:paraId="62133DFE"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0139D">
        <w:rPr>
          <w:rFonts w:ascii="Arial" w:hAnsi="Arial" w:cs="Arial"/>
          <w:b/>
          <w:bCs/>
          <w:iCs/>
          <w:sz w:val="20"/>
          <w:szCs w:val="20"/>
        </w:rPr>
        <w:t>2.3.1</w:t>
      </w:r>
      <w:r w:rsidR="003965BF">
        <w:rPr>
          <w:rFonts w:ascii="Arial" w:hAnsi="Arial" w:cs="Arial"/>
          <w:b/>
          <w:bCs/>
          <w:iCs/>
          <w:sz w:val="20"/>
          <w:szCs w:val="20"/>
        </w:rPr>
        <w:t>5</w:t>
      </w:r>
      <w:r w:rsidR="0075039D" w:rsidRPr="0070139D">
        <w:rPr>
          <w:rFonts w:ascii="Arial" w:hAnsi="Arial" w:cs="Arial"/>
          <w:b/>
          <w:bCs/>
          <w:iCs/>
          <w:sz w:val="20"/>
          <w:szCs w:val="20"/>
        </w:rPr>
        <w:t xml:space="preserve"> Zagotavljanje pravnega varstva</w:t>
      </w:r>
    </w:p>
    <w:p w14:paraId="173E21A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w:t>
      </w:r>
      <w:r w:rsidRPr="0070139D">
        <w:rPr>
          <w:rFonts w:ascii="Arial" w:hAnsi="Arial" w:cs="Arial"/>
          <w:sz w:val="20"/>
          <w:szCs w:val="20"/>
          <w:lang w:eastAsia="en-US"/>
        </w:rPr>
        <w:t xml:space="preserve">).  </w:t>
      </w:r>
    </w:p>
    <w:p w14:paraId="459DB81E" w14:textId="77777777" w:rsidR="0075039D" w:rsidRPr="0070139D" w:rsidRDefault="0075039D" w:rsidP="00FB7DD3">
      <w:pPr>
        <w:spacing w:line="260" w:lineRule="atLeast"/>
        <w:jc w:val="both"/>
        <w:rPr>
          <w:rFonts w:ascii="Arial" w:hAnsi="Arial" w:cs="Arial"/>
          <w:sz w:val="20"/>
          <w:szCs w:val="20"/>
          <w:lang w:eastAsia="en-US"/>
        </w:rPr>
      </w:pPr>
    </w:p>
    <w:p w14:paraId="4EAD366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6" w:history="1">
        <w:r w:rsidRPr="0070139D">
          <w:rPr>
            <w:rFonts w:ascii="Arial" w:hAnsi="Arial" w:cs="Arial"/>
            <w:color w:val="0000FF"/>
            <w:sz w:val="20"/>
            <w:szCs w:val="20"/>
            <w:u w:val="single"/>
            <w:lang w:eastAsia="en-US"/>
          </w:rPr>
          <w:t>http://www.djn.mju.gov.si/sistem-javnega-narocanja/pravno-varstvo</w:t>
        </w:r>
      </w:hyperlink>
    </w:p>
    <w:p w14:paraId="660E0A80" w14:textId="77777777" w:rsidR="00E37B2C" w:rsidRPr="0070139D" w:rsidRDefault="00E37B2C" w:rsidP="00FB7DD3">
      <w:pPr>
        <w:spacing w:line="260" w:lineRule="atLeast"/>
        <w:jc w:val="both"/>
        <w:rPr>
          <w:rFonts w:ascii="Arial" w:hAnsi="Arial" w:cs="Arial"/>
          <w:sz w:val="20"/>
          <w:szCs w:val="20"/>
          <w:lang w:eastAsia="en-US"/>
        </w:rPr>
      </w:pPr>
    </w:p>
    <w:p w14:paraId="43B5C9F5"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3011A6B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70139D" w:rsidRDefault="0075039D" w:rsidP="00FB7DD3">
      <w:pPr>
        <w:spacing w:line="260" w:lineRule="atLeast"/>
        <w:jc w:val="both"/>
        <w:rPr>
          <w:rFonts w:ascii="Arial" w:hAnsi="Arial" w:cs="Arial"/>
          <w:sz w:val="20"/>
          <w:szCs w:val="20"/>
          <w:lang w:eastAsia="en-US"/>
        </w:rPr>
      </w:pPr>
    </w:p>
    <w:p w14:paraId="7F4EBCDD"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0AB06672" w14:textId="77777777" w:rsidR="000034AA" w:rsidRPr="000034AA" w:rsidRDefault="000034AA" w:rsidP="00FB7DD3">
      <w:pPr>
        <w:spacing w:line="260" w:lineRule="atLeast"/>
        <w:jc w:val="both"/>
        <w:rPr>
          <w:rFonts w:ascii="Arial" w:hAnsi="Arial" w:cs="Arial"/>
          <w:b/>
          <w:sz w:val="20"/>
          <w:szCs w:val="20"/>
          <w:lang w:eastAsia="en-US"/>
        </w:rPr>
      </w:pPr>
    </w:p>
    <w:p w14:paraId="2C56D624" w14:textId="77777777" w:rsidR="0075039D" w:rsidRPr="0070139D" w:rsidRDefault="0075039D" w:rsidP="00A54C59">
      <w:pPr>
        <w:spacing w:line="260" w:lineRule="atLeast"/>
        <w:jc w:val="both"/>
        <w:rPr>
          <w:rFonts w:ascii="Arial" w:hAnsi="Arial" w:cs="Arial"/>
          <w:b/>
          <w:sz w:val="20"/>
          <w:szCs w:val="20"/>
          <w:lang w:eastAsia="en-US"/>
        </w:rPr>
      </w:pPr>
      <w:r w:rsidRPr="0070139D">
        <w:rPr>
          <w:rFonts w:ascii="Arial" w:hAnsi="Arial" w:cs="Arial"/>
          <w:sz w:val="20"/>
          <w:szCs w:val="20"/>
          <w:lang w:eastAsia="en-US"/>
        </w:rPr>
        <w:br w:type="page"/>
      </w:r>
      <w:bookmarkStart w:id="120" w:name="_Toc156997254"/>
      <w:bookmarkStart w:id="121" w:name="_Toc156998187"/>
      <w:r w:rsidR="00A54C59"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1A61FBCC" w14:textId="77777777" w:rsidR="0075039D" w:rsidRPr="0070139D" w:rsidRDefault="0075039D" w:rsidP="00FB7DD3">
      <w:pPr>
        <w:spacing w:line="260" w:lineRule="atLeast"/>
        <w:jc w:val="both"/>
        <w:rPr>
          <w:rFonts w:ascii="Arial" w:hAnsi="Arial" w:cs="Arial"/>
          <w:b/>
          <w:sz w:val="20"/>
          <w:szCs w:val="20"/>
          <w:lang w:eastAsia="en-US"/>
        </w:rPr>
      </w:pPr>
    </w:p>
    <w:p w14:paraId="3C0576FC"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38B26C07" w14:textId="77777777" w:rsidR="00214CAB" w:rsidRPr="0070139D" w:rsidRDefault="00214CAB" w:rsidP="00FB7DD3">
      <w:pPr>
        <w:spacing w:line="260" w:lineRule="atLeast"/>
        <w:jc w:val="both"/>
        <w:rPr>
          <w:rFonts w:ascii="Arial" w:hAnsi="Arial" w:cs="Arial"/>
          <w:sz w:val="20"/>
          <w:szCs w:val="20"/>
          <w:lang w:eastAsia="en-US"/>
        </w:rPr>
      </w:pPr>
    </w:p>
    <w:p w14:paraId="2FE71126"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4E89B905" w14:textId="77777777" w:rsidR="00CB553C" w:rsidRPr="00916479" w:rsidRDefault="00CB553C" w:rsidP="00FB7DD3">
      <w:pPr>
        <w:spacing w:line="260" w:lineRule="atLeast"/>
        <w:jc w:val="both"/>
        <w:rPr>
          <w:rFonts w:ascii="Arial" w:hAnsi="Arial" w:cs="Arial"/>
          <w:b/>
          <w:sz w:val="20"/>
          <w:szCs w:val="20"/>
          <w:lang w:eastAsia="en-US"/>
        </w:rPr>
      </w:pPr>
    </w:p>
    <w:p w14:paraId="148BC2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50C368E1" w14:textId="77777777" w:rsidR="00CB553C" w:rsidRPr="00916479" w:rsidRDefault="00CB553C" w:rsidP="00FB7DD3">
      <w:pPr>
        <w:spacing w:line="260" w:lineRule="atLeast"/>
        <w:jc w:val="both"/>
        <w:rPr>
          <w:rFonts w:ascii="Arial" w:hAnsi="Arial" w:cs="Arial"/>
          <w:sz w:val="20"/>
          <w:szCs w:val="20"/>
          <w:lang w:eastAsia="en-US"/>
        </w:rPr>
      </w:pPr>
    </w:p>
    <w:p w14:paraId="739B4FD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852A540" w14:textId="77777777" w:rsidR="00CB553C" w:rsidRPr="00916479" w:rsidRDefault="00CB553C" w:rsidP="00FB7DD3">
      <w:pPr>
        <w:spacing w:line="260" w:lineRule="atLeast"/>
        <w:jc w:val="both"/>
        <w:rPr>
          <w:rFonts w:ascii="Arial" w:hAnsi="Arial" w:cs="Arial"/>
          <w:sz w:val="20"/>
          <w:szCs w:val="20"/>
          <w:lang w:eastAsia="en-US"/>
        </w:rPr>
      </w:pPr>
    </w:p>
    <w:p w14:paraId="059A604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0E6CE122" w14:textId="77777777" w:rsidR="00CB553C" w:rsidRPr="00916479" w:rsidRDefault="00CB553C" w:rsidP="00FB7DD3">
      <w:pPr>
        <w:spacing w:line="260" w:lineRule="atLeast"/>
        <w:jc w:val="both"/>
        <w:rPr>
          <w:rFonts w:ascii="Arial" w:hAnsi="Arial" w:cs="Arial"/>
          <w:sz w:val="20"/>
          <w:szCs w:val="20"/>
          <w:lang w:eastAsia="en-US"/>
        </w:rPr>
      </w:pPr>
    </w:p>
    <w:p w14:paraId="02059E9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700EC9" w:rsidRDefault="00CB553C" w:rsidP="00FB7DD3">
      <w:pPr>
        <w:spacing w:line="260" w:lineRule="atLeast"/>
        <w:jc w:val="both"/>
        <w:rPr>
          <w:rFonts w:ascii="Arial" w:hAnsi="Arial" w:cs="Arial"/>
          <w:sz w:val="20"/>
          <w:szCs w:val="20"/>
          <w:lang w:eastAsia="en-US"/>
        </w:rPr>
      </w:pPr>
    </w:p>
    <w:p w14:paraId="282173A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5D798C" w14:textId="77777777" w:rsidR="00CB553C" w:rsidRPr="00916479" w:rsidRDefault="00CB553C" w:rsidP="00FB7DD3">
      <w:pPr>
        <w:spacing w:line="260" w:lineRule="atLeast"/>
        <w:jc w:val="both"/>
        <w:rPr>
          <w:rFonts w:ascii="Arial" w:hAnsi="Arial" w:cs="Arial"/>
          <w:sz w:val="20"/>
          <w:szCs w:val="20"/>
          <w:lang w:eastAsia="en-US"/>
        </w:rPr>
      </w:pPr>
    </w:p>
    <w:p w14:paraId="6B0CC114"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916479" w:rsidRDefault="00CB553C" w:rsidP="00FB7DD3">
      <w:pPr>
        <w:spacing w:line="260" w:lineRule="atLeast"/>
        <w:jc w:val="both"/>
        <w:rPr>
          <w:rFonts w:ascii="Arial" w:hAnsi="Arial" w:cs="Arial"/>
          <w:sz w:val="20"/>
          <w:szCs w:val="20"/>
          <w:lang w:eastAsia="en-US"/>
        </w:rPr>
      </w:pPr>
    </w:p>
    <w:p w14:paraId="45B3801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1244DCA7" w14:textId="77777777" w:rsidR="00CB553C" w:rsidRPr="00916479" w:rsidRDefault="00CB553C" w:rsidP="00FB7DD3">
      <w:pPr>
        <w:spacing w:line="260" w:lineRule="atLeast"/>
        <w:jc w:val="both"/>
        <w:rPr>
          <w:rFonts w:ascii="Arial" w:hAnsi="Arial" w:cs="Arial"/>
          <w:sz w:val="20"/>
          <w:szCs w:val="20"/>
          <w:lang w:eastAsia="en-US"/>
        </w:rPr>
      </w:pPr>
    </w:p>
    <w:p w14:paraId="76D1A94A"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645865AE" w14:textId="77777777" w:rsidR="00DA77BF" w:rsidRPr="00916479" w:rsidRDefault="00DA77BF" w:rsidP="00FB7DD3">
      <w:pPr>
        <w:spacing w:line="260" w:lineRule="atLeast"/>
        <w:jc w:val="both"/>
        <w:rPr>
          <w:rFonts w:ascii="Arial" w:hAnsi="Arial" w:cs="Arial"/>
          <w:sz w:val="20"/>
          <w:szCs w:val="20"/>
          <w:lang w:eastAsia="en-US"/>
        </w:rPr>
      </w:pPr>
    </w:p>
    <w:p w14:paraId="2E41B05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Default="00DA77BF" w:rsidP="00FB7DD3">
      <w:pPr>
        <w:spacing w:line="260" w:lineRule="atLeast"/>
        <w:jc w:val="both"/>
        <w:rPr>
          <w:rFonts w:ascii="Arial" w:hAnsi="Arial" w:cs="Arial"/>
          <w:sz w:val="20"/>
          <w:szCs w:val="20"/>
          <w:lang w:eastAsia="en-US"/>
        </w:rPr>
      </w:pPr>
    </w:p>
    <w:p w14:paraId="76337093" w14:textId="1C700108" w:rsidR="00D04BE8" w:rsidRDefault="00D04BE8" w:rsidP="00FB7DD3">
      <w:pPr>
        <w:spacing w:line="260" w:lineRule="atLeast"/>
        <w:jc w:val="both"/>
        <w:rPr>
          <w:rFonts w:ascii="Arial" w:hAnsi="Arial" w:cs="Arial"/>
          <w:sz w:val="20"/>
          <w:szCs w:val="20"/>
          <w:lang w:eastAsia="en-US"/>
        </w:rPr>
      </w:pPr>
      <w:r w:rsidRPr="00D04BE8">
        <w:rPr>
          <w:rFonts w:ascii="Arial" w:hAnsi="Arial" w:cs="Arial"/>
          <w:sz w:val="20"/>
          <w:szCs w:val="20"/>
          <w:lang w:eastAsia="en-US"/>
        </w:rPr>
        <w:t>V primeru obstoja razloga za izključitev iz točke 1 in 4 opozarjamo na možnost popravnega mehanizma, vendar je v tem primeru potrebno obstoj tega razloga ustrezno označiti v ESPD obrazcu. Naročnik bo v tem primeru gospodarskemu subjektu v fazi preverjanja ponudbe določil primeren rok, v katerem bo moral gospodarski subjekt obveznost izpolniti.</w:t>
      </w:r>
    </w:p>
    <w:p w14:paraId="21269DCD" w14:textId="77777777" w:rsidR="00D04BE8" w:rsidRPr="00916479" w:rsidRDefault="00D04BE8" w:rsidP="00FB7DD3">
      <w:pPr>
        <w:spacing w:line="260" w:lineRule="atLeast"/>
        <w:jc w:val="both"/>
        <w:rPr>
          <w:rFonts w:ascii="Arial" w:hAnsi="Arial" w:cs="Arial"/>
          <w:sz w:val="20"/>
          <w:szCs w:val="20"/>
          <w:lang w:eastAsia="en-US"/>
        </w:rPr>
      </w:pPr>
    </w:p>
    <w:p w14:paraId="60D92B67"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1BEAD859" w14:textId="332B808C" w:rsidR="00E30D29" w:rsidRPr="0070139D" w:rsidRDefault="00E30D29" w:rsidP="00FB7DD3">
      <w:pPr>
        <w:spacing w:line="260" w:lineRule="atLeast"/>
        <w:jc w:val="both"/>
        <w:rPr>
          <w:rFonts w:ascii="Arial" w:hAnsi="Arial" w:cs="Arial"/>
          <w:sz w:val="20"/>
          <w:szCs w:val="20"/>
          <w:lang w:eastAsia="en-US"/>
        </w:rPr>
      </w:pPr>
      <w:r w:rsidRPr="00415560">
        <w:rPr>
          <w:rFonts w:ascii="Arial" w:hAnsi="Arial" w:cs="Arial"/>
          <w:sz w:val="20"/>
          <w:szCs w:val="20"/>
          <w:lang w:eastAsia="en-US"/>
        </w:rPr>
        <w:lastRenderedPageBreak/>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Default="003E176C" w:rsidP="00FB7DD3">
      <w:pPr>
        <w:spacing w:line="260" w:lineRule="atLeast"/>
        <w:jc w:val="both"/>
        <w:rPr>
          <w:rFonts w:ascii="Arial" w:hAnsi="Arial" w:cs="Arial"/>
          <w:b/>
          <w:sz w:val="20"/>
          <w:szCs w:val="20"/>
          <w:lang w:eastAsia="en-US"/>
        </w:rPr>
      </w:pPr>
    </w:p>
    <w:p w14:paraId="1B7A9837" w14:textId="6467435C" w:rsidR="00E30D29" w:rsidRDefault="00E30D29" w:rsidP="00FB7DD3">
      <w:pPr>
        <w:spacing w:line="260" w:lineRule="atLeast"/>
        <w:jc w:val="both"/>
        <w:rPr>
          <w:rFonts w:ascii="Arial" w:hAnsi="Arial" w:cs="Arial"/>
          <w:b/>
          <w:sz w:val="20"/>
          <w:szCs w:val="20"/>
          <w:lang w:eastAsia="en-US"/>
        </w:rPr>
      </w:pPr>
      <w:r w:rsidRPr="00E4386B">
        <w:rPr>
          <w:rFonts w:ascii="Arial" w:hAnsi="Arial" w:cs="Arial"/>
          <w:b/>
          <w:sz w:val="20"/>
          <w:szCs w:val="20"/>
          <w:lang w:eastAsia="en-US"/>
        </w:rPr>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492E2D34" w14:textId="77777777" w:rsidR="00DA77BF" w:rsidRPr="00F93B9D" w:rsidRDefault="00DA77BF" w:rsidP="00FB7DD3">
      <w:pPr>
        <w:spacing w:line="260" w:lineRule="atLeast"/>
        <w:jc w:val="both"/>
        <w:rPr>
          <w:rFonts w:ascii="Arial" w:hAnsi="Arial" w:cs="Arial"/>
          <w:b/>
          <w:sz w:val="20"/>
          <w:szCs w:val="20"/>
          <w:lang w:eastAsia="en-US"/>
        </w:rPr>
      </w:pPr>
    </w:p>
    <w:p w14:paraId="0B88F8B7"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20BA2946" w14:textId="77777777" w:rsidR="009777D4" w:rsidRPr="009777D4" w:rsidRDefault="009777D4" w:rsidP="009777D4">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Kazenske evidence RS, ki ne smejo biti starejša </w:t>
      </w:r>
      <w:r w:rsidRPr="00AF0C95">
        <w:rPr>
          <w:rFonts w:ascii="Arial" w:hAnsi="Arial" w:cs="Arial"/>
          <w:sz w:val="20"/>
          <w:szCs w:val="20"/>
          <w:lang w:eastAsia="ar-SA"/>
        </w:rPr>
        <w:t xml:space="preserve">od </w:t>
      </w:r>
      <w:r w:rsidR="00AF0C95" w:rsidRPr="00AF0C95">
        <w:rPr>
          <w:rFonts w:ascii="Arial" w:hAnsi="Arial" w:cs="Arial"/>
          <w:sz w:val="20"/>
          <w:szCs w:val="20"/>
          <w:lang w:eastAsia="ar-SA"/>
        </w:rPr>
        <w:t>4 mesecev</w:t>
      </w:r>
      <w:r w:rsidRPr="00AF0C95">
        <w:rPr>
          <w:rFonts w:ascii="Arial" w:hAnsi="Arial" w:cs="Arial"/>
          <w:sz w:val="20"/>
          <w:szCs w:val="20"/>
          <w:lang w:eastAsia="ar-SA"/>
        </w:rPr>
        <w:t xml:space="preserve">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morajo biti v ponudbi </w:t>
      </w:r>
      <w:r w:rsidRPr="005A521D">
        <w:rPr>
          <w:rFonts w:ascii="Arial" w:hAnsi="Arial" w:cs="Arial"/>
          <w:sz w:val="20"/>
          <w:szCs w:val="20"/>
          <w:lang w:eastAsia="ar-SA"/>
        </w:rPr>
        <w:t>predložena pooblastila</w:t>
      </w:r>
      <w:r w:rsidRPr="009777D4">
        <w:rPr>
          <w:rFonts w:ascii="Arial" w:hAnsi="Arial" w:cs="Arial"/>
          <w:sz w:val="20"/>
          <w:szCs w:val="20"/>
          <w:lang w:eastAsia="ar-SA"/>
        </w:rPr>
        <w:t xml:space="preserve"> za pridobitev potrdil iz kazenske evidence</w:t>
      </w:r>
      <w:r w:rsidRPr="009777D4">
        <w:rPr>
          <w:rFonts w:ascii="Arial" w:hAnsi="Arial" w:cs="Arial"/>
          <w:sz w:val="20"/>
          <w:lang w:eastAsia="ar-SA"/>
        </w:rPr>
        <w:t xml:space="preserve">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in sicer na obrazcu 1C (za fizične osebe) in na obrazcu 1D (za pravne osebe). Za te subjekte bo naročnik izpolnjevanje pogojev preveril najkasneje v </w:t>
      </w:r>
      <w:r w:rsidR="00AF0C95" w:rsidRPr="00AF0C95">
        <w:rPr>
          <w:rFonts w:ascii="Arial" w:hAnsi="Arial" w:cs="Arial"/>
          <w:sz w:val="20"/>
          <w:szCs w:val="20"/>
          <w:lang w:eastAsia="ar-SA"/>
        </w:rPr>
        <w:t>9</w:t>
      </w:r>
      <w:r w:rsidRPr="00AF0C95">
        <w:rPr>
          <w:rFonts w:ascii="Arial" w:hAnsi="Arial" w:cs="Arial"/>
          <w:sz w:val="20"/>
          <w:szCs w:val="20"/>
          <w:lang w:eastAsia="ar-SA"/>
        </w:rPr>
        <w:t>0 dneh</w:t>
      </w:r>
      <w:r w:rsidRPr="009777D4">
        <w:rPr>
          <w:rFonts w:ascii="Arial" w:hAnsi="Arial" w:cs="Arial"/>
          <w:sz w:val="20"/>
          <w:szCs w:val="20"/>
          <w:lang w:eastAsia="ar-SA"/>
        </w:rPr>
        <w:t xml:space="preserve"> po roku za od</w:t>
      </w:r>
      <w:r w:rsidR="00525AF3">
        <w:rPr>
          <w:rFonts w:ascii="Arial" w:hAnsi="Arial" w:cs="Arial"/>
          <w:sz w:val="20"/>
          <w:szCs w:val="20"/>
          <w:lang w:eastAsia="ar-SA"/>
        </w:rPr>
        <w:t>dajo</w:t>
      </w:r>
      <w:r w:rsidRPr="009777D4">
        <w:rPr>
          <w:rFonts w:ascii="Arial" w:hAnsi="Arial" w:cs="Arial"/>
          <w:sz w:val="20"/>
          <w:szCs w:val="20"/>
          <w:lang w:eastAsia="ar-SA"/>
        </w:rPr>
        <w:t xml:space="preserve"> ponudb. </w:t>
      </w:r>
    </w:p>
    <w:p w14:paraId="20CE1D07" w14:textId="77777777" w:rsidR="00DA77BF" w:rsidRDefault="00DA77BF" w:rsidP="00FB7DD3">
      <w:pPr>
        <w:spacing w:line="260" w:lineRule="atLeast"/>
        <w:jc w:val="both"/>
        <w:rPr>
          <w:rFonts w:ascii="Arial" w:hAnsi="Arial" w:cs="Arial"/>
          <w:sz w:val="20"/>
          <w:szCs w:val="20"/>
          <w:lang w:eastAsia="en-US"/>
        </w:rPr>
      </w:pPr>
    </w:p>
    <w:p w14:paraId="1E3C4AAB"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0A0953A6" w14:textId="77777777" w:rsidR="008A0916" w:rsidRPr="00C87EBB" w:rsidRDefault="009777D4" w:rsidP="008A0916">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uradnih evidenc v matični državi (oziroma druga dokazila skladno z določili 77. člena ZJN-3) o neobstoju razlogov za izključitev iz točke 1, ki ne smejo biti starejša od </w:t>
      </w:r>
      <w:r w:rsidR="00AF0C95">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 p</w:t>
      </w:r>
      <w:r w:rsidRPr="009777D4">
        <w:rPr>
          <w:rFonts w:ascii="Arial" w:hAnsi="Arial" w:cs="Arial"/>
          <w:sz w:val="20"/>
          <w:szCs w:val="20"/>
          <w:lang w:eastAsia="ar-SA"/>
        </w:rPr>
        <w:t xml:space="preserve">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sidR="00AF0C95">
        <w:rPr>
          <w:rFonts w:ascii="Arial" w:hAnsi="Arial" w:cs="Arial"/>
          <w:sz w:val="20"/>
          <w:szCs w:val="20"/>
          <w:lang w:eastAsia="ar-SA"/>
        </w:rPr>
        <w:t>4 mesecev</w:t>
      </w:r>
      <w:r w:rsidRPr="009777D4">
        <w:rPr>
          <w:rFonts w:ascii="Arial" w:hAnsi="Arial" w:cs="Arial"/>
          <w:sz w:val="20"/>
          <w:szCs w:val="20"/>
          <w:lang w:eastAsia="ar-SA"/>
        </w:rPr>
        <w:t xml:space="preserve"> </w:t>
      </w:r>
      <w:r w:rsidR="00AF0C95">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70139D"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ESPD obrazec za vsak posamezen gospodarski subjekt</w:t>
            </w:r>
            <w:r w:rsidR="001443A5">
              <w:rPr>
                <w:rFonts w:ascii="Arial" w:hAnsi="Arial" w:cs="Arial"/>
                <w:sz w:val="20"/>
                <w:szCs w:val="20"/>
              </w:rPr>
              <w:t xml:space="preserve">, potrdila iz KE </w:t>
            </w:r>
            <w:r w:rsidR="001443A5" w:rsidRPr="005A521D">
              <w:rPr>
                <w:rFonts w:ascii="Arial" w:hAnsi="Arial" w:cs="Arial"/>
                <w:sz w:val="20"/>
                <w:szCs w:val="20"/>
              </w:rPr>
              <w:t>oz. obrazca 1C in 1D</w:t>
            </w:r>
          </w:p>
        </w:tc>
      </w:tr>
    </w:tbl>
    <w:p w14:paraId="3DDF70E6" w14:textId="77777777" w:rsidR="00214A24" w:rsidRPr="0070139D" w:rsidRDefault="00214A24" w:rsidP="00FB7DD3">
      <w:pPr>
        <w:spacing w:line="260" w:lineRule="atLeast"/>
        <w:jc w:val="both"/>
        <w:rPr>
          <w:rFonts w:ascii="Arial" w:hAnsi="Arial" w:cs="Arial"/>
          <w:b/>
          <w:sz w:val="20"/>
          <w:szCs w:val="20"/>
          <w:lang w:eastAsia="en-US"/>
        </w:rPr>
      </w:pPr>
    </w:p>
    <w:p w14:paraId="3FFAFA93"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1A6BBD22" w14:textId="77777777" w:rsidR="000470EA" w:rsidRDefault="000470EA" w:rsidP="000470EA">
      <w:pPr>
        <w:spacing w:line="260" w:lineRule="atLeast"/>
        <w:jc w:val="both"/>
        <w:rPr>
          <w:rFonts w:ascii="Arial" w:hAnsi="Arial" w:cs="Arial"/>
          <w:b/>
          <w:sz w:val="20"/>
          <w:szCs w:val="20"/>
          <w:lang w:eastAsia="en-US"/>
        </w:rPr>
      </w:pPr>
    </w:p>
    <w:p w14:paraId="32439220"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6549A81E" w14:textId="77777777" w:rsidR="008B5BB0"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8A0916" w:rsidRDefault="008A0916" w:rsidP="00FB7DD3">
      <w:pPr>
        <w:spacing w:line="260" w:lineRule="atLeast"/>
        <w:jc w:val="both"/>
        <w:rPr>
          <w:rFonts w:ascii="Arial" w:hAnsi="Arial" w:cs="Arial"/>
          <w:sz w:val="20"/>
          <w:szCs w:val="20"/>
          <w:lang w:eastAsia="en-US"/>
        </w:rPr>
      </w:pPr>
    </w:p>
    <w:p w14:paraId="490EA306"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oddelek a dela IV</w:t>
      </w:r>
    </w:p>
    <w:p w14:paraId="5190ED0D" w14:textId="77777777" w:rsidR="000470EA" w:rsidRPr="00D92AE9" w:rsidRDefault="000470EA" w:rsidP="00FB7DD3">
      <w:pPr>
        <w:spacing w:line="260" w:lineRule="atLeast"/>
        <w:jc w:val="both"/>
        <w:rPr>
          <w:rFonts w:ascii="Arial" w:hAnsi="Arial" w:cs="Arial"/>
          <w:sz w:val="20"/>
          <w:lang w:eastAsia="en-US"/>
        </w:rPr>
      </w:pPr>
    </w:p>
    <w:p w14:paraId="3FE2FDB0" w14:textId="77777777" w:rsidR="0075039D" w:rsidRPr="0070139D" w:rsidRDefault="00B12DC7" w:rsidP="00FB7DD3">
      <w:pPr>
        <w:spacing w:line="260" w:lineRule="atLeast"/>
        <w:jc w:val="both"/>
        <w:rPr>
          <w:rFonts w:ascii="Arial" w:hAnsi="Arial" w:cs="Arial"/>
          <w:b/>
          <w:sz w:val="20"/>
          <w:szCs w:val="20"/>
          <w:lang w:eastAsia="en-US"/>
        </w:rPr>
      </w:pPr>
      <w:bookmarkStart w:id="122" w:name="_Toc156997257"/>
      <w:r>
        <w:rPr>
          <w:rFonts w:ascii="Arial" w:hAnsi="Arial" w:cs="Arial"/>
          <w:b/>
          <w:sz w:val="20"/>
          <w:szCs w:val="20"/>
          <w:lang w:eastAsia="en-US"/>
        </w:rPr>
        <w:t>3.2.</w:t>
      </w:r>
      <w:r w:rsidR="000470EA">
        <w:rPr>
          <w:rFonts w:ascii="Arial" w:hAnsi="Arial" w:cs="Arial"/>
          <w:b/>
          <w:sz w:val="20"/>
          <w:szCs w:val="20"/>
          <w:lang w:eastAsia="en-US"/>
        </w:rPr>
        <w:t>2</w:t>
      </w:r>
      <w:r w:rsidR="0075039D" w:rsidRPr="0070139D">
        <w:rPr>
          <w:rFonts w:ascii="Arial" w:hAnsi="Arial" w:cs="Arial"/>
          <w:b/>
          <w:sz w:val="20"/>
          <w:szCs w:val="20"/>
          <w:lang w:eastAsia="en-US"/>
        </w:rPr>
        <w:t xml:space="preserve"> Ekonomski in finančni položaj (76. člen ZJN-3)</w:t>
      </w:r>
      <w:bookmarkEnd w:id="122"/>
    </w:p>
    <w:p w14:paraId="022B2D5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70139D" w:rsidRDefault="0075039D" w:rsidP="00FB7DD3">
      <w:pPr>
        <w:spacing w:line="260" w:lineRule="atLeast"/>
        <w:jc w:val="both"/>
        <w:rPr>
          <w:rFonts w:ascii="Arial" w:hAnsi="Arial" w:cs="Arial"/>
          <w:sz w:val="20"/>
          <w:szCs w:val="20"/>
          <w:lang w:eastAsia="en-US"/>
        </w:rPr>
      </w:pPr>
    </w:p>
    <w:p w14:paraId="74A118B4" w14:textId="77777777" w:rsidR="0075039D" w:rsidRDefault="0075039D" w:rsidP="00FB7DD3">
      <w:pPr>
        <w:spacing w:line="260" w:lineRule="atLeast"/>
        <w:jc w:val="both"/>
        <w:rPr>
          <w:rFonts w:ascii="Arial" w:hAnsi="Arial"/>
          <w:sz w:val="20"/>
          <w:lang w:eastAsia="en-US"/>
        </w:rPr>
      </w:pPr>
      <w:r w:rsidRPr="0070139D">
        <w:rPr>
          <w:rFonts w:ascii="Arial" w:hAnsi="Arial"/>
          <w:sz w:val="20"/>
          <w:lang w:eastAsia="en-US"/>
        </w:rPr>
        <w:t>Ponudnik oziroma vsak izmed partnerjev v skupni ponudbi na dan oddaje ponudbe nima blokiranega nobenega transakcijskega računa</w:t>
      </w:r>
      <w:r w:rsidRPr="009B42A7">
        <w:rPr>
          <w:rFonts w:ascii="Arial" w:hAnsi="Arial"/>
          <w:sz w:val="20"/>
          <w:lang w:eastAsia="en-US"/>
        </w:rPr>
        <w:t>, v zadnjih 180 dneh pred rokom za oddajo ponudb pa ni imel nobenega transakcijskega računa blokiranega več kot 20 zaporednih dni.</w:t>
      </w:r>
    </w:p>
    <w:p w14:paraId="633DA514" w14:textId="77777777" w:rsidR="008A0916" w:rsidRPr="0070139D" w:rsidRDefault="008A0916" w:rsidP="00FB7DD3">
      <w:pPr>
        <w:spacing w:line="260" w:lineRule="atLeast"/>
        <w:jc w:val="both"/>
        <w:rPr>
          <w:rFonts w:ascii="Arial" w:hAnsi="Arial"/>
          <w:sz w:val="20"/>
          <w:lang w:eastAsia="en-US"/>
        </w:rPr>
      </w:pPr>
    </w:p>
    <w:p w14:paraId="4EF2DB7D" w14:textId="77777777" w:rsidR="0075039D" w:rsidRPr="0070139D" w:rsidRDefault="0075039D" w:rsidP="00FB7DD3">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ponudnika in </w:t>
      </w:r>
      <w:proofErr w:type="spellStart"/>
      <w:r w:rsidRPr="0070139D">
        <w:rPr>
          <w:rFonts w:ascii="Arial" w:hAnsi="Arial" w:cs="Arial"/>
          <w:sz w:val="20"/>
          <w:lang w:eastAsia="en-US"/>
        </w:rPr>
        <w:t>soponudnika</w:t>
      </w:r>
      <w:proofErr w:type="spellEnd"/>
      <w:r w:rsidR="00A41DF6" w:rsidRPr="0070139D">
        <w:rPr>
          <w:rFonts w:ascii="Arial" w:hAnsi="Arial" w:cs="Arial"/>
          <w:sz w:val="20"/>
          <w:lang w:eastAsia="en-US"/>
        </w:rPr>
        <w:t xml:space="preserve"> - oddelek a dela IV</w:t>
      </w:r>
    </w:p>
    <w:p w14:paraId="55DB217A" w14:textId="77777777" w:rsidR="001443A5" w:rsidRPr="0070139D" w:rsidRDefault="001443A5" w:rsidP="00FB7DD3">
      <w:pPr>
        <w:spacing w:line="260" w:lineRule="atLeast"/>
        <w:jc w:val="both"/>
        <w:rPr>
          <w:rFonts w:ascii="Arial" w:hAnsi="Arial" w:cs="Arial"/>
          <w:sz w:val="20"/>
          <w:lang w:eastAsia="en-US"/>
        </w:rPr>
      </w:pPr>
    </w:p>
    <w:p w14:paraId="52A021B5"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10E5652F" w14:textId="77777777" w:rsidR="009F7EC1" w:rsidRDefault="009F7EC1" w:rsidP="009A5BA7">
      <w:pPr>
        <w:spacing w:line="260" w:lineRule="atLeast"/>
        <w:jc w:val="both"/>
        <w:rPr>
          <w:rFonts w:ascii="Arial" w:hAnsi="Arial" w:cs="Arial"/>
          <w:b/>
          <w:bCs/>
          <w:sz w:val="20"/>
          <w:szCs w:val="20"/>
          <w:lang w:eastAsia="en-US"/>
        </w:rPr>
      </w:pPr>
    </w:p>
    <w:p w14:paraId="23F3F2B3" w14:textId="77777777" w:rsidR="009F7EC1" w:rsidRDefault="009F7EC1" w:rsidP="009A5BA7">
      <w:pPr>
        <w:spacing w:line="260" w:lineRule="atLeast"/>
        <w:jc w:val="both"/>
        <w:rPr>
          <w:rFonts w:ascii="Arial" w:hAnsi="Arial" w:cs="Arial"/>
          <w:b/>
          <w:bCs/>
          <w:sz w:val="20"/>
          <w:szCs w:val="20"/>
          <w:lang w:eastAsia="en-US"/>
        </w:rPr>
      </w:pPr>
    </w:p>
    <w:p w14:paraId="1767DA4E" w14:textId="77777777" w:rsidR="009F7EC1" w:rsidRDefault="009F7EC1" w:rsidP="009A5BA7">
      <w:pPr>
        <w:spacing w:line="260" w:lineRule="atLeast"/>
        <w:jc w:val="both"/>
        <w:rPr>
          <w:rFonts w:ascii="Arial" w:hAnsi="Arial" w:cs="Arial"/>
          <w:b/>
          <w:bCs/>
          <w:sz w:val="20"/>
          <w:szCs w:val="20"/>
          <w:lang w:eastAsia="en-US"/>
        </w:rPr>
      </w:pPr>
    </w:p>
    <w:p w14:paraId="7FC0481D" w14:textId="77777777" w:rsidR="009F7EC1" w:rsidRDefault="009F7EC1" w:rsidP="009A5BA7">
      <w:pPr>
        <w:spacing w:line="260" w:lineRule="atLeast"/>
        <w:jc w:val="both"/>
        <w:rPr>
          <w:rFonts w:ascii="Arial" w:hAnsi="Arial" w:cs="Arial"/>
          <w:b/>
          <w:bCs/>
          <w:sz w:val="20"/>
          <w:szCs w:val="20"/>
          <w:lang w:eastAsia="en-US"/>
        </w:rPr>
      </w:pPr>
    </w:p>
    <w:p w14:paraId="12E778E8" w14:textId="77777777" w:rsidR="009F7EC1" w:rsidRDefault="009F7EC1" w:rsidP="009A5BA7">
      <w:pPr>
        <w:spacing w:line="260" w:lineRule="atLeast"/>
        <w:jc w:val="both"/>
        <w:rPr>
          <w:rFonts w:ascii="Arial" w:hAnsi="Arial" w:cs="Arial"/>
          <w:b/>
          <w:bCs/>
          <w:sz w:val="20"/>
          <w:szCs w:val="20"/>
          <w:lang w:eastAsia="en-US"/>
        </w:rPr>
      </w:pPr>
    </w:p>
    <w:p w14:paraId="3493D8B8" w14:textId="2E51CB0D" w:rsidR="0075039D" w:rsidRDefault="00B12DC7" w:rsidP="009A5BA7">
      <w:pPr>
        <w:spacing w:line="260" w:lineRule="atLeast"/>
        <w:jc w:val="both"/>
        <w:rPr>
          <w:rFonts w:ascii="Arial" w:hAnsi="Arial" w:cs="Arial"/>
          <w:b/>
          <w:bCs/>
          <w:sz w:val="20"/>
          <w:szCs w:val="20"/>
          <w:lang w:eastAsia="en-US"/>
        </w:rPr>
      </w:pPr>
      <w:r>
        <w:rPr>
          <w:rFonts w:ascii="Arial" w:hAnsi="Arial" w:cs="Arial"/>
          <w:b/>
          <w:bCs/>
          <w:sz w:val="20"/>
          <w:szCs w:val="20"/>
          <w:lang w:eastAsia="en-US"/>
        </w:rPr>
        <w:lastRenderedPageBreak/>
        <w:t>3.2.</w:t>
      </w:r>
      <w:r w:rsidR="000470E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26EDCCC8" w14:textId="77777777" w:rsidR="00751283" w:rsidRDefault="00751283" w:rsidP="009A5BA7">
      <w:pPr>
        <w:spacing w:line="260" w:lineRule="atLeast"/>
        <w:jc w:val="both"/>
        <w:rPr>
          <w:rFonts w:ascii="Arial" w:hAnsi="Arial" w:cs="Arial"/>
          <w:sz w:val="20"/>
          <w:szCs w:val="20"/>
          <w:lang w:eastAsia="en-US"/>
        </w:rPr>
      </w:pPr>
    </w:p>
    <w:p w14:paraId="0BD5E881" w14:textId="77777777" w:rsidR="00751283" w:rsidRDefault="00BB1FC7" w:rsidP="00303BF0">
      <w:pPr>
        <w:spacing w:line="260" w:lineRule="atLeast"/>
        <w:jc w:val="both"/>
        <w:rPr>
          <w:rFonts w:ascii="Arial" w:hAnsi="Arial" w:cs="Arial"/>
          <w:b/>
          <w:bCs/>
          <w:sz w:val="20"/>
          <w:szCs w:val="20"/>
          <w:lang w:eastAsia="en-US"/>
        </w:rPr>
      </w:pPr>
      <w:r>
        <w:rPr>
          <w:rFonts w:ascii="Arial" w:hAnsi="Arial" w:cs="Arial"/>
          <w:b/>
          <w:bCs/>
          <w:sz w:val="20"/>
          <w:szCs w:val="20"/>
          <w:lang w:eastAsia="en-US"/>
        </w:rPr>
        <w:t>3.2.3.</w:t>
      </w:r>
      <w:r w:rsidR="007E64A7">
        <w:rPr>
          <w:rFonts w:ascii="Arial" w:hAnsi="Arial" w:cs="Arial"/>
          <w:b/>
          <w:bCs/>
          <w:sz w:val="20"/>
          <w:szCs w:val="20"/>
          <w:lang w:eastAsia="en-US"/>
        </w:rPr>
        <w:t xml:space="preserve">1 </w:t>
      </w:r>
      <w:r w:rsidR="00751283" w:rsidRPr="003830B6">
        <w:rPr>
          <w:rFonts w:ascii="Arial" w:hAnsi="Arial" w:cs="Arial"/>
          <w:b/>
          <w:bCs/>
          <w:sz w:val="20"/>
          <w:szCs w:val="20"/>
          <w:lang w:eastAsia="en-US"/>
        </w:rPr>
        <w:t>Seznam zahtevanih referenčnih</w:t>
      </w:r>
      <w:r w:rsidR="00751283">
        <w:rPr>
          <w:rFonts w:ascii="Arial" w:hAnsi="Arial" w:cs="Arial"/>
          <w:b/>
          <w:bCs/>
          <w:sz w:val="20"/>
          <w:szCs w:val="20"/>
          <w:lang w:eastAsia="en-US"/>
        </w:rPr>
        <w:t xml:space="preserve"> </w:t>
      </w:r>
      <w:r w:rsidR="00751283" w:rsidRPr="007704CF">
        <w:rPr>
          <w:rFonts w:ascii="Arial" w:hAnsi="Arial" w:cs="Arial"/>
          <w:b/>
          <w:bCs/>
          <w:sz w:val="20"/>
          <w:szCs w:val="20"/>
          <w:lang w:eastAsia="en-US"/>
        </w:rPr>
        <w:t>poslov (tehnična sposobnost)</w:t>
      </w:r>
    </w:p>
    <w:p w14:paraId="28455A28" w14:textId="77777777" w:rsidR="007704CF" w:rsidRPr="00670997" w:rsidRDefault="007704CF" w:rsidP="007704CF">
      <w:pPr>
        <w:autoSpaceDE w:val="0"/>
        <w:autoSpaceDN w:val="0"/>
        <w:adjustRightInd w:val="0"/>
        <w:spacing w:line="260" w:lineRule="atLeast"/>
        <w:jc w:val="both"/>
        <w:rPr>
          <w:rFonts w:ascii="Arial" w:hAnsi="Arial" w:cs="Arial"/>
          <w:color w:val="000000"/>
          <w:sz w:val="20"/>
          <w:szCs w:val="20"/>
        </w:rPr>
      </w:pPr>
    </w:p>
    <w:p w14:paraId="4A196342" w14:textId="6830F991" w:rsidR="0078152C" w:rsidRDefault="00BB1FC7" w:rsidP="0078152C">
      <w:pPr>
        <w:autoSpaceDE w:val="0"/>
        <w:autoSpaceDN w:val="0"/>
        <w:adjustRightInd w:val="0"/>
        <w:spacing w:line="260" w:lineRule="atLeast"/>
        <w:jc w:val="both"/>
        <w:rPr>
          <w:rFonts w:ascii="Arial" w:hAnsi="Arial" w:cs="Arial"/>
          <w:color w:val="000000"/>
          <w:sz w:val="20"/>
          <w:szCs w:val="20"/>
        </w:rPr>
      </w:pPr>
      <w:r w:rsidRPr="00BB1FC7">
        <w:rPr>
          <w:rFonts w:ascii="Arial" w:eastAsia="Calibri" w:hAnsi="Arial" w:cs="Arial"/>
          <w:sz w:val="20"/>
          <w:szCs w:val="20"/>
        </w:rPr>
        <w:t>Ponudnik m</w:t>
      </w:r>
      <w:r w:rsidR="008D7B3E">
        <w:rPr>
          <w:rFonts w:ascii="Arial" w:eastAsia="Calibri" w:hAnsi="Arial" w:cs="Arial"/>
          <w:sz w:val="20"/>
          <w:szCs w:val="20"/>
        </w:rPr>
        <w:t xml:space="preserve">ora izkazati, </w:t>
      </w:r>
      <w:r w:rsidR="00BF5852" w:rsidRPr="00AB010A">
        <w:rPr>
          <w:rFonts w:ascii="Arial" w:hAnsi="Arial" w:cs="Arial"/>
          <w:color w:val="000000"/>
          <w:sz w:val="20"/>
          <w:szCs w:val="20"/>
        </w:rPr>
        <w:t xml:space="preserve">da je v zadnjih </w:t>
      </w:r>
      <w:r w:rsidR="0078152C">
        <w:rPr>
          <w:rFonts w:ascii="Arial" w:hAnsi="Arial" w:cs="Arial"/>
          <w:color w:val="000000"/>
          <w:sz w:val="20"/>
          <w:szCs w:val="20"/>
        </w:rPr>
        <w:t>10</w:t>
      </w:r>
      <w:r w:rsidR="00BF5852" w:rsidRPr="00AB010A">
        <w:rPr>
          <w:rFonts w:ascii="Arial" w:hAnsi="Arial" w:cs="Arial"/>
          <w:color w:val="000000"/>
          <w:sz w:val="20"/>
          <w:szCs w:val="20"/>
        </w:rPr>
        <w:t xml:space="preserve"> letih, šteto od dneva objave tega javnega naročila, </w:t>
      </w:r>
      <w:r w:rsidR="00BF5852">
        <w:rPr>
          <w:rFonts w:ascii="Arial" w:hAnsi="Arial" w:cs="Arial"/>
          <w:color w:val="000000"/>
          <w:sz w:val="20"/>
          <w:szCs w:val="20"/>
        </w:rPr>
        <w:t xml:space="preserve">uspešno </w:t>
      </w:r>
      <w:r w:rsidR="0078152C">
        <w:rPr>
          <w:rFonts w:ascii="Arial" w:hAnsi="Arial" w:cs="Arial"/>
          <w:color w:val="000000"/>
          <w:sz w:val="20"/>
          <w:szCs w:val="20"/>
        </w:rPr>
        <w:t>i</w:t>
      </w:r>
      <w:r w:rsidR="008803A7">
        <w:rPr>
          <w:rFonts w:ascii="Arial" w:hAnsi="Arial" w:cs="Arial"/>
          <w:color w:val="000000"/>
          <w:sz w:val="20"/>
          <w:szCs w:val="20"/>
        </w:rPr>
        <w:t>mplementiral oziroma vzpostavil</w:t>
      </w:r>
      <w:r w:rsidR="00BF5852" w:rsidRPr="00AB010A">
        <w:rPr>
          <w:rFonts w:ascii="Arial" w:hAnsi="Arial" w:cs="Arial"/>
          <w:color w:val="000000"/>
          <w:sz w:val="20"/>
          <w:szCs w:val="20"/>
        </w:rPr>
        <w:t xml:space="preserve"> vsaj</w:t>
      </w:r>
      <w:r w:rsidR="0078152C">
        <w:rPr>
          <w:rFonts w:ascii="Arial" w:hAnsi="Arial" w:cs="Arial"/>
          <w:color w:val="000000"/>
          <w:sz w:val="20"/>
          <w:szCs w:val="20"/>
        </w:rPr>
        <w:t>:</w:t>
      </w:r>
    </w:p>
    <w:p w14:paraId="1E1595CE" w14:textId="0AF934AE" w:rsidR="00554131" w:rsidRDefault="00554131" w:rsidP="00554131">
      <w:pPr>
        <w:pStyle w:val="Odstavekseznama"/>
        <w:numPr>
          <w:ilvl w:val="0"/>
          <w:numId w:val="7"/>
        </w:numPr>
        <w:autoSpaceDE w:val="0"/>
        <w:autoSpaceDN w:val="0"/>
        <w:adjustRightInd w:val="0"/>
        <w:spacing w:line="260" w:lineRule="atLeast"/>
        <w:jc w:val="both"/>
        <w:rPr>
          <w:rFonts w:ascii="Arial" w:hAnsi="Arial" w:cs="Arial"/>
          <w:color w:val="000000"/>
          <w:sz w:val="20"/>
          <w:szCs w:val="20"/>
        </w:rPr>
      </w:pPr>
      <w:r w:rsidRPr="00554131">
        <w:rPr>
          <w:rFonts w:ascii="Arial" w:hAnsi="Arial" w:cs="Arial"/>
          <w:color w:val="000000"/>
          <w:sz w:val="20"/>
          <w:szCs w:val="20"/>
        </w:rPr>
        <w:t>en (1) informacijski sistem v tehnologiji pretvorbe podatkov v fizični zapis. Rešitev je implementirana na osnovi za sprejem podatkov v določenem izmenjevalnem formatu, na primer: GTFS,</w:t>
      </w:r>
      <w:r w:rsidR="00C9091B">
        <w:rPr>
          <w:rFonts w:ascii="Arial" w:hAnsi="Arial" w:cs="Arial"/>
          <w:color w:val="000000"/>
          <w:sz w:val="20"/>
          <w:szCs w:val="20"/>
        </w:rPr>
        <w:t xml:space="preserve"> GTFS-RT</w:t>
      </w:r>
      <w:r w:rsidRPr="00554131">
        <w:rPr>
          <w:rFonts w:ascii="Arial" w:hAnsi="Arial" w:cs="Arial"/>
          <w:color w:val="000000"/>
          <w:sz w:val="20"/>
          <w:szCs w:val="20"/>
        </w:rPr>
        <w:t xml:space="preserve"> NETEX, SIRI. Rešitev je tudi pogodbeno vzdrževal vsaj eno (1) leto. Vrednost vzpostavitve rešitve brez vzdrževanja </w:t>
      </w:r>
      <w:r w:rsidR="001735AE">
        <w:rPr>
          <w:rFonts w:ascii="Arial" w:hAnsi="Arial" w:cs="Arial"/>
          <w:color w:val="000000"/>
          <w:sz w:val="20"/>
          <w:szCs w:val="20"/>
        </w:rPr>
        <w:t xml:space="preserve">je </w:t>
      </w:r>
      <w:r w:rsidRPr="00554131">
        <w:rPr>
          <w:rFonts w:ascii="Arial" w:hAnsi="Arial" w:cs="Arial"/>
          <w:color w:val="000000"/>
          <w:sz w:val="20"/>
          <w:szCs w:val="20"/>
        </w:rPr>
        <w:t xml:space="preserve"> znaša</w:t>
      </w:r>
      <w:r w:rsidR="001735AE">
        <w:rPr>
          <w:rFonts w:ascii="Arial" w:hAnsi="Arial" w:cs="Arial"/>
          <w:color w:val="000000"/>
          <w:sz w:val="20"/>
          <w:szCs w:val="20"/>
        </w:rPr>
        <w:t>la</w:t>
      </w:r>
      <w:r w:rsidRPr="00554131">
        <w:rPr>
          <w:rFonts w:ascii="Arial" w:hAnsi="Arial" w:cs="Arial"/>
          <w:color w:val="000000"/>
          <w:sz w:val="20"/>
          <w:szCs w:val="20"/>
        </w:rPr>
        <w:t xml:space="preserve"> vsaj 50.000 EUR brez DDV;</w:t>
      </w:r>
    </w:p>
    <w:p w14:paraId="56A8597E" w14:textId="1E8DD939" w:rsidR="00554131" w:rsidRDefault="00554131" w:rsidP="00554131">
      <w:pPr>
        <w:pStyle w:val="Odstavekseznama"/>
        <w:numPr>
          <w:ilvl w:val="0"/>
          <w:numId w:val="7"/>
        </w:numPr>
        <w:autoSpaceDE w:val="0"/>
        <w:autoSpaceDN w:val="0"/>
        <w:adjustRightInd w:val="0"/>
        <w:spacing w:line="260" w:lineRule="atLeast"/>
        <w:jc w:val="both"/>
        <w:rPr>
          <w:rFonts w:ascii="Arial" w:hAnsi="Arial" w:cs="Arial"/>
          <w:color w:val="000000"/>
          <w:sz w:val="20"/>
          <w:szCs w:val="20"/>
        </w:rPr>
      </w:pPr>
      <w:r w:rsidRPr="00554131">
        <w:rPr>
          <w:rFonts w:ascii="Arial" w:hAnsi="Arial" w:cs="Arial"/>
          <w:color w:val="000000"/>
          <w:sz w:val="20"/>
          <w:szCs w:val="20"/>
        </w:rPr>
        <w:t xml:space="preserve">en (1) informacijski sistem  v tehnologiji Microsoft (Microsoft Windows Server, Microsoft SQL Server, Microsoft </w:t>
      </w:r>
      <w:proofErr w:type="spellStart"/>
      <w:r w:rsidRPr="00554131">
        <w:rPr>
          <w:rFonts w:ascii="Arial" w:hAnsi="Arial" w:cs="Arial"/>
          <w:color w:val="000000"/>
          <w:sz w:val="20"/>
          <w:szCs w:val="20"/>
        </w:rPr>
        <w:t>Inernet</w:t>
      </w:r>
      <w:proofErr w:type="spellEnd"/>
      <w:r w:rsidRPr="00554131">
        <w:rPr>
          <w:rFonts w:ascii="Arial" w:hAnsi="Arial" w:cs="Arial"/>
          <w:color w:val="000000"/>
          <w:sz w:val="20"/>
          <w:szCs w:val="20"/>
        </w:rPr>
        <w:t xml:space="preserve"> </w:t>
      </w:r>
      <w:proofErr w:type="spellStart"/>
      <w:r w:rsidRPr="00554131">
        <w:rPr>
          <w:rFonts w:ascii="Arial" w:hAnsi="Arial" w:cs="Arial"/>
          <w:color w:val="000000"/>
          <w:sz w:val="20"/>
          <w:szCs w:val="20"/>
        </w:rPr>
        <w:t>Information</w:t>
      </w:r>
      <w:proofErr w:type="spellEnd"/>
      <w:r w:rsidRPr="00554131">
        <w:rPr>
          <w:rFonts w:ascii="Arial" w:hAnsi="Arial" w:cs="Arial"/>
          <w:color w:val="000000"/>
          <w:sz w:val="20"/>
          <w:szCs w:val="20"/>
        </w:rPr>
        <w:t xml:space="preserve"> Server) z implementiranimi spletnimi vmesniki API. Rešitev je tudi pogodbeno vzdrževal vsaj eno (1) leto. Vrednost vzpostavitve rešitve brez vzdrževanja </w:t>
      </w:r>
      <w:r w:rsidR="001735AE">
        <w:rPr>
          <w:rFonts w:ascii="Arial" w:hAnsi="Arial" w:cs="Arial"/>
          <w:color w:val="000000"/>
          <w:sz w:val="20"/>
          <w:szCs w:val="20"/>
        </w:rPr>
        <w:t xml:space="preserve">je </w:t>
      </w:r>
      <w:r w:rsidRPr="00554131">
        <w:rPr>
          <w:rFonts w:ascii="Arial" w:hAnsi="Arial" w:cs="Arial"/>
          <w:color w:val="000000"/>
          <w:sz w:val="20"/>
          <w:szCs w:val="20"/>
        </w:rPr>
        <w:t xml:space="preserve"> znaša</w:t>
      </w:r>
      <w:r w:rsidR="001735AE">
        <w:rPr>
          <w:rFonts w:ascii="Arial" w:hAnsi="Arial" w:cs="Arial"/>
          <w:color w:val="000000"/>
          <w:sz w:val="20"/>
          <w:szCs w:val="20"/>
        </w:rPr>
        <w:t>la</w:t>
      </w:r>
      <w:r w:rsidRPr="00554131">
        <w:rPr>
          <w:rFonts w:ascii="Arial" w:hAnsi="Arial" w:cs="Arial"/>
          <w:color w:val="000000"/>
          <w:sz w:val="20"/>
          <w:szCs w:val="20"/>
        </w:rPr>
        <w:t xml:space="preserve"> vsaj 50.000 EUR brez DDV;</w:t>
      </w:r>
    </w:p>
    <w:p w14:paraId="623DFCA5" w14:textId="6597D68D" w:rsidR="00554131" w:rsidRDefault="00554131" w:rsidP="00554131">
      <w:pPr>
        <w:pStyle w:val="Odstavekseznama"/>
        <w:numPr>
          <w:ilvl w:val="0"/>
          <w:numId w:val="7"/>
        </w:numPr>
        <w:autoSpaceDE w:val="0"/>
        <w:autoSpaceDN w:val="0"/>
        <w:adjustRightInd w:val="0"/>
        <w:spacing w:line="260" w:lineRule="atLeast"/>
        <w:jc w:val="both"/>
        <w:rPr>
          <w:rFonts w:ascii="Arial" w:hAnsi="Arial" w:cs="Arial"/>
          <w:color w:val="000000"/>
          <w:sz w:val="20"/>
          <w:szCs w:val="20"/>
        </w:rPr>
      </w:pPr>
      <w:r w:rsidRPr="00554131">
        <w:rPr>
          <w:rFonts w:ascii="Arial" w:hAnsi="Arial" w:cs="Arial"/>
          <w:color w:val="000000"/>
          <w:sz w:val="20"/>
          <w:szCs w:val="20"/>
        </w:rPr>
        <w:t xml:space="preserve">eno (1) omrežje podatkovnih struktur za spletne storitve  s preslikavo podatkovnih struktur. Rešitev je tudi pogodbeno vzdrževal vsaj eno (1) leto. Vrednost vzpostavitve rešitve brez vzdrževanja </w:t>
      </w:r>
      <w:r w:rsidR="001735AE">
        <w:rPr>
          <w:rFonts w:ascii="Arial" w:hAnsi="Arial" w:cs="Arial"/>
          <w:color w:val="000000"/>
          <w:sz w:val="20"/>
          <w:szCs w:val="20"/>
        </w:rPr>
        <w:t xml:space="preserve">je </w:t>
      </w:r>
      <w:r w:rsidRPr="00554131">
        <w:rPr>
          <w:rFonts w:ascii="Arial" w:hAnsi="Arial" w:cs="Arial"/>
          <w:color w:val="000000"/>
          <w:sz w:val="20"/>
          <w:szCs w:val="20"/>
        </w:rPr>
        <w:t xml:space="preserve"> znaša</w:t>
      </w:r>
      <w:r w:rsidR="001735AE">
        <w:rPr>
          <w:rFonts w:ascii="Arial" w:hAnsi="Arial" w:cs="Arial"/>
          <w:color w:val="000000"/>
          <w:sz w:val="20"/>
          <w:szCs w:val="20"/>
        </w:rPr>
        <w:t>la</w:t>
      </w:r>
      <w:r w:rsidRPr="00554131">
        <w:rPr>
          <w:rFonts w:ascii="Arial" w:hAnsi="Arial" w:cs="Arial"/>
          <w:color w:val="000000"/>
          <w:sz w:val="20"/>
          <w:szCs w:val="20"/>
        </w:rPr>
        <w:t xml:space="preserve"> vsaj 50.000 EUR brez DDV;</w:t>
      </w:r>
    </w:p>
    <w:p w14:paraId="39E3223E" w14:textId="3427C71A" w:rsidR="00554131" w:rsidRPr="00554131" w:rsidRDefault="00554131" w:rsidP="00554131">
      <w:pPr>
        <w:pStyle w:val="Odstavekseznama"/>
        <w:numPr>
          <w:ilvl w:val="0"/>
          <w:numId w:val="7"/>
        </w:numPr>
        <w:autoSpaceDE w:val="0"/>
        <w:autoSpaceDN w:val="0"/>
        <w:adjustRightInd w:val="0"/>
        <w:spacing w:line="260" w:lineRule="atLeast"/>
        <w:jc w:val="both"/>
        <w:rPr>
          <w:rFonts w:ascii="Arial" w:hAnsi="Arial" w:cs="Arial"/>
          <w:color w:val="000000"/>
          <w:sz w:val="20"/>
          <w:szCs w:val="20"/>
        </w:rPr>
      </w:pPr>
      <w:r w:rsidRPr="00554131">
        <w:rPr>
          <w:rFonts w:ascii="Arial" w:hAnsi="Arial" w:cs="Arial"/>
          <w:color w:val="000000"/>
          <w:sz w:val="20"/>
          <w:szCs w:val="20"/>
        </w:rPr>
        <w:t xml:space="preserve">eno (1) branje oz. sprejemanje podatkov v fizičnem zapisu XML, ki je skladen z zahtevanimi tehničnimi specifikacijami. Rešitev je tudi pogodbeno vzdrževal vsaj eno (1) leto. Vrednost vzpostavitve rešitve brez vzdrževanja </w:t>
      </w:r>
      <w:r w:rsidR="001735AE">
        <w:rPr>
          <w:rFonts w:ascii="Arial" w:hAnsi="Arial" w:cs="Arial"/>
          <w:color w:val="000000"/>
          <w:sz w:val="20"/>
          <w:szCs w:val="20"/>
        </w:rPr>
        <w:t xml:space="preserve">je </w:t>
      </w:r>
      <w:r w:rsidRPr="00554131">
        <w:rPr>
          <w:rFonts w:ascii="Arial" w:hAnsi="Arial" w:cs="Arial"/>
          <w:color w:val="000000"/>
          <w:sz w:val="20"/>
          <w:szCs w:val="20"/>
        </w:rPr>
        <w:t xml:space="preserve"> znaša</w:t>
      </w:r>
      <w:r w:rsidR="001735AE">
        <w:rPr>
          <w:rFonts w:ascii="Arial" w:hAnsi="Arial" w:cs="Arial"/>
          <w:color w:val="000000"/>
          <w:sz w:val="20"/>
          <w:szCs w:val="20"/>
        </w:rPr>
        <w:t>la</w:t>
      </w:r>
      <w:r w:rsidRPr="00554131">
        <w:rPr>
          <w:rFonts w:ascii="Arial" w:hAnsi="Arial" w:cs="Arial"/>
          <w:color w:val="000000"/>
          <w:sz w:val="20"/>
          <w:szCs w:val="20"/>
        </w:rPr>
        <w:t xml:space="preserve"> vsaj 50.000 EUR brez DDV.</w:t>
      </w:r>
    </w:p>
    <w:p w14:paraId="3047AA31" w14:textId="77184FFF" w:rsidR="00554131" w:rsidRDefault="00554131" w:rsidP="0078152C">
      <w:pPr>
        <w:autoSpaceDE w:val="0"/>
        <w:autoSpaceDN w:val="0"/>
        <w:adjustRightInd w:val="0"/>
        <w:spacing w:line="260" w:lineRule="atLeast"/>
        <w:jc w:val="both"/>
        <w:rPr>
          <w:rFonts w:ascii="Arial" w:hAnsi="Arial" w:cs="Arial"/>
          <w:color w:val="000000"/>
          <w:sz w:val="20"/>
          <w:szCs w:val="20"/>
        </w:rPr>
      </w:pPr>
    </w:p>
    <w:p w14:paraId="6551CBB9" w14:textId="5D681BE8" w:rsidR="00554131" w:rsidRDefault="00554131" w:rsidP="0078152C">
      <w:pPr>
        <w:autoSpaceDE w:val="0"/>
        <w:autoSpaceDN w:val="0"/>
        <w:adjustRightInd w:val="0"/>
        <w:spacing w:line="260" w:lineRule="atLeast"/>
        <w:jc w:val="both"/>
        <w:rPr>
          <w:rFonts w:ascii="Arial" w:hAnsi="Arial" w:cs="Arial"/>
          <w:color w:val="000000"/>
          <w:sz w:val="20"/>
          <w:szCs w:val="20"/>
        </w:rPr>
      </w:pPr>
      <w:r w:rsidRPr="00554131">
        <w:rPr>
          <w:rFonts w:ascii="Arial" w:hAnsi="Arial" w:cs="Arial"/>
          <w:color w:val="000000"/>
          <w:sz w:val="20"/>
          <w:szCs w:val="20"/>
        </w:rPr>
        <w:t>Referenc</w:t>
      </w:r>
      <w:r w:rsidR="00CD26A8">
        <w:rPr>
          <w:rFonts w:ascii="Arial" w:hAnsi="Arial" w:cs="Arial"/>
          <w:color w:val="000000"/>
          <w:sz w:val="20"/>
          <w:szCs w:val="20"/>
        </w:rPr>
        <w:t>e</w:t>
      </w:r>
      <w:r w:rsidRPr="00554131">
        <w:rPr>
          <w:rFonts w:ascii="Arial" w:hAnsi="Arial" w:cs="Arial"/>
          <w:color w:val="000000"/>
          <w:sz w:val="20"/>
          <w:szCs w:val="20"/>
        </w:rPr>
        <w:t xml:space="preserve"> za izpolnjevanje pogoj</w:t>
      </w:r>
      <w:r w:rsidR="00CD26A8">
        <w:rPr>
          <w:rFonts w:ascii="Arial" w:hAnsi="Arial" w:cs="Arial"/>
          <w:color w:val="000000"/>
          <w:sz w:val="20"/>
          <w:szCs w:val="20"/>
        </w:rPr>
        <w:t>ev</w:t>
      </w:r>
      <w:r w:rsidRPr="00554131">
        <w:rPr>
          <w:rFonts w:ascii="Arial" w:hAnsi="Arial" w:cs="Arial"/>
          <w:color w:val="000000"/>
          <w:sz w:val="20"/>
          <w:szCs w:val="20"/>
        </w:rPr>
        <w:t xml:space="preserve"> lahko izhaja</w:t>
      </w:r>
      <w:r w:rsidR="00CD26A8">
        <w:rPr>
          <w:rFonts w:ascii="Arial" w:hAnsi="Arial" w:cs="Arial"/>
          <w:color w:val="000000"/>
          <w:sz w:val="20"/>
          <w:szCs w:val="20"/>
        </w:rPr>
        <w:t>jo</w:t>
      </w:r>
      <w:r w:rsidRPr="00554131">
        <w:rPr>
          <w:rFonts w:ascii="Arial" w:hAnsi="Arial" w:cs="Arial"/>
          <w:color w:val="000000"/>
          <w:sz w:val="20"/>
          <w:szCs w:val="20"/>
        </w:rPr>
        <w:t xml:space="preserve"> iz enega ali več projektov (pogodb). Ponudnik mora imeti uraden zapisnik o prevzemu v produkcijo ali izjavo naročnika o produkcijskem delovanju rešitev projekta oziroma dokazila o izvedenih in zaključenih </w:t>
      </w:r>
      <w:r w:rsidR="00B45379">
        <w:rPr>
          <w:rFonts w:ascii="Arial" w:hAnsi="Arial" w:cs="Arial"/>
          <w:color w:val="000000"/>
          <w:sz w:val="20"/>
          <w:szCs w:val="20"/>
        </w:rPr>
        <w:t>delih na</w:t>
      </w:r>
      <w:r w:rsidRPr="00554131">
        <w:rPr>
          <w:rFonts w:ascii="Arial" w:hAnsi="Arial" w:cs="Arial"/>
          <w:color w:val="000000"/>
          <w:sz w:val="20"/>
          <w:szCs w:val="20"/>
        </w:rPr>
        <w:t xml:space="preserve"> projekt</w:t>
      </w:r>
      <w:r w:rsidR="00B45379">
        <w:rPr>
          <w:rFonts w:ascii="Arial" w:hAnsi="Arial" w:cs="Arial"/>
          <w:color w:val="000000"/>
          <w:sz w:val="20"/>
          <w:szCs w:val="20"/>
        </w:rPr>
        <w:t>u</w:t>
      </w:r>
      <w:r w:rsidRPr="00554131">
        <w:rPr>
          <w:rFonts w:ascii="Arial" w:hAnsi="Arial" w:cs="Arial"/>
          <w:color w:val="000000"/>
          <w:sz w:val="20"/>
          <w:szCs w:val="20"/>
        </w:rPr>
        <w:t>.</w:t>
      </w:r>
    </w:p>
    <w:p w14:paraId="276B24E5" w14:textId="77777777" w:rsidR="00EE0C40" w:rsidRPr="00EE0C40" w:rsidRDefault="00EE0C40" w:rsidP="00EE0C40">
      <w:pPr>
        <w:autoSpaceDE w:val="0"/>
        <w:autoSpaceDN w:val="0"/>
        <w:adjustRightInd w:val="0"/>
        <w:spacing w:line="260" w:lineRule="atLeast"/>
        <w:jc w:val="both"/>
        <w:rPr>
          <w:rFonts w:ascii="Arial" w:hAnsi="Arial" w:cs="Arial"/>
          <w:sz w:val="20"/>
        </w:rPr>
      </w:pPr>
    </w:p>
    <w:p w14:paraId="1D08D20B" w14:textId="446044B4" w:rsidR="000470EA" w:rsidRDefault="00BB1FC7" w:rsidP="00B66795">
      <w:pPr>
        <w:autoSpaceDE w:val="0"/>
        <w:autoSpaceDN w:val="0"/>
        <w:adjustRightInd w:val="0"/>
        <w:spacing w:line="260" w:lineRule="atLeast"/>
        <w:jc w:val="both"/>
        <w:rPr>
          <w:rFonts w:ascii="Arial" w:eastAsia="Calibri" w:hAnsi="Arial" w:cs="Arial"/>
          <w:sz w:val="20"/>
          <w:szCs w:val="20"/>
        </w:rPr>
      </w:pPr>
      <w:r w:rsidRPr="00BB1FC7">
        <w:rPr>
          <w:rFonts w:ascii="Arial" w:eastAsia="Calibri" w:hAnsi="Arial" w:cs="Arial"/>
          <w:sz w:val="20"/>
          <w:szCs w:val="20"/>
        </w:rPr>
        <w:t xml:space="preserve">Ponudnik lahko </w:t>
      </w:r>
      <w:r w:rsidR="004F4AFA">
        <w:rPr>
          <w:rFonts w:ascii="Arial" w:eastAsia="Calibri" w:hAnsi="Arial" w:cs="Arial"/>
          <w:sz w:val="20"/>
          <w:szCs w:val="20"/>
        </w:rPr>
        <w:t xml:space="preserve">zahtevane reference </w:t>
      </w:r>
      <w:r w:rsidR="004F4AFA" w:rsidRPr="00344F2B">
        <w:rPr>
          <w:rFonts w:ascii="Arial" w:eastAsia="Calibri" w:hAnsi="Arial" w:cs="Arial"/>
          <w:sz w:val="20"/>
          <w:szCs w:val="20"/>
        </w:rPr>
        <w:t>izpolnjuje</w:t>
      </w:r>
      <w:r w:rsidRPr="00344F2B">
        <w:rPr>
          <w:rFonts w:ascii="Arial" w:eastAsia="Calibri" w:hAnsi="Arial" w:cs="Arial"/>
          <w:sz w:val="20"/>
          <w:szCs w:val="20"/>
        </w:rPr>
        <w:t xml:space="preserve"> sam, s partnerji ali s podizvajalci.</w:t>
      </w:r>
      <w:r w:rsidR="004D0E56">
        <w:rPr>
          <w:rFonts w:ascii="Arial" w:eastAsia="Calibri" w:hAnsi="Arial" w:cs="Arial"/>
          <w:sz w:val="20"/>
          <w:szCs w:val="20"/>
        </w:rPr>
        <w:t xml:space="preserve"> Gospodarski subjekt, ki referenco predloži, mora izvesti </w:t>
      </w:r>
      <w:r w:rsidR="004D0E56" w:rsidRPr="00525C14">
        <w:rPr>
          <w:rFonts w:ascii="Arial" w:eastAsia="Calibri" w:hAnsi="Arial" w:cs="Arial"/>
          <w:sz w:val="20"/>
          <w:szCs w:val="20"/>
        </w:rPr>
        <w:t>vsa</w:t>
      </w:r>
      <w:r w:rsidR="0082607E" w:rsidRPr="00525C14">
        <w:rPr>
          <w:rFonts w:ascii="Arial" w:eastAsia="Calibri" w:hAnsi="Arial" w:cs="Arial"/>
          <w:sz w:val="20"/>
          <w:szCs w:val="20"/>
        </w:rPr>
        <w:t>j</w:t>
      </w:r>
      <w:r w:rsidR="004D0E56" w:rsidRPr="00525C14">
        <w:rPr>
          <w:rFonts w:ascii="Arial" w:eastAsia="Calibri" w:hAnsi="Arial" w:cs="Arial"/>
          <w:sz w:val="20"/>
          <w:szCs w:val="20"/>
        </w:rPr>
        <w:t xml:space="preserve"> 60% </w:t>
      </w:r>
      <w:r w:rsidR="006C6EC9">
        <w:rPr>
          <w:rFonts w:ascii="Arial" w:eastAsia="Calibri" w:hAnsi="Arial" w:cs="Arial"/>
          <w:sz w:val="20"/>
          <w:szCs w:val="20"/>
        </w:rPr>
        <w:t xml:space="preserve">vrednosti pogodbenih </w:t>
      </w:r>
      <w:r w:rsidR="004D0E56" w:rsidRPr="00525C14">
        <w:rPr>
          <w:rFonts w:ascii="Arial" w:eastAsia="Calibri" w:hAnsi="Arial" w:cs="Arial"/>
          <w:sz w:val="20"/>
          <w:szCs w:val="20"/>
        </w:rPr>
        <w:t>del</w:t>
      </w:r>
      <w:r w:rsidR="006C6EC9">
        <w:rPr>
          <w:rFonts w:ascii="Arial" w:eastAsia="Calibri" w:hAnsi="Arial" w:cs="Arial"/>
          <w:sz w:val="20"/>
          <w:szCs w:val="20"/>
        </w:rPr>
        <w:t xml:space="preserve"> </w:t>
      </w:r>
      <w:r w:rsidR="00B45379">
        <w:rPr>
          <w:rFonts w:ascii="Arial" w:eastAsia="Calibri" w:hAnsi="Arial" w:cs="Arial"/>
          <w:sz w:val="20"/>
          <w:szCs w:val="20"/>
        </w:rPr>
        <w:t>vzpostavitve sistema oz. rešitve</w:t>
      </w:r>
      <w:r w:rsidR="004D0E56" w:rsidRPr="00525C14">
        <w:rPr>
          <w:rFonts w:ascii="Arial" w:eastAsia="Calibri" w:hAnsi="Arial" w:cs="Arial"/>
          <w:sz w:val="20"/>
          <w:szCs w:val="20"/>
        </w:rPr>
        <w:t>.</w:t>
      </w:r>
    </w:p>
    <w:p w14:paraId="766EA45E" w14:textId="77777777" w:rsidR="00BB1FC7"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77777777" w:rsidR="00762308" w:rsidRPr="005163E1"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w:t>
      </w:r>
      <w:r w:rsidR="003F1CB5">
        <w:rPr>
          <w:rFonts w:ascii="Arial" w:hAnsi="Arial" w:cs="Arial"/>
          <w:sz w:val="20"/>
          <w:lang w:eastAsia="en-US"/>
        </w:rPr>
        <w:t xml:space="preserve">ponudnika oziroma </w:t>
      </w:r>
      <w:proofErr w:type="spellStart"/>
      <w:r w:rsidR="003F1CB5">
        <w:rPr>
          <w:rFonts w:ascii="Arial" w:hAnsi="Arial" w:cs="Arial"/>
          <w:sz w:val="20"/>
          <w:lang w:eastAsia="en-US"/>
        </w:rPr>
        <w:t>soponudnika</w:t>
      </w:r>
      <w:proofErr w:type="spellEnd"/>
      <w:r w:rsidRPr="00161C6E">
        <w:rPr>
          <w:rFonts w:ascii="Arial" w:hAnsi="Arial" w:cs="Arial"/>
          <w:sz w:val="20"/>
          <w:lang w:eastAsia="en-US"/>
        </w:rPr>
        <w:t xml:space="preserve"> - oddelek a dela IV ter </w:t>
      </w:r>
      <w:r w:rsidRPr="003F1CB5">
        <w:rPr>
          <w:rFonts w:ascii="Arial" w:hAnsi="Arial" w:cs="Arial"/>
          <w:sz w:val="20"/>
          <w:lang w:eastAsia="en-US"/>
        </w:rPr>
        <w:t xml:space="preserve">obrazec </w:t>
      </w:r>
      <w:r w:rsidRPr="00B01FDC">
        <w:rPr>
          <w:rFonts w:ascii="Arial" w:hAnsi="Arial" w:cs="Arial"/>
          <w:sz w:val="20"/>
          <w:lang w:eastAsia="en-US"/>
        </w:rPr>
        <w:t>2</w:t>
      </w:r>
    </w:p>
    <w:p w14:paraId="00F732B8" w14:textId="77777777" w:rsidR="00A93C7A" w:rsidRDefault="00A93C7A" w:rsidP="00751AA6">
      <w:pPr>
        <w:autoSpaceDE w:val="0"/>
        <w:autoSpaceDN w:val="0"/>
        <w:adjustRightInd w:val="0"/>
        <w:spacing w:line="260" w:lineRule="atLeast"/>
        <w:jc w:val="both"/>
        <w:rPr>
          <w:rFonts w:ascii="Arial" w:hAnsi="Arial" w:cs="Arial"/>
          <w:color w:val="000000"/>
          <w:sz w:val="20"/>
          <w:szCs w:val="20"/>
          <w:highlight w:val="yellow"/>
        </w:rPr>
      </w:pPr>
    </w:p>
    <w:p w14:paraId="26617724" w14:textId="77777777" w:rsidR="00BB1FC7" w:rsidRPr="00BB1FC7" w:rsidRDefault="00BB1FC7" w:rsidP="00BB1FC7">
      <w:pPr>
        <w:autoSpaceDE w:val="0"/>
        <w:autoSpaceDN w:val="0"/>
        <w:adjustRightInd w:val="0"/>
        <w:spacing w:line="260" w:lineRule="atLeast"/>
        <w:jc w:val="both"/>
        <w:rPr>
          <w:rFonts w:ascii="Arial" w:hAnsi="Arial" w:cs="Arial"/>
          <w:b/>
          <w:color w:val="000000"/>
          <w:sz w:val="20"/>
          <w:szCs w:val="20"/>
        </w:rPr>
      </w:pPr>
      <w:r w:rsidRPr="00BB1FC7">
        <w:rPr>
          <w:rFonts w:ascii="Arial" w:hAnsi="Arial" w:cs="Arial"/>
          <w:b/>
          <w:color w:val="000000"/>
          <w:sz w:val="20"/>
          <w:szCs w:val="20"/>
        </w:rPr>
        <w:t>3.2.3.2 Kadrovska sposobnost</w:t>
      </w:r>
    </w:p>
    <w:p w14:paraId="04245FB3" w14:textId="77777777" w:rsidR="00D95ED7" w:rsidRDefault="00D95ED7" w:rsidP="00D95ED7">
      <w:pPr>
        <w:autoSpaceDE w:val="0"/>
        <w:autoSpaceDN w:val="0"/>
        <w:adjustRightInd w:val="0"/>
        <w:spacing w:line="260" w:lineRule="atLeast"/>
        <w:jc w:val="both"/>
        <w:rPr>
          <w:rFonts w:ascii="Arial" w:hAnsi="Arial" w:cs="Arial"/>
          <w:color w:val="000000"/>
          <w:sz w:val="20"/>
          <w:szCs w:val="20"/>
        </w:rPr>
      </w:pPr>
    </w:p>
    <w:p w14:paraId="0277F6D0" w14:textId="77777777" w:rsidR="00D95ED7" w:rsidRDefault="00D95ED7" w:rsidP="00D95ED7">
      <w:pPr>
        <w:autoSpaceDE w:val="0"/>
        <w:autoSpaceDN w:val="0"/>
        <w:adjustRightInd w:val="0"/>
        <w:spacing w:line="260" w:lineRule="atLeast"/>
        <w:jc w:val="both"/>
        <w:rPr>
          <w:rFonts w:ascii="Arial" w:hAnsi="Arial" w:cs="Arial"/>
          <w:color w:val="000000"/>
          <w:sz w:val="20"/>
          <w:szCs w:val="20"/>
        </w:rPr>
      </w:pPr>
      <w:r w:rsidRPr="00D95ED7">
        <w:rPr>
          <w:rFonts w:ascii="Arial" w:hAnsi="Arial" w:cs="Arial"/>
          <w:color w:val="000000"/>
          <w:sz w:val="20"/>
          <w:szCs w:val="20"/>
        </w:rPr>
        <w:t xml:space="preserve">Ponudnik mora zagotoviti naslednje kadre (strokovnjake) in izkazati njihovo usposobljenost: </w:t>
      </w:r>
    </w:p>
    <w:p w14:paraId="4F443BCD" w14:textId="77777777" w:rsidR="00D95ED7" w:rsidRPr="00D95ED7" w:rsidRDefault="00D95ED7" w:rsidP="00D95ED7">
      <w:pPr>
        <w:autoSpaceDE w:val="0"/>
        <w:autoSpaceDN w:val="0"/>
        <w:adjustRightInd w:val="0"/>
        <w:spacing w:line="260" w:lineRule="atLeast"/>
        <w:jc w:val="both"/>
        <w:rPr>
          <w:rFonts w:ascii="Arial" w:hAnsi="Arial" w:cs="Arial"/>
          <w:color w:val="000000"/>
          <w:sz w:val="20"/>
          <w:szCs w:val="20"/>
        </w:rPr>
      </w:pPr>
    </w:p>
    <w:p w14:paraId="6A63C0AB" w14:textId="6CFC574C" w:rsidR="00EE0C40" w:rsidRPr="00EE0C40" w:rsidRDefault="00EE0C40" w:rsidP="00EE0C40">
      <w:pPr>
        <w:autoSpaceDE w:val="0"/>
        <w:autoSpaceDN w:val="0"/>
        <w:adjustRightInd w:val="0"/>
        <w:spacing w:line="260" w:lineRule="atLeast"/>
        <w:jc w:val="both"/>
        <w:rPr>
          <w:rFonts w:ascii="Arial" w:eastAsia="Calibri" w:hAnsi="Arial" w:cs="Arial"/>
          <w:b/>
          <w:color w:val="000000"/>
          <w:sz w:val="20"/>
          <w:szCs w:val="20"/>
        </w:rPr>
      </w:pPr>
      <w:r w:rsidRPr="00EE0C40">
        <w:rPr>
          <w:rFonts w:ascii="Arial" w:eastAsia="Calibri" w:hAnsi="Arial" w:cs="Arial"/>
          <w:b/>
          <w:color w:val="000000"/>
          <w:sz w:val="20"/>
          <w:szCs w:val="20"/>
        </w:rPr>
        <w:t xml:space="preserve">1. ODGOVORNI IN TEHNIČNI VODJA PROJEKTA (1 kader) mora izpolnjevati vse naslednje pogoje: </w:t>
      </w:r>
    </w:p>
    <w:p w14:paraId="7C579A7A" w14:textId="77777777" w:rsidR="00580870" w:rsidRPr="00D95ED7" w:rsidRDefault="00580870" w:rsidP="00580870">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Pr="00D95ED7">
        <w:rPr>
          <w:rFonts w:ascii="Arial" w:hAnsi="Arial" w:cs="Arial"/>
          <w:color w:val="000000"/>
          <w:sz w:val="20"/>
          <w:szCs w:val="20"/>
        </w:rPr>
        <w:t>ima izobrazbo najmanj raven 8 po SOK (univerzitetni program ali specializacija po visokošolskih programih po »</w:t>
      </w:r>
      <w:proofErr w:type="spellStart"/>
      <w:r w:rsidRPr="00D95ED7">
        <w:rPr>
          <w:rFonts w:ascii="Arial" w:hAnsi="Arial" w:cs="Arial"/>
          <w:color w:val="000000"/>
          <w:sz w:val="20"/>
          <w:szCs w:val="20"/>
        </w:rPr>
        <w:t>predbolonjskih</w:t>
      </w:r>
      <w:proofErr w:type="spellEnd"/>
      <w:r w:rsidRPr="00D95ED7">
        <w:rPr>
          <w:rFonts w:ascii="Arial" w:hAnsi="Arial" w:cs="Arial"/>
          <w:color w:val="000000"/>
          <w:sz w:val="20"/>
          <w:szCs w:val="20"/>
        </w:rPr>
        <w:t>« programih ali magisterij stroke – 2. bolonjska stopnja po bolonjskih programih) naravoslovno-tehnične ali informacijske smeri;</w:t>
      </w:r>
    </w:p>
    <w:p w14:paraId="47CE246B" w14:textId="77777777" w:rsidR="00580870" w:rsidRPr="00D95ED7" w:rsidRDefault="00580870" w:rsidP="00580870">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Pr="00D95ED7">
        <w:rPr>
          <w:rFonts w:ascii="Arial" w:hAnsi="Arial" w:cs="Arial"/>
          <w:color w:val="000000"/>
          <w:sz w:val="20"/>
          <w:szCs w:val="20"/>
        </w:rPr>
        <w:t>ima vsaj 5 let delovnih izkušenj vodenja projektov s področja informacijskih sistemov;</w:t>
      </w:r>
    </w:p>
    <w:p w14:paraId="4A57FE81" w14:textId="77777777" w:rsidR="00580870" w:rsidRPr="00D95ED7" w:rsidRDefault="00580870" w:rsidP="00580870">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Pr="00D95ED7">
        <w:rPr>
          <w:rFonts w:ascii="Arial" w:hAnsi="Arial" w:cs="Arial"/>
          <w:color w:val="000000"/>
          <w:sz w:val="20"/>
          <w:szCs w:val="20"/>
        </w:rPr>
        <w:t>je redno zaposlen pri ponudniku</w:t>
      </w:r>
      <w:r>
        <w:rPr>
          <w:rFonts w:ascii="Arial" w:hAnsi="Arial" w:cs="Arial"/>
          <w:color w:val="000000"/>
          <w:sz w:val="20"/>
          <w:szCs w:val="20"/>
        </w:rPr>
        <w:t xml:space="preserve">, </w:t>
      </w:r>
      <w:proofErr w:type="spellStart"/>
      <w:r>
        <w:rPr>
          <w:rFonts w:ascii="Arial" w:hAnsi="Arial" w:cs="Arial"/>
          <w:color w:val="000000"/>
          <w:sz w:val="20"/>
          <w:szCs w:val="20"/>
        </w:rPr>
        <w:t>soponudniku</w:t>
      </w:r>
      <w:proofErr w:type="spellEnd"/>
      <w:r w:rsidRPr="00D95ED7">
        <w:rPr>
          <w:rFonts w:ascii="Arial" w:hAnsi="Arial" w:cs="Arial"/>
          <w:color w:val="000000"/>
          <w:sz w:val="20"/>
          <w:szCs w:val="20"/>
        </w:rPr>
        <w:t xml:space="preserve"> ali podizvajalcu;</w:t>
      </w:r>
    </w:p>
    <w:p w14:paraId="2CCB6857" w14:textId="77777777" w:rsidR="00580870" w:rsidRPr="00D95ED7" w:rsidRDefault="00580870" w:rsidP="00580870">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Pr="00D95ED7">
        <w:rPr>
          <w:rFonts w:ascii="Arial" w:hAnsi="Arial" w:cs="Arial"/>
          <w:color w:val="000000"/>
          <w:sz w:val="20"/>
          <w:szCs w:val="20"/>
        </w:rPr>
        <w:t>v zadnjih petih (5) letih, šteto od dneva objave tega javnega naročila</w:t>
      </w:r>
      <w:r>
        <w:rPr>
          <w:rFonts w:ascii="Arial" w:hAnsi="Arial" w:cs="Arial"/>
          <w:color w:val="000000"/>
          <w:sz w:val="20"/>
          <w:szCs w:val="20"/>
        </w:rPr>
        <w:t>,</w:t>
      </w:r>
      <w:r w:rsidRPr="00D95ED7">
        <w:rPr>
          <w:rFonts w:ascii="Arial" w:hAnsi="Arial" w:cs="Arial"/>
          <w:color w:val="000000"/>
          <w:sz w:val="20"/>
          <w:szCs w:val="20"/>
        </w:rPr>
        <w:t xml:space="preserve"> </w:t>
      </w:r>
      <w:r>
        <w:rPr>
          <w:rFonts w:ascii="Arial" w:hAnsi="Arial" w:cs="Arial"/>
          <w:color w:val="000000"/>
          <w:sz w:val="20"/>
          <w:szCs w:val="20"/>
        </w:rPr>
        <w:t xml:space="preserve">je </w:t>
      </w:r>
      <w:r w:rsidRPr="00D95ED7">
        <w:rPr>
          <w:rFonts w:ascii="Arial" w:hAnsi="Arial" w:cs="Arial"/>
          <w:color w:val="000000"/>
          <w:sz w:val="20"/>
          <w:szCs w:val="20"/>
        </w:rPr>
        <w:t>vod</w:t>
      </w:r>
      <w:r>
        <w:rPr>
          <w:rFonts w:ascii="Arial" w:hAnsi="Arial" w:cs="Arial"/>
          <w:color w:val="000000"/>
          <w:sz w:val="20"/>
          <w:szCs w:val="20"/>
        </w:rPr>
        <w:t>il</w:t>
      </w:r>
      <w:r w:rsidRPr="00D95ED7">
        <w:rPr>
          <w:rFonts w:ascii="Arial" w:hAnsi="Arial" w:cs="Arial"/>
          <w:color w:val="000000"/>
          <w:sz w:val="20"/>
          <w:szCs w:val="20"/>
        </w:rPr>
        <w:t xml:space="preserve"> najmanj en (1)</w:t>
      </w:r>
      <w:r>
        <w:rPr>
          <w:rFonts w:ascii="Arial" w:hAnsi="Arial" w:cs="Arial"/>
          <w:color w:val="000000"/>
          <w:sz w:val="20"/>
          <w:szCs w:val="20"/>
        </w:rPr>
        <w:t xml:space="preserve"> </w:t>
      </w:r>
      <w:r w:rsidRPr="00D95ED7">
        <w:rPr>
          <w:rFonts w:ascii="Arial" w:hAnsi="Arial" w:cs="Arial"/>
          <w:color w:val="000000"/>
          <w:sz w:val="20"/>
          <w:szCs w:val="20"/>
        </w:rPr>
        <w:t xml:space="preserve">projekt s področja informacijskih sistemov na področju ITS (inteligentni transportni sistemi, kot so definirani z Direktivo 2010/40/EU). V vlogi vodje projekta </w:t>
      </w:r>
      <w:r>
        <w:rPr>
          <w:rFonts w:ascii="Arial" w:hAnsi="Arial" w:cs="Arial"/>
          <w:color w:val="000000"/>
          <w:sz w:val="20"/>
          <w:szCs w:val="20"/>
        </w:rPr>
        <w:t xml:space="preserve">je bil </w:t>
      </w:r>
      <w:r w:rsidRPr="00D95ED7">
        <w:rPr>
          <w:rFonts w:ascii="Arial" w:hAnsi="Arial" w:cs="Arial"/>
          <w:color w:val="000000"/>
          <w:sz w:val="20"/>
          <w:szCs w:val="20"/>
        </w:rPr>
        <w:t>neprekinjeno vsaj 12 mesecev;</w:t>
      </w:r>
    </w:p>
    <w:p w14:paraId="126EA468" w14:textId="687999ED" w:rsidR="00580870" w:rsidRPr="00D95ED7" w:rsidRDefault="00580870" w:rsidP="00580870">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Pr="00344F2B">
        <w:rPr>
          <w:rFonts w:ascii="Arial" w:hAnsi="Arial" w:cs="Arial"/>
          <w:color w:val="000000"/>
          <w:sz w:val="20"/>
          <w:szCs w:val="20"/>
        </w:rPr>
        <w:t xml:space="preserve">je bil </w:t>
      </w:r>
      <w:r w:rsidRPr="00D95ED7">
        <w:rPr>
          <w:rFonts w:ascii="Arial" w:hAnsi="Arial" w:cs="Arial"/>
          <w:color w:val="000000"/>
          <w:sz w:val="20"/>
          <w:szCs w:val="20"/>
        </w:rPr>
        <w:t>v zadnjih petih (5) letih, šteto od dneva objave tega javnega naročila</w:t>
      </w:r>
      <w:r>
        <w:rPr>
          <w:rFonts w:ascii="Arial" w:hAnsi="Arial" w:cs="Arial"/>
          <w:color w:val="000000"/>
          <w:sz w:val="20"/>
          <w:szCs w:val="20"/>
        </w:rPr>
        <w:t>,</w:t>
      </w:r>
      <w:r w:rsidRPr="00344F2B">
        <w:rPr>
          <w:rFonts w:ascii="Arial" w:hAnsi="Arial" w:cs="Arial"/>
          <w:color w:val="000000"/>
          <w:sz w:val="20"/>
          <w:szCs w:val="20"/>
        </w:rPr>
        <w:t xml:space="preserve"> vodja referenčnega projekta, </w:t>
      </w:r>
      <w:r>
        <w:rPr>
          <w:rFonts w:ascii="Arial" w:hAnsi="Arial" w:cs="Arial"/>
          <w:color w:val="000000"/>
          <w:sz w:val="20"/>
          <w:szCs w:val="20"/>
        </w:rPr>
        <w:t xml:space="preserve">ki izpolnjuje </w:t>
      </w:r>
      <w:r w:rsidRPr="00A56107">
        <w:rPr>
          <w:rFonts w:ascii="Arial" w:hAnsi="Arial" w:cs="Arial"/>
          <w:color w:val="000000"/>
          <w:sz w:val="20"/>
          <w:szCs w:val="20"/>
        </w:rPr>
        <w:t xml:space="preserve">vsaj </w:t>
      </w:r>
      <w:r>
        <w:rPr>
          <w:rFonts w:ascii="Arial" w:hAnsi="Arial" w:cs="Arial"/>
          <w:color w:val="000000"/>
          <w:sz w:val="20"/>
          <w:szCs w:val="20"/>
        </w:rPr>
        <w:t>2</w:t>
      </w:r>
      <w:r w:rsidRPr="00A56107">
        <w:rPr>
          <w:rFonts w:ascii="Arial" w:hAnsi="Arial" w:cs="Arial"/>
          <w:color w:val="000000"/>
          <w:sz w:val="20"/>
          <w:szCs w:val="20"/>
        </w:rPr>
        <w:t xml:space="preserve"> </w:t>
      </w:r>
      <w:r w:rsidR="00C756DB">
        <w:rPr>
          <w:rFonts w:ascii="Arial" w:hAnsi="Arial" w:cs="Arial"/>
          <w:color w:val="000000"/>
          <w:sz w:val="20"/>
          <w:szCs w:val="20"/>
        </w:rPr>
        <w:t xml:space="preserve">referenčni </w:t>
      </w:r>
      <w:r w:rsidRPr="00A56107">
        <w:rPr>
          <w:rFonts w:ascii="Arial" w:hAnsi="Arial" w:cs="Arial"/>
          <w:color w:val="000000"/>
          <w:sz w:val="20"/>
          <w:szCs w:val="20"/>
        </w:rPr>
        <w:t>zahtev</w:t>
      </w:r>
      <w:r>
        <w:rPr>
          <w:rFonts w:ascii="Arial" w:hAnsi="Arial" w:cs="Arial"/>
          <w:color w:val="000000"/>
          <w:sz w:val="20"/>
          <w:szCs w:val="20"/>
        </w:rPr>
        <w:t xml:space="preserve">i, </w:t>
      </w:r>
      <w:r w:rsidRPr="00344F2B">
        <w:rPr>
          <w:rFonts w:ascii="Arial" w:hAnsi="Arial" w:cs="Arial"/>
          <w:color w:val="000000"/>
          <w:sz w:val="20"/>
          <w:szCs w:val="20"/>
        </w:rPr>
        <w:t>naveden</w:t>
      </w:r>
      <w:r w:rsidR="0076063A">
        <w:rPr>
          <w:rFonts w:ascii="Arial" w:hAnsi="Arial" w:cs="Arial"/>
          <w:color w:val="000000"/>
          <w:sz w:val="20"/>
          <w:szCs w:val="20"/>
        </w:rPr>
        <w:t>i</w:t>
      </w:r>
      <w:r w:rsidRPr="00344F2B">
        <w:rPr>
          <w:rFonts w:ascii="Arial" w:hAnsi="Arial" w:cs="Arial"/>
          <w:color w:val="000000"/>
          <w:sz w:val="20"/>
          <w:szCs w:val="20"/>
        </w:rPr>
        <w:t xml:space="preserve"> </w:t>
      </w:r>
      <w:r>
        <w:rPr>
          <w:rFonts w:ascii="Arial" w:hAnsi="Arial" w:cs="Arial"/>
          <w:color w:val="000000"/>
          <w:sz w:val="20"/>
          <w:szCs w:val="20"/>
        </w:rPr>
        <w:t>v točki 3.2.3.1</w:t>
      </w:r>
      <w:r w:rsidR="0014498D">
        <w:rPr>
          <w:rFonts w:ascii="Arial" w:hAnsi="Arial" w:cs="Arial"/>
          <w:color w:val="000000"/>
          <w:sz w:val="20"/>
          <w:szCs w:val="20"/>
        </w:rPr>
        <w:t>.</w:t>
      </w:r>
    </w:p>
    <w:p w14:paraId="4D6D56F7" w14:textId="77777777" w:rsidR="00EE0C40" w:rsidRPr="00EE0C40" w:rsidRDefault="00EE0C40" w:rsidP="00EE0C40">
      <w:pPr>
        <w:autoSpaceDE w:val="0"/>
        <w:autoSpaceDN w:val="0"/>
        <w:adjustRightInd w:val="0"/>
        <w:spacing w:line="260" w:lineRule="atLeast"/>
        <w:jc w:val="both"/>
        <w:rPr>
          <w:rFonts w:ascii="Arial" w:eastAsia="Calibri" w:hAnsi="Arial" w:cs="Arial"/>
          <w:color w:val="000000"/>
          <w:sz w:val="20"/>
          <w:szCs w:val="20"/>
        </w:rPr>
      </w:pPr>
    </w:p>
    <w:p w14:paraId="4B2BEE98" w14:textId="5E7DC035" w:rsidR="00554131" w:rsidRPr="00554131" w:rsidRDefault="00EE0C40" w:rsidP="00554131">
      <w:pPr>
        <w:autoSpaceDE w:val="0"/>
        <w:autoSpaceDN w:val="0"/>
        <w:adjustRightInd w:val="0"/>
        <w:spacing w:line="260" w:lineRule="atLeast"/>
        <w:jc w:val="both"/>
        <w:rPr>
          <w:rFonts w:ascii="Arial" w:eastAsia="Calibri" w:hAnsi="Arial" w:cs="Arial"/>
          <w:b/>
          <w:color w:val="000000"/>
          <w:sz w:val="20"/>
          <w:szCs w:val="20"/>
        </w:rPr>
      </w:pPr>
      <w:r w:rsidRPr="00EE0C40">
        <w:rPr>
          <w:rFonts w:ascii="Arial" w:eastAsia="Calibri" w:hAnsi="Arial" w:cs="Arial"/>
          <w:b/>
          <w:color w:val="000000"/>
          <w:sz w:val="20"/>
          <w:szCs w:val="20"/>
        </w:rPr>
        <w:t>2. RAZVIJALEC (</w:t>
      </w:r>
      <w:r w:rsidR="00554131">
        <w:rPr>
          <w:rFonts w:ascii="Arial" w:eastAsia="Calibri" w:hAnsi="Arial" w:cs="Arial"/>
          <w:b/>
          <w:color w:val="000000"/>
          <w:sz w:val="20"/>
          <w:szCs w:val="20"/>
        </w:rPr>
        <w:t xml:space="preserve">3 </w:t>
      </w:r>
      <w:r w:rsidRPr="00EE0C40">
        <w:rPr>
          <w:rFonts w:ascii="Arial" w:eastAsia="Calibri" w:hAnsi="Arial" w:cs="Arial"/>
          <w:b/>
          <w:color w:val="000000"/>
          <w:sz w:val="20"/>
          <w:szCs w:val="20"/>
        </w:rPr>
        <w:t>kadr</w:t>
      </w:r>
      <w:r w:rsidR="00554131">
        <w:rPr>
          <w:rFonts w:ascii="Arial" w:eastAsia="Calibri" w:hAnsi="Arial" w:cs="Arial"/>
          <w:b/>
          <w:color w:val="000000"/>
          <w:sz w:val="20"/>
          <w:szCs w:val="20"/>
        </w:rPr>
        <w:t>i</w:t>
      </w:r>
      <w:r w:rsidRPr="00EE0C40">
        <w:rPr>
          <w:rFonts w:ascii="Arial" w:eastAsia="Calibri" w:hAnsi="Arial" w:cs="Arial"/>
          <w:b/>
          <w:color w:val="000000"/>
          <w:sz w:val="20"/>
          <w:szCs w:val="20"/>
        </w:rPr>
        <w:t>)</w:t>
      </w:r>
      <w:r w:rsidR="0076063A">
        <w:rPr>
          <w:rFonts w:ascii="Arial" w:eastAsia="Calibri" w:hAnsi="Arial" w:cs="Arial"/>
          <w:b/>
          <w:color w:val="000000"/>
          <w:sz w:val="20"/>
          <w:szCs w:val="20"/>
        </w:rPr>
        <w:t>, pri čemer mora vsak izpolnjevati vse naslednje pogoje</w:t>
      </w:r>
      <w:r w:rsidRPr="00EE0C40">
        <w:rPr>
          <w:rFonts w:ascii="Arial" w:eastAsia="Calibri" w:hAnsi="Arial" w:cs="Arial"/>
          <w:b/>
          <w:color w:val="000000"/>
          <w:sz w:val="20"/>
          <w:szCs w:val="20"/>
        </w:rPr>
        <w:t>:</w:t>
      </w:r>
    </w:p>
    <w:p w14:paraId="6F6D0A2B" w14:textId="5212DFB7" w:rsidR="00554131" w:rsidRPr="00554131" w:rsidRDefault="00554131" w:rsidP="00554131">
      <w:pPr>
        <w:autoSpaceDE w:val="0"/>
        <w:autoSpaceDN w:val="0"/>
        <w:adjustRightInd w:val="0"/>
        <w:spacing w:line="260" w:lineRule="atLeast"/>
        <w:jc w:val="both"/>
        <w:rPr>
          <w:rFonts w:ascii="Arial" w:eastAsia="Calibri" w:hAnsi="Arial" w:cs="Arial"/>
          <w:color w:val="000000"/>
          <w:sz w:val="20"/>
          <w:szCs w:val="20"/>
        </w:rPr>
      </w:pPr>
      <w:r w:rsidRPr="00554131">
        <w:rPr>
          <w:rFonts w:ascii="Arial" w:eastAsia="Calibri" w:hAnsi="Arial" w:cs="Arial"/>
          <w:color w:val="000000"/>
          <w:sz w:val="20"/>
          <w:szCs w:val="20"/>
        </w:rPr>
        <w:t>- ima najmanj 7. raven izobrazbe po SOK – Slovensko ogrodje kvalifikacij (visokošolski strokovni programi ali specializacija po višješolskih programih po »</w:t>
      </w:r>
      <w:proofErr w:type="spellStart"/>
      <w:r w:rsidRPr="00554131">
        <w:rPr>
          <w:rFonts w:ascii="Arial" w:eastAsia="Calibri" w:hAnsi="Arial" w:cs="Arial"/>
          <w:color w:val="000000"/>
          <w:sz w:val="20"/>
          <w:szCs w:val="20"/>
        </w:rPr>
        <w:t>predbolonjskih</w:t>
      </w:r>
      <w:proofErr w:type="spellEnd"/>
      <w:r w:rsidRPr="00554131">
        <w:rPr>
          <w:rFonts w:ascii="Arial" w:eastAsia="Calibri" w:hAnsi="Arial" w:cs="Arial"/>
          <w:color w:val="000000"/>
          <w:sz w:val="20"/>
          <w:szCs w:val="20"/>
        </w:rPr>
        <w:t>» programih ali univerzitetni program - 1. bolonjska stopnja ali visokošolski strokovni program – 1. bolonjska stopnja po bolonjskih programih) ene izmed ustreznih smeri (računalništvo, informatika, elektrotehnika, promet, matematika ali fizika);</w:t>
      </w:r>
    </w:p>
    <w:p w14:paraId="33C01FDC" w14:textId="77777777" w:rsidR="0014498D" w:rsidRDefault="00554131" w:rsidP="00C2201E">
      <w:pPr>
        <w:autoSpaceDE w:val="0"/>
        <w:autoSpaceDN w:val="0"/>
        <w:adjustRightInd w:val="0"/>
        <w:spacing w:line="260" w:lineRule="atLeast"/>
        <w:jc w:val="both"/>
        <w:rPr>
          <w:rFonts w:ascii="Arial" w:eastAsia="Calibri" w:hAnsi="Arial" w:cs="Arial"/>
          <w:color w:val="000000"/>
          <w:sz w:val="20"/>
          <w:szCs w:val="20"/>
        </w:rPr>
      </w:pPr>
      <w:r w:rsidRPr="00554131">
        <w:rPr>
          <w:rFonts w:ascii="Arial" w:eastAsia="Calibri" w:hAnsi="Arial" w:cs="Arial"/>
          <w:color w:val="000000"/>
          <w:sz w:val="20"/>
          <w:szCs w:val="20"/>
        </w:rPr>
        <w:t>- ima vsaj 5 let delovne dobe;</w:t>
      </w:r>
    </w:p>
    <w:p w14:paraId="475857E0" w14:textId="431248C5" w:rsidR="00C2201E" w:rsidRPr="00C2201E" w:rsidRDefault="0014498D" w:rsidP="00C2201E">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 xml:space="preserve">- </w:t>
      </w:r>
      <w:r w:rsidR="00C2201E" w:rsidRPr="00C2201E">
        <w:rPr>
          <w:rFonts w:ascii="Arial" w:eastAsia="Calibri" w:hAnsi="Arial" w:cs="Arial"/>
          <w:color w:val="000000"/>
          <w:sz w:val="20"/>
          <w:szCs w:val="20"/>
        </w:rPr>
        <w:t>ima v zadnjih petih (5) letih, šteto od dneva objave tega javnega naročila</w:t>
      </w:r>
      <w:r w:rsidR="00C2201E">
        <w:rPr>
          <w:rFonts w:ascii="Arial" w:eastAsia="Calibri" w:hAnsi="Arial" w:cs="Arial"/>
          <w:color w:val="000000"/>
          <w:sz w:val="20"/>
          <w:szCs w:val="20"/>
        </w:rPr>
        <w:t>,</w:t>
      </w:r>
      <w:r w:rsidR="00C2201E" w:rsidRPr="00C2201E">
        <w:rPr>
          <w:rFonts w:ascii="Arial" w:eastAsia="Calibri" w:hAnsi="Arial" w:cs="Arial"/>
          <w:color w:val="000000"/>
          <w:sz w:val="20"/>
          <w:szCs w:val="20"/>
        </w:rPr>
        <w:t xml:space="preserve"> izkušnje z razvojem informacijskih rešitev na področju prometnih informacijskih sistemov, kar dokazuje s sodelovanjem kot razvijalec pri vsaj enem (1) uspešno zaključenem </w:t>
      </w:r>
      <w:r w:rsidR="00C2201E" w:rsidRPr="00876933">
        <w:rPr>
          <w:rFonts w:ascii="Arial" w:eastAsia="Calibri" w:hAnsi="Arial" w:cs="Arial"/>
          <w:color w:val="000000"/>
          <w:sz w:val="20"/>
          <w:szCs w:val="20"/>
        </w:rPr>
        <w:t xml:space="preserve">in </w:t>
      </w:r>
      <w:r w:rsidR="00876933" w:rsidRPr="00876933">
        <w:rPr>
          <w:rFonts w:ascii="Arial" w:eastAsia="Calibri" w:hAnsi="Arial" w:cs="Arial"/>
          <w:color w:val="000000"/>
          <w:sz w:val="20"/>
          <w:szCs w:val="20"/>
        </w:rPr>
        <w:t xml:space="preserve">vsaj eno (1) leto </w:t>
      </w:r>
      <w:r w:rsidR="00C2201E" w:rsidRPr="00876933">
        <w:rPr>
          <w:rFonts w:ascii="Arial" w:eastAsia="Calibri" w:hAnsi="Arial" w:cs="Arial"/>
          <w:color w:val="000000"/>
          <w:sz w:val="20"/>
          <w:szCs w:val="20"/>
        </w:rPr>
        <w:t>vzdrževanem</w:t>
      </w:r>
      <w:r w:rsidR="00C2201E" w:rsidRPr="00C2201E">
        <w:rPr>
          <w:rFonts w:ascii="Arial" w:eastAsia="Calibri" w:hAnsi="Arial" w:cs="Arial"/>
          <w:color w:val="000000"/>
          <w:sz w:val="20"/>
          <w:szCs w:val="20"/>
        </w:rPr>
        <w:t xml:space="preserve"> projektu informacijskih rešitev na področju prometnih </w:t>
      </w:r>
      <w:r w:rsidR="00C2201E" w:rsidRPr="00C2201E">
        <w:rPr>
          <w:rFonts w:ascii="Arial" w:eastAsia="Calibri" w:hAnsi="Arial" w:cs="Arial"/>
          <w:color w:val="000000"/>
          <w:sz w:val="20"/>
          <w:szCs w:val="20"/>
        </w:rPr>
        <w:lastRenderedPageBreak/>
        <w:t>informacijskih sistemov, ki je v produkciji v času objave tega javnega naročila.  Vrednost vzpostavitve rešitve brez vzdrževanja mora znašati vsaj 50.000 EUR brez DDV;</w:t>
      </w:r>
    </w:p>
    <w:p w14:paraId="4463959B" w14:textId="01F574AD" w:rsidR="00554131" w:rsidRPr="00554131" w:rsidRDefault="00C2201E" w:rsidP="00554131">
      <w:pPr>
        <w:autoSpaceDE w:val="0"/>
        <w:autoSpaceDN w:val="0"/>
        <w:adjustRightInd w:val="0"/>
        <w:spacing w:line="260" w:lineRule="atLeast"/>
        <w:jc w:val="both"/>
        <w:rPr>
          <w:rFonts w:ascii="Arial" w:eastAsia="Calibri" w:hAnsi="Arial" w:cs="Arial"/>
          <w:color w:val="000000"/>
          <w:sz w:val="20"/>
          <w:szCs w:val="20"/>
        </w:rPr>
      </w:pPr>
      <w:r w:rsidRPr="00C2201E">
        <w:rPr>
          <w:rFonts w:ascii="Arial" w:eastAsia="Calibri" w:hAnsi="Arial" w:cs="Arial"/>
          <w:color w:val="000000"/>
          <w:sz w:val="20"/>
          <w:szCs w:val="20"/>
        </w:rPr>
        <w:t>- ima v zadnjih desetih (10) letih, šteto od dneva objave tega javnega naročila</w:t>
      </w:r>
      <w:r w:rsidR="00281B84">
        <w:rPr>
          <w:rFonts w:ascii="Arial" w:eastAsia="Calibri" w:hAnsi="Arial" w:cs="Arial"/>
          <w:color w:val="000000"/>
          <w:sz w:val="20"/>
          <w:szCs w:val="20"/>
        </w:rPr>
        <w:t>,</w:t>
      </w:r>
      <w:r w:rsidRPr="00C2201E">
        <w:rPr>
          <w:rFonts w:ascii="Arial" w:eastAsia="Calibri" w:hAnsi="Arial" w:cs="Arial"/>
          <w:color w:val="000000"/>
          <w:sz w:val="20"/>
          <w:szCs w:val="20"/>
        </w:rPr>
        <w:t xml:space="preserve"> izkušnje z razvojem omrežja podatkovnih struktur za spletne storitve v fizičnem zapisu XML, kar dokazuje s sodelovanjem kot razvijalec pri vsaj enem (1) uspešno zaključenem in vsaj eno (1) leto vzdrževanem projektu informacijskih rešitev, ki je v produkciji v času objave tega javnega naročila. Vrednost vzpostavitve rešitve brez vzdrževanja mora znašati vsaj 50.000 EUR brez DDV.</w:t>
      </w:r>
    </w:p>
    <w:p w14:paraId="45B8B729" w14:textId="4E645CBF" w:rsidR="00554131" w:rsidRPr="00554131" w:rsidRDefault="00554131" w:rsidP="00554131">
      <w:pPr>
        <w:autoSpaceDE w:val="0"/>
        <w:autoSpaceDN w:val="0"/>
        <w:adjustRightInd w:val="0"/>
        <w:spacing w:line="260" w:lineRule="atLeast"/>
        <w:jc w:val="both"/>
        <w:rPr>
          <w:rFonts w:ascii="Arial" w:eastAsia="Calibri" w:hAnsi="Arial" w:cs="Arial"/>
          <w:color w:val="000000"/>
          <w:sz w:val="20"/>
          <w:szCs w:val="20"/>
        </w:rPr>
      </w:pPr>
    </w:p>
    <w:p w14:paraId="248BE0FA" w14:textId="2E31829C" w:rsidR="009D1B0E" w:rsidRPr="00303BF0" w:rsidRDefault="009D1B0E" w:rsidP="009D1B0E">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03BF0">
        <w:rPr>
          <w:rFonts w:ascii="Arial" w:eastAsia="Calibri" w:hAnsi="Arial" w:cs="Arial"/>
          <w:color w:val="000000"/>
          <w:sz w:val="20"/>
          <w:szCs w:val="20"/>
        </w:rPr>
        <w:t>soponudnika</w:t>
      </w:r>
      <w:proofErr w:type="spellEnd"/>
      <w:r w:rsidRPr="00303BF0">
        <w:rPr>
          <w:rFonts w:ascii="Arial" w:eastAsia="Calibri" w:hAnsi="Arial" w:cs="Arial"/>
          <w:color w:val="000000"/>
          <w:sz w:val="20"/>
          <w:szCs w:val="20"/>
        </w:rPr>
        <w:t xml:space="preserve"> ali podizvajalca (in zanj predložiti ESPD).</w:t>
      </w:r>
    </w:p>
    <w:p w14:paraId="2542A5A6" w14:textId="77777777" w:rsidR="009D1B0E" w:rsidRPr="00303BF0"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08D98815" w14:textId="77777777" w:rsidR="009D1B0E" w:rsidRDefault="009D1B0E" w:rsidP="009D1B0E">
      <w:pPr>
        <w:autoSpaceDE w:val="0"/>
        <w:autoSpaceDN w:val="0"/>
        <w:adjustRightInd w:val="0"/>
        <w:spacing w:line="260" w:lineRule="atLeast"/>
        <w:jc w:val="both"/>
        <w:rPr>
          <w:rFonts w:ascii="Arial" w:hAnsi="Arial" w:cs="Arial"/>
          <w:color w:val="000000"/>
          <w:sz w:val="20"/>
          <w:szCs w:val="20"/>
        </w:rPr>
      </w:pPr>
      <w:r w:rsidRPr="00303BF0">
        <w:rPr>
          <w:rFonts w:ascii="Arial" w:eastAsia="Calibri" w:hAnsi="Arial" w:cs="Arial"/>
          <w:color w:val="000000"/>
          <w:sz w:val="20"/>
          <w:szCs w:val="20"/>
        </w:rPr>
        <w:t>Izvajalec je dolžan ves čas trajanja projekta zagotavljati kader, ki ga je navedel z referencami v ponudbi.</w:t>
      </w:r>
      <w:r>
        <w:rPr>
          <w:rFonts w:ascii="Arial" w:eastAsia="Calibri" w:hAnsi="Arial" w:cs="Arial"/>
          <w:color w:val="000000"/>
          <w:sz w:val="20"/>
          <w:szCs w:val="20"/>
        </w:rPr>
        <w:t xml:space="preserve"> </w:t>
      </w:r>
      <w:r w:rsidRPr="008A0916">
        <w:rPr>
          <w:rFonts w:ascii="Arial" w:hAnsi="Arial" w:cs="Arial"/>
          <w:color w:val="000000"/>
          <w:sz w:val="20"/>
          <w:szCs w:val="20"/>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1C4638A4" w14:textId="77777777" w:rsidR="009D1B0E" w:rsidRDefault="009D1B0E" w:rsidP="009D1B0E">
      <w:pPr>
        <w:autoSpaceDE w:val="0"/>
        <w:autoSpaceDN w:val="0"/>
        <w:adjustRightInd w:val="0"/>
        <w:spacing w:line="260" w:lineRule="atLeast"/>
        <w:jc w:val="both"/>
        <w:rPr>
          <w:rFonts w:ascii="Arial" w:hAnsi="Arial" w:cs="Arial"/>
          <w:color w:val="000000"/>
          <w:sz w:val="20"/>
          <w:szCs w:val="20"/>
        </w:rPr>
      </w:pPr>
    </w:p>
    <w:p w14:paraId="4CF7A918" w14:textId="77777777" w:rsidR="009D1B0E" w:rsidRPr="008A0916" w:rsidRDefault="009D1B0E" w:rsidP="009D1B0E">
      <w:pPr>
        <w:autoSpaceDE w:val="0"/>
        <w:autoSpaceDN w:val="0"/>
        <w:adjustRightInd w:val="0"/>
        <w:spacing w:line="260" w:lineRule="atLeast"/>
        <w:jc w:val="both"/>
        <w:rPr>
          <w:rFonts w:ascii="Arial" w:hAnsi="Arial" w:cs="Arial"/>
          <w:color w:val="000000"/>
          <w:sz w:val="20"/>
          <w:szCs w:val="20"/>
        </w:rPr>
      </w:pPr>
      <w:r w:rsidRPr="008A0916">
        <w:rPr>
          <w:rFonts w:ascii="Arial" w:hAnsi="Arial" w:cs="Arial"/>
          <w:color w:val="000000"/>
          <w:sz w:val="20"/>
          <w:szCs w:val="20"/>
        </w:rPr>
        <w:t>Strokovni kader, ki izkazuje strokovno usposobljenost za določeno področje oziroma predloži zahtevano referenco iz določenega področja, mora dela s tega področja v pretežnem delu tudi dejansko izvajati.</w:t>
      </w:r>
    </w:p>
    <w:p w14:paraId="541EDC6D" w14:textId="77777777" w:rsidR="009D1B0E" w:rsidRDefault="009D1B0E" w:rsidP="009D1B0E">
      <w:pPr>
        <w:autoSpaceDE w:val="0"/>
        <w:autoSpaceDN w:val="0"/>
        <w:adjustRightInd w:val="0"/>
        <w:spacing w:line="260" w:lineRule="atLeast"/>
        <w:jc w:val="both"/>
        <w:rPr>
          <w:rFonts w:ascii="Arial" w:eastAsia="Calibri" w:hAnsi="Arial" w:cs="Arial"/>
          <w:color w:val="000000"/>
          <w:sz w:val="20"/>
          <w:szCs w:val="20"/>
        </w:rPr>
      </w:pPr>
    </w:p>
    <w:p w14:paraId="3EFB3237" w14:textId="77777777" w:rsidR="009D1B0E" w:rsidRPr="008A0916" w:rsidRDefault="009D1B0E" w:rsidP="009D1B0E">
      <w:pPr>
        <w:autoSpaceDE w:val="0"/>
        <w:autoSpaceDN w:val="0"/>
        <w:adjustRightInd w:val="0"/>
        <w:spacing w:line="260" w:lineRule="atLeast"/>
        <w:jc w:val="both"/>
        <w:rPr>
          <w:rFonts w:ascii="Arial" w:eastAsia="Calibri" w:hAnsi="Arial" w:cs="Arial"/>
          <w:color w:val="000000"/>
          <w:sz w:val="20"/>
          <w:szCs w:val="20"/>
        </w:rPr>
      </w:pPr>
      <w:r w:rsidRPr="00303BF0">
        <w:rPr>
          <w:rFonts w:ascii="Arial" w:eastAsia="Calibri" w:hAnsi="Arial" w:cs="Arial"/>
          <w:color w:val="000000"/>
          <w:sz w:val="20"/>
          <w:szCs w:val="20"/>
        </w:rPr>
        <w:t>V primeru skupne ponudbe ali če ponudnik vključi podizvajalce, se referenčni projekti in kadrovska struktura seštevajo.</w:t>
      </w:r>
    </w:p>
    <w:p w14:paraId="45C2420B" w14:textId="77777777" w:rsidR="009D1B0E" w:rsidRDefault="009D1B0E" w:rsidP="00751AA6">
      <w:pPr>
        <w:autoSpaceDE w:val="0"/>
        <w:autoSpaceDN w:val="0"/>
        <w:adjustRightInd w:val="0"/>
        <w:spacing w:line="260" w:lineRule="atLeast"/>
        <w:jc w:val="both"/>
        <w:rPr>
          <w:rFonts w:ascii="Arial" w:hAnsi="Arial" w:cs="Arial"/>
          <w:color w:val="000000"/>
          <w:sz w:val="20"/>
          <w:szCs w:val="20"/>
          <w:highlight w:val="yellow"/>
        </w:rPr>
      </w:pPr>
    </w:p>
    <w:p w14:paraId="486C8693" w14:textId="77777777" w:rsidR="00BB1FC7" w:rsidRPr="005163E1"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w:t>
      </w:r>
      <w:r>
        <w:rPr>
          <w:rFonts w:ascii="Arial" w:hAnsi="Arial" w:cs="Arial"/>
          <w:sz w:val="20"/>
          <w:lang w:eastAsia="en-US"/>
        </w:rPr>
        <w:t xml:space="preserve">ponudnika oziroma </w:t>
      </w:r>
      <w:proofErr w:type="spellStart"/>
      <w:r>
        <w:rPr>
          <w:rFonts w:ascii="Arial" w:hAnsi="Arial" w:cs="Arial"/>
          <w:sz w:val="20"/>
          <w:lang w:eastAsia="en-US"/>
        </w:rPr>
        <w:t>soponudnika</w:t>
      </w:r>
      <w:proofErr w:type="spellEnd"/>
      <w:r w:rsidRPr="00161C6E">
        <w:rPr>
          <w:rFonts w:ascii="Arial" w:hAnsi="Arial" w:cs="Arial"/>
          <w:sz w:val="20"/>
          <w:lang w:eastAsia="en-US"/>
        </w:rPr>
        <w:t xml:space="preserve"> - oddelek a dela IV ter </w:t>
      </w:r>
      <w:r w:rsidRPr="003F1CB5">
        <w:rPr>
          <w:rFonts w:ascii="Arial" w:hAnsi="Arial" w:cs="Arial"/>
          <w:sz w:val="20"/>
          <w:lang w:eastAsia="en-US"/>
        </w:rPr>
        <w:t xml:space="preserve">obrazec </w:t>
      </w:r>
      <w:r w:rsidR="006E2A7E">
        <w:rPr>
          <w:rFonts w:ascii="Arial" w:hAnsi="Arial" w:cs="Arial"/>
          <w:sz w:val="20"/>
          <w:lang w:eastAsia="en-US"/>
        </w:rPr>
        <w:t>3</w:t>
      </w:r>
    </w:p>
    <w:p w14:paraId="0673826F" w14:textId="77777777" w:rsidR="00BB1FC7" w:rsidRPr="00751AA6" w:rsidRDefault="00BB1FC7" w:rsidP="00751AA6">
      <w:pPr>
        <w:autoSpaceDE w:val="0"/>
        <w:autoSpaceDN w:val="0"/>
        <w:adjustRightInd w:val="0"/>
        <w:spacing w:line="260" w:lineRule="atLeast"/>
        <w:jc w:val="both"/>
        <w:rPr>
          <w:rFonts w:ascii="Arial" w:hAnsi="Arial" w:cs="Arial"/>
          <w:color w:val="000000"/>
          <w:sz w:val="20"/>
          <w:szCs w:val="20"/>
          <w:highlight w:val="yellow"/>
        </w:rPr>
      </w:pPr>
    </w:p>
    <w:p w14:paraId="185F8550" w14:textId="25211801"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14498D">
        <w:rPr>
          <w:rFonts w:ascii="Arial" w:hAnsi="Arial" w:cs="Arial"/>
          <w:b/>
          <w:sz w:val="20"/>
          <w:szCs w:val="20"/>
          <w:lang w:eastAsia="en-US"/>
        </w:rPr>
        <w:t>POMEMBNO:</w:t>
      </w:r>
      <w:r w:rsidR="003C3FE7">
        <w:rPr>
          <w:rFonts w:ascii="Arial" w:hAnsi="Arial" w:cs="Arial"/>
          <w:b/>
          <w:sz w:val="20"/>
          <w:szCs w:val="20"/>
          <w:lang w:eastAsia="en-US"/>
        </w:rPr>
        <w:t xml:space="preserve"> </w:t>
      </w:r>
    </w:p>
    <w:p w14:paraId="238A0F41"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Referenčnih </w:t>
      </w:r>
      <w:r w:rsidRPr="00B929D6">
        <w:rPr>
          <w:rFonts w:ascii="Arial" w:hAnsi="Arial" w:cs="Arial"/>
          <w:sz w:val="20"/>
          <w:szCs w:val="20"/>
          <w:lang w:eastAsia="en-US"/>
        </w:rPr>
        <w:t>potrdil</w:t>
      </w:r>
      <w:r w:rsidRPr="00303BF0">
        <w:rPr>
          <w:rFonts w:ascii="Arial" w:hAnsi="Arial" w:cs="Arial"/>
          <w:sz w:val="20"/>
          <w:szCs w:val="20"/>
          <w:lang w:eastAsia="en-US"/>
        </w:rPr>
        <w:t xml:space="preserve"> naročnikov referenčnih del (za gospodarski subjekt</w:t>
      </w:r>
      <w:r w:rsidR="005722D3">
        <w:rPr>
          <w:rFonts w:ascii="Arial" w:hAnsi="Arial" w:cs="Arial"/>
          <w:sz w:val="20"/>
          <w:szCs w:val="20"/>
          <w:lang w:eastAsia="en-US"/>
        </w:rPr>
        <w:t xml:space="preserve"> in kadre</w:t>
      </w:r>
      <w:r w:rsidRPr="00303BF0">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77777777" w:rsidR="00303BF0" w:rsidRPr="00B6467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Če ponudnik dokazil ne predloži oziroma če jih ne predloži v roku, ki ga bo določil naročnik, bo ponudnik izključen iz nadaljnjega postopka. </w:t>
      </w:r>
      <w:r w:rsidRPr="00B6467A">
        <w:rPr>
          <w:rFonts w:ascii="Arial" w:hAnsi="Arial" w:cs="Arial"/>
          <w:sz w:val="20"/>
          <w:szCs w:val="20"/>
          <w:lang w:eastAsia="en-US"/>
        </w:rPr>
        <w:t>Zaželeno pa je, da ponudnik referenčna potrdila</w:t>
      </w:r>
      <w:r w:rsidR="00B6467A" w:rsidRPr="00B6467A">
        <w:rPr>
          <w:rFonts w:ascii="Arial" w:hAnsi="Arial" w:cs="Arial"/>
          <w:bCs/>
          <w:sz w:val="20"/>
          <w:lang w:eastAsia="en-US"/>
        </w:rPr>
        <w:t xml:space="preserve"> (</w:t>
      </w:r>
      <w:r w:rsidR="00B6467A" w:rsidRPr="00B6467A">
        <w:rPr>
          <w:rFonts w:ascii="Arial" w:hAnsi="Arial" w:cs="Arial"/>
          <w:bCs/>
          <w:sz w:val="20"/>
          <w:szCs w:val="20"/>
          <w:lang w:eastAsia="en-US"/>
        </w:rPr>
        <w:t xml:space="preserve">ponudnik lahko uporabi </w:t>
      </w:r>
      <w:r w:rsidR="00B6467A" w:rsidRPr="006E2A7E">
        <w:rPr>
          <w:rFonts w:ascii="Arial" w:hAnsi="Arial" w:cs="Arial"/>
          <w:bCs/>
          <w:sz w:val="20"/>
          <w:szCs w:val="20"/>
          <w:lang w:eastAsia="en-US"/>
        </w:rPr>
        <w:t xml:space="preserve">obrazec </w:t>
      </w:r>
      <w:r w:rsidR="009B1D7A">
        <w:rPr>
          <w:rFonts w:ascii="Arial" w:hAnsi="Arial" w:cs="Arial"/>
          <w:bCs/>
          <w:sz w:val="20"/>
          <w:szCs w:val="20"/>
          <w:lang w:eastAsia="en-US"/>
        </w:rPr>
        <w:t>5</w:t>
      </w:r>
      <w:r w:rsidR="00B6467A" w:rsidRPr="006E2A7E">
        <w:rPr>
          <w:rFonts w:ascii="Arial" w:hAnsi="Arial" w:cs="Arial"/>
          <w:bCs/>
          <w:sz w:val="20"/>
          <w:szCs w:val="20"/>
          <w:lang w:eastAsia="en-US"/>
        </w:rPr>
        <w:t>)</w:t>
      </w:r>
      <w:r w:rsidR="00B6467A" w:rsidRPr="00B6467A">
        <w:rPr>
          <w:rFonts w:ascii="Arial" w:hAnsi="Arial" w:cs="Arial"/>
          <w:bCs/>
          <w:iCs/>
          <w:sz w:val="20"/>
          <w:szCs w:val="20"/>
          <w:lang w:eastAsia="en-US"/>
        </w:rPr>
        <w:t xml:space="preserve"> </w:t>
      </w:r>
      <w:r w:rsidRPr="00B6467A">
        <w:rPr>
          <w:rFonts w:ascii="Arial" w:hAnsi="Arial" w:cs="Arial"/>
          <w:sz w:val="20"/>
          <w:szCs w:val="20"/>
          <w:lang w:eastAsia="en-US"/>
        </w:rPr>
        <w:t>predloži že v ponudbi.</w:t>
      </w:r>
    </w:p>
    <w:p w14:paraId="715E6867" w14:textId="77777777" w:rsidR="00303BF0" w:rsidRP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DD821E4" w14:textId="77777777" w:rsidR="00303BF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 xml:space="preserve">Referenčni projekti za gospodarski subjekt </w:t>
      </w:r>
      <w:r w:rsidR="005722D3">
        <w:rPr>
          <w:rFonts w:ascii="Arial" w:hAnsi="Arial" w:cs="Arial"/>
          <w:sz w:val="20"/>
          <w:szCs w:val="20"/>
          <w:lang w:eastAsia="en-US"/>
        </w:rPr>
        <w:t xml:space="preserve">in kadre </w:t>
      </w:r>
      <w:r w:rsidRPr="00303BF0">
        <w:rPr>
          <w:rFonts w:ascii="Arial" w:hAnsi="Arial" w:cs="Arial"/>
          <w:sz w:val="20"/>
          <w:szCs w:val="20"/>
          <w:lang w:eastAsia="en-US"/>
        </w:rPr>
        <w:t xml:space="preserve">bodo morali biti </w:t>
      </w:r>
      <w:r w:rsidRPr="00303BF0">
        <w:rPr>
          <w:rFonts w:ascii="Arial" w:hAnsi="Arial" w:cs="Arial"/>
          <w:b/>
          <w:sz w:val="20"/>
          <w:szCs w:val="20"/>
          <w:lang w:eastAsia="en-US"/>
        </w:rPr>
        <w:t>potrjeni s strani naročnika referenčnega dela</w:t>
      </w:r>
      <w:r w:rsidRPr="00303BF0">
        <w:rPr>
          <w:rFonts w:ascii="Arial" w:hAnsi="Arial" w:cs="Arial"/>
          <w:sz w:val="20"/>
          <w:szCs w:val="20"/>
          <w:lang w:eastAsia="en-US"/>
        </w:rPr>
        <w:t xml:space="preserve">, ki v tem naročilu ni niti ponudnik niti njegov partner, če nastopa s partnerji, niti podizvajalec. </w:t>
      </w:r>
      <w:r w:rsidR="00C244DB">
        <w:rPr>
          <w:rFonts w:ascii="Arial" w:hAnsi="Arial" w:cs="Arial"/>
          <w:sz w:val="20"/>
          <w:szCs w:val="20"/>
          <w:lang w:eastAsia="en-US"/>
        </w:rPr>
        <w:t xml:space="preserve">Iz referenčnega  potrdila bo moralo </w:t>
      </w:r>
      <w:r w:rsidRPr="00303BF0">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488874B" w14:textId="12D7D6BB" w:rsidR="008A0916" w:rsidRPr="00303BF0"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A93C7A">
        <w:rPr>
          <w:rFonts w:ascii="Arial" w:hAnsi="Arial" w:cs="Arial"/>
          <w:sz w:val="20"/>
          <w:szCs w:val="20"/>
          <w:lang w:eastAsia="en-US"/>
        </w:rPr>
        <w:t>Pri dokazovanju referenc za kadre je še posebej pomembno, da bo iz referenčnega potrdila izhajalo, da je pri opravljanju del res sodeloval navedeni kader</w:t>
      </w:r>
      <w:r w:rsidR="006E2A7E">
        <w:rPr>
          <w:rFonts w:ascii="Arial" w:hAnsi="Arial" w:cs="Arial"/>
          <w:sz w:val="20"/>
          <w:szCs w:val="20"/>
          <w:lang w:eastAsia="en-US"/>
        </w:rPr>
        <w:t xml:space="preserve"> in v kakšni vlogi (</w:t>
      </w:r>
      <w:r w:rsidR="00AF3B9A">
        <w:rPr>
          <w:rFonts w:ascii="Arial" w:hAnsi="Arial" w:cs="Arial"/>
          <w:sz w:val="20"/>
          <w:szCs w:val="20"/>
          <w:lang w:eastAsia="en-US"/>
        </w:rPr>
        <w:t>vodja projekta,</w:t>
      </w:r>
      <w:r w:rsidR="00E97C06">
        <w:rPr>
          <w:rFonts w:ascii="Arial" w:hAnsi="Arial" w:cs="Arial"/>
          <w:sz w:val="20"/>
          <w:szCs w:val="20"/>
          <w:lang w:eastAsia="en-US"/>
        </w:rPr>
        <w:t xml:space="preserve"> </w:t>
      </w:r>
      <w:r w:rsidR="00AF3B9A">
        <w:rPr>
          <w:rFonts w:ascii="Arial" w:hAnsi="Arial" w:cs="Arial"/>
          <w:sz w:val="20"/>
          <w:szCs w:val="20"/>
          <w:lang w:eastAsia="en-US"/>
        </w:rPr>
        <w:t>razvijalec</w:t>
      </w:r>
      <w:r w:rsidR="006E2A7E">
        <w:rPr>
          <w:rFonts w:ascii="Arial" w:hAnsi="Arial" w:cs="Arial"/>
          <w:sz w:val="20"/>
          <w:szCs w:val="20"/>
          <w:lang w:eastAsia="en-US"/>
        </w:rPr>
        <w:t>)</w:t>
      </w:r>
      <w:r w:rsidRPr="00A93C7A">
        <w:rPr>
          <w:rFonts w:ascii="Arial" w:hAnsi="Arial" w:cs="Arial"/>
          <w:sz w:val="20"/>
          <w:szCs w:val="20"/>
          <w:lang w:eastAsia="en-US"/>
        </w:rPr>
        <w:t xml:space="preserve">. </w:t>
      </w:r>
    </w:p>
    <w:p w14:paraId="44BB18CB" w14:textId="77777777" w:rsidR="0054343B" w:rsidRPr="005722D3" w:rsidRDefault="0054343B" w:rsidP="008A0916">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58B307B3" w14:textId="77777777" w:rsidR="0075039D" w:rsidRPr="0070139D" w:rsidRDefault="00542F36" w:rsidP="00FB7DD3">
      <w:pPr>
        <w:spacing w:line="260" w:lineRule="atLeast"/>
        <w:jc w:val="both"/>
        <w:rPr>
          <w:rFonts w:ascii="Arial" w:hAnsi="Arial" w:cs="Arial"/>
          <w:b/>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673B43B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70139D" w:rsidRDefault="0075039D" w:rsidP="00FB7DD3">
      <w:pPr>
        <w:spacing w:line="260" w:lineRule="atLeast"/>
        <w:jc w:val="both"/>
        <w:rPr>
          <w:rFonts w:ascii="Arial" w:hAnsi="Arial" w:cs="Arial"/>
          <w:sz w:val="20"/>
          <w:szCs w:val="20"/>
          <w:lang w:eastAsia="en-US"/>
        </w:rPr>
      </w:pPr>
    </w:p>
    <w:p w14:paraId="2FA9AAE8"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1B0E42FA"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navesti vse podizvajalce ter vsak del javnega naročila, ki ga namerava oddati v </w:t>
      </w:r>
      <w:proofErr w:type="spellStart"/>
      <w:r w:rsidR="0075039D" w:rsidRPr="0070139D">
        <w:rPr>
          <w:rFonts w:ascii="Arial" w:hAnsi="Arial" w:cs="Arial"/>
          <w:sz w:val="20"/>
          <w:szCs w:val="20"/>
          <w:lang w:eastAsia="en-US"/>
        </w:rPr>
        <w:t>podizvajanje</w:t>
      </w:r>
      <w:proofErr w:type="spellEnd"/>
      <w:r w:rsidR="0075039D" w:rsidRPr="0070139D">
        <w:rPr>
          <w:rFonts w:ascii="Arial" w:hAnsi="Arial" w:cs="Arial"/>
          <w:sz w:val="20"/>
          <w:szCs w:val="20"/>
          <w:lang w:eastAsia="en-US"/>
        </w:rPr>
        <w:t>,</w:t>
      </w:r>
    </w:p>
    <w:p w14:paraId="0D2C293F"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kontaktne podatke in zakonite zastopnike predlaganih podizvajalcev,</w:t>
      </w:r>
    </w:p>
    <w:p w14:paraId="723700BE"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43247554"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68B5FE8A" w14:textId="77777777" w:rsidR="0075039D" w:rsidRPr="0070139D" w:rsidRDefault="0075039D" w:rsidP="00FB7DD3">
      <w:pPr>
        <w:spacing w:line="260" w:lineRule="atLeast"/>
        <w:jc w:val="both"/>
        <w:rPr>
          <w:rFonts w:ascii="Arial" w:hAnsi="Arial" w:cs="Arial"/>
          <w:sz w:val="20"/>
          <w:szCs w:val="20"/>
          <w:lang w:eastAsia="en-US"/>
        </w:rPr>
      </w:pPr>
    </w:p>
    <w:p w14:paraId="28F2EAF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izvajalec bo moral med izvajanjem javnega naročila naročnika obvestiti o morebitnih spremembah informacij iz prejšnjega odstavka in poslati informacije o novih podizvajalcih, ki jih namerava naknadno vključiti v </w:t>
      </w:r>
      <w:r w:rsidRPr="0070139D">
        <w:rPr>
          <w:rFonts w:ascii="Arial" w:hAnsi="Arial" w:cs="Arial"/>
          <w:sz w:val="20"/>
          <w:szCs w:val="20"/>
          <w:lang w:eastAsia="en-US"/>
        </w:rPr>
        <w:lastRenderedPageBreak/>
        <w:t>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70139D" w:rsidRDefault="00CC28F6" w:rsidP="00FB7DD3">
      <w:pPr>
        <w:spacing w:line="260" w:lineRule="atLeast"/>
        <w:jc w:val="both"/>
        <w:rPr>
          <w:rFonts w:ascii="Arial" w:hAnsi="Arial" w:cs="Arial"/>
          <w:sz w:val="20"/>
          <w:szCs w:val="20"/>
          <w:lang w:eastAsia="en-US"/>
        </w:rPr>
      </w:pPr>
    </w:p>
    <w:p w14:paraId="7CC22E1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406E07E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83339D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če bi to lahko vplivalo na nemoteno izvajanje ali dokončanje del,</w:t>
      </w:r>
    </w:p>
    <w:p w14:paraId="403F853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FE55B3A" w14:textId="77777777" w:rsidR="0075039D" w:rsidRPr="0070139D" w:rsidRDefault="0075039D" w:rsidP="00FB7DD3">
      <w:pPr>
        <w:spacing w:line="260" w:lineRule="atLeast"/>
        <w:jc w:val="both"/>
        <w:rPr>
          <w:rFonts w:ascii="Arial" w:hAnsi="Arial" w:cs="Arial"/>
          <w:sz w:val="20"/>
          <w:szCs w:val="20"/>
          <w:lang w:eastAsia="en-US"/>
        </w:rPr>
      </w:pPr>
    </w:p>
    <w:p w14:paraId="7CE9A34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2A4C4E5E"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4C6747EF"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70139D" w:rsidRDefault="00E74A6D" w:rsidP="00FB7DD3">
      <w:pPr>
        <w:spacing w:line="260" w:lineRule="atLeast"/>
        <w:jc w:val="both"/>
        <w:rPr>
          <w:rFonts w:ascii="Arial" w:hAnsi="Arial" w:cs="Arial"/>
          <w:sz w:val="20"/>
          <w:szCs w:val="20"/>
          <w:lang w:eastAsia="en-US"/>
        </w:rPr>
      </w:pPr>
    </w:p>
    <w:p w14:paraId="6D800AAC" w14:textId="77777777" w:rsidR="0075039D" w:rsidRPr="0070139D"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ESPD  obrazec s podatki vseh podizvajalcev ter obrazec 1</w:t>
      </w:r>
      <w:r w:rsidR="004601E3">
        <w:rPr>
          <w:rFonts w:ascii="Arial" w:hAnsi="Arial" w:cs="Arial"/>
          <w:sz w:val="20"/>
          <w:lang w:eastAsia="en-US"/>
        </w:rPr>
        <w:t>A</w:t>
      </w:r>
      <w:r w:rsidRPr="0070139D">
        <w:rPr>
          <w:rFonts w:ascii="Arial" w:hAnsi="Arial" w:cs="Arial"/>
          <w:sz w:val="20"/>
          <w:lang w:eastAsia="en-US"/>
        </w:rPr>
        <w:t xml:space="preserve"> in 1</w:t>
      </w:r>
      <w:r w:rsidR="004601E3">
        <w:rPr>
          <w:rFonts w:ascii="Arial" w:hAnsi="Arial" w:cs="Arial"/>
          <w:sz w:val="20"/>
          <w:lang w:eastAsia="en-US"/>
        </w:rPr>
        <w:t>B</w:t>
      </w:r>
      <w:r w:rsidRPr="0070139D">
        <w:rPr>
          <w:rFonts w:ascii="Arial" w:hAnsi="Arial" w:cs="Arial"/>
          <w:sz w:val="20"/>
          <w:lang w:eastAsia="en-US"/>
        </w:rPr>
        <w:t xml:space="preserve"> </w:t>
      </w:r>
    </w:p>
    <w:p w14:paraId="642666D0"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30431CFE"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Pr>
          <w:rFonts w:ascii="Arial" w:hAnsi="Arial" w:cs="Arial"/>
          <w:b/>
          <w:bCs/>
          <w:sz w:val="20"/>
          <w:szCs w:val="20"/>
          <w:lang w:eastAsia="en-US"/>
        </w:rPr>
        <w:t xml:space="preserve"> </w:t>
      </w:r>
    </w:p>
    <w:p w14:paraId="19BC178A"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5FDFC5C0"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26B22E91"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1CB14606"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57D80362" w14:textId="77777777" w:rsid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1506B114" w14:textId="77777777" w:rsidR="00400770" w:rsidRP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CC40403"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6DAC653" w14:textId="77777777" w:rsidR="00400770" w:rsidRPr="00400770" w:rsidRDefault="00400770" w:rsidP="00400770">
      <w:pPr>
        <w:suppressAutoHyphens/>
        <w:spacing w:line="260" w:lineRule="atLeast"/>
        <w:jc w:val="both"/>
        <w:rPr>
          <w:rFonts w:ascii="Arial" w:hAnsi="Arial" w:cs="Arial"/>
          <w:sz w:val="20"/>
          <w:szCs w:val="20"/>
          <w:lang w:eastAsia="ar-SA"/>
        </w:rPr>
      </w:pPr>
    </w:p>
    <w:p w14:paraId="51F732D2"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400770" w:rsidRDefault="008A0916" w:rsidP="00400770">
      <w:pPr>
        <w:suppressAutoHyphens/>
        <w:spacing w:line="260" w:lineRule="atLeast"/>
        <w:jc w:val="both"/>
        <w:rPr>
          <w:rFonts w:ascii="Arial" w:hAnsi="Arial" w:cs="Arial"/>
          <w:sz w:val="20"/>
          <w:szCs w:val="20"/>
          <w:lang w:eastAsia="ar-SA"/>
        </w:rPr>
      </w:pPr>
    </w:p>
    <w:p w14:paraId="38CD7ED9"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3E882592"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82255A">
        <w:rPr>
          <w:rFonts w:ascii="Arial" w:hAnsi="Arial" w:cs="Arial"/>
          <w:b/>
          <w:sz w:val="20"/>
          <w:szCs w:val="20"/>
          <w:lang w:eastAsia="en-US"/>
        </w:rPr>
        <w:lastRenderedPageBreak/>
        <w:t>P</w:t>
      </w:r>
      <w:r w:rsidR="00E74A6D" w:rsidRPr="0082255A">
        <w:rPr>
          <w:rFonts w:ascii="Arial" w:hAnsi="Arial" w:cs="Arial"/>
          <w:b/>
          <w:sz w:val="20"/>
          <w:szCs w:val="20"/>
          <w:lang w:eastAsia="en-US"/>
        </w:rPr>
        <w:t>OGLAVJE</w:t>
      </w:r>
      <w:r w:rsidR="0075039D" w:rsidRPr="0082255A">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161C6E" w:rsidRDefault="00E74A6D" w:rsidP="00E74A6D">
      <w:pPr>
        <w:spacing w:line="260" w:lineRule="atLeast"/>
        <w:jc w:val="both"/>
        <w:rPr>
          <w:rFonts w:ascii="Arial" w:hAnsi="Arial" w:cs="Arial"/>
          <w:b/>
          <w:sz w:val="20"/>
          <w:szCs w:val="20"/>
          <w:lang w:eastAsia="en-US"/>
        </w:rPr>
      </w:pPr>
    </w:p>
    <w:p w14:paraId="556D4A9C"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5CD41564" w14:textId="77777777" w:rsidR="004A25D5" w:rsidRDefault="004A25D5" w:rsidP="004A25D5">
      <w:pPr>
        <w:spacing w:line="260" w:lineRule="atLeast"/>
        <w:jc w:val="both"/>
        <w:rPr>
          <w:rFonts w:ascii="Arial" w:hAnsi="Arial" w:cs="Arial"/>
          <w:b/>
          <w:sz w:val="20"/>
          <w:szCs w:val="20"/>
          <w:lang w:eastAsia="en-US"/>
        </w:rPr>
      </w:pPr>
    </w:p>
    <w:p w14:paraId="4F458B8C" w14:textId="77777777" w:rsidR="005722D3" w:rsidRPr="00161C6E" w:rsidRDefault="005722D3" w:rsidP="005722D3">
      <w:pPr>
        <w:spacing w:line="260" w:lineRule="atLeast"/>
        <w:jc w:val="both"/>
        <w:rPr>
          <w:rFonts w:ascii="Arial" w:hAnsi="Arial" w:cs="Arial"/>
          <w:b/>
          <w:sz w:val="20"/>
          <w:szCs w:val="20"/>
          <w:lang w:eastAsia="en-US"/>
        </w:rPr>
      </w:pPr>
    </w:p>
    <w:p w14:paraId="3A075B1E" w14:textId="77777777" w:rsidR="005722D3" w:rsidRPr="00161C6E" w:rsidRDefault="005722D3" w:rsidP="00783281">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473F5EE5"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65285E97"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rPr>
        <w:t>Izjava o skupnem nastopu v primeru skupnega nastopa ponudnikov</w:t>
      </w:r>
      <w:r>
        <w:rPr>
          <w:rFonts w:ascii="Arial" w:hAnsi="Arial" w:cs="Arial"/>
          <w:sz w:val="20"/>
          <w:szCs w:val="20"/>
        </w:rPr>
        <w:t>,</w:t>
      </w:r>
    </w:p>
    <w:p w14:paraId="58C1BA2B"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1B0FF25E"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4DD1C575"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0390F405" w14:textId="77777777" w:rsidR="005722D3" w:rsidRPr="005A521D" w:rsidRDefault="005722D3" w:rsidP="00783281">
      <w:pPr>
        <w:numPr>
          <w:ilvl w:val="0"/>
          <w:numId w:val="12"/>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6AEE2779" w14:textId="77777777" w:rsidR="005722D3" w:rsidRPr="00161C6E" w:rsidRDefault="005722D3" w:rsidP="00783281">
      <w:pPr>
        <w:numPr>
          <w:ilvl w:val="0"/>
          <w:numId w:val="12"/>
        </w:numPr>
        <w:spacing w:line="260" w:lineRule="atLeast"/>
        <w:jc w:val="both"/>
        <w:rPr>
          <w:rFonts w:ascii="Arial" w:hAnsi="Arial" w:cs="Arial"/>
          <w:sz w:val="20"/>
          <w:szCs w:val="20"/>
          <w:lang w:eastAsia="en-US"/>
        </w:rPr>
      </w:pPr>
      <w:r w:rsidRPr="005A521D">
        <w:rPr>
          <w:rFonts w:ascii="Arial" w:hAnsi="Arial" w:cs="Arial"/>
          <w:sz w:val="20"/>
          <w:szCs w:val="20"/>
          <w:lang w:eastAsia="en-US"/>
        </w:rPr>
        <w:t>Obrazec 1D:</w:t>
      </w:r>
      <w:r w:rsidRPr="00161C6E">
        <w:rPr>
          <w:rFonts w:ascii="Arial" w:hAnsi="Arial" w:cs="Arial"/>
          <w:sz w:val="20"/>
          <w:szCs w:val="20"/>
          <w:lang w:eastAsia="en-US"/>
        </w:rPr>
        <w:t xml:space="preserve"> Pooblastilo naročniku za pridobitev podatkov iz kazenske evidence za ponudnika, </w:t>
      </w:r>
      <w:proofErr w:type="spellStart"/>
      <w:r w:rsidRPr="00161C6E">
        <w:rPr>
          <w:rFonts w:ascii="Arial" w:hAnsi="Arial" w:cs="Arial"/>
          <w:sz w:val="20"/>
          <w:szCs w:val="20"/>
          <w:lang w:eastAsia="en-US"/>
        </w:rPr>
        <w:t>soponudnike</w:t>
      </w:r>
      <w:proofErr w:type="spellEnd"/>
      <w:r w:rsidRPr="00161C6E">
        <w:rPr>
          <w:rFonts w:ascii="Arial" w:hAnsi="Arial" w:cs="Arial"/>
          <w:sz w:val="20"/>
          <w:szCs w:val="20"/>
          <w:lang w:eastAsia="en-US"/>
        </w:rPr>
        <w:t>, podizvajalce, sodelujoče subjekte - kot pravne osebe</w:t>
      </w:r>
      <w:r>
        <w:rPr>
          <w:rFonts w:ascii="Arial" w:hAnsi="Arial" w:cs="Arial"/>
          <w:sz w:val="20"/>
          <w:szCs w:val="20"/>
          <w:lang w:eastAsia="en-US"/>
        </w:rPr>
        <w:t>,</w:t>
      </w:r>
    </w:p>
    <w:p w14:paraId="4D6D4DFC" w14:textId="77777777" w:rsidR="005722D3" w:rsidRDefault="005722D3" w:rsidP="00783281">
      <w:pPr>
        <w:numPr>
          <w:ilvl w:val="0"/>
          <w:numId w:val="12"/>
        </w:numPr>
        <w:spacing w:line="260" w:lineRule="atLeast"/>
        <w:jc w:val="both"/>
        <w:rPr>
          <w:rFonts w:ascii="Arial" w:hAnsi="Arial" w:cs="Arial"/>
          <w:sz w:val="20"/>
          <w:szCs w:val="20"/>
        </w:rPr>
      </w:pPr>
      <w:r w:rsidRPr="00602BE1">
        <w:rPr>
          <w:rFonts w:ascii="Arial" w:hAnsi="Arial" w:cs="Arial"/>
          <w:sz w:val="20"/>
          <w:szCs w:val="20"/>
          <w:lang w:eastAsia="en-US"/>
        </w:rPr>
        <w:t>Obrazec 2: Seznam referenčnih projektov (izpolnjevanje pogojev iz poglavja 3.2.3.1)</w:t>
      </w:r>
      <w:r>
        <w:rPr>
          <w:rFonts w:ascii="Arial" w:hAnsi="Arial" w:cs="Arial"/>
          <w:sz w:val="20"/>
          <w:szCs w:val="20"/>
          <w:lang w:eastAsia="en-US"/>
        </w:rPr>
        <w:t>,</w:t>
      </w:r>
    </w:p>
    <w:p w14:paraId="75558E4A" w14:textId="77777777" w:rsidR="005722D3" w:rsidRDefault="005722D3" w:rsidP="00783281">
      <w:pPr>
        <w:numPr>
          <w:ilvl w:val="0"/>
          <w:numId w:val="12"/>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3.2.3.2.)</w:t>
      </w:r>
      <w:r>
        <w:rPr>
          <w:rFonts w:ascii="Arial" w:hAnsi="Arial" w:cs="Arial"/>
          <w:sz w:val="20"/>
          <w:szCs w:val="20"/>
        </w:rPr>
        <w:t>,</w:t>
      </w:r>
      <w:r w:rsidRPr="00233122">
        <w:rPr>
          <w:rFonts w:ascii="Arial" w:hAnsi="Arial" w:cs="Arial"/>
          <w:sz w:val="20"/>
          <w:szCs w:val="20"/>
        </w:rPr>
        <w:t xml:space="preserve"> </w:t>
      </w:r>
    </w:p>
    <w:p w14:paraId="6E40B39A" w14:textId="77777777" w:rsidR="00167323" w:rsidRDefault="00167323" w:rsidP="00783281">
      <w:pPr>
        <w:numPr>
          <w:ilvl w:val="0"/>
          <w:numId w:val="12"/>
        </w:numPr>
        <w:spacing w:line="260" w:lineRule="atLeast"/>
        <w:jc w:val="both"/>
        <w:rPr>
          <w:rFonts w:ascii="Arial" w:hAnsi="Arial" w:cs="Arial"/>
          <w:sz w:val="20"/>
          <w:szCs w:val="20"/>
          <w:lang w:eastAsia="en-US"/>
        </w:rPr>
      </w:pPr>
      <w:r w:rsidRPr="00916479">
        <w:rPr>
          <w:rFonts w:ascii="Arial" w:hAnsi="Arial" w:cs="Arial"/>
          <w:sz w:val="20"/>
          <w:szCs w:val="20"/>
          <w:lang w:eastAsia="en-US"/>
        </w:rPr>
        <w:t>Obrazec 4: Seznam kadra (merilo)</w:t>
      </w:r>
    </w:p>
    <w:p w14:paraId="43370B90" w14:textId="77777777" w:rsidR="00FD1AF4" w:rsidRPr="00A12E1B" w:rsidRDefault="00FD1AF4" w:rsidP="00FD1AF4">
      <w:pPr>
        <w:pStyle w:val="Odstavekseznama"/>
        <w:numPr>
          <w:ilvl w:val="0"/>
          <w:numId w:val="12"/>
        </w:numPr>
        <w:spacing w:line="260" w:lineRule="atLeast"/>
        <w:jc w:val="both"/>
        <w:rPr>
          <w:rFonts w:ascii="Arial" w:hAnsi="Arial" w:cs="Arial"/>
          <w:b/>
          <w:sz w:val="20"/>
          <w:szCs w:val="20"/>
        </w:rPr>
      </w:pPr>
      <w:r w:rsidRPr="00FE39FD">
        <w:rPr>
          <w:rFonts w:ascii="Arial" w:hAnsi="Arial" w:cs="Arial"/>
          <w:sz w:val="20"/>
          <w:szCs w:val="20"/>
        </w:rPr>
        <w:t xml:space="preserve">Obrazec </w:t>
      </w:r>
      <w:r>
        <w:rPr>
          <w:rFonts w:ascii="Arial" w:hAnsi="Arial" w:cs="Arial"/>
          <w:sz w:val="20"/>
          <w:szCs w:val="20"/>
        </w:rPr>
        <w:t>5</w:t>
      </w:r>
      <w:r w:rsidRPr="00FE39FD">
        <w:rPr>
          <w:rFonts w:ascii="Arial" w:hAnsi="Arial" w:cs="Arial"/>
          <w:sz w:val="20"/>
          <w:szCs w:val="20"/>
        </w:rPr>
        <w:t xml:space="preserve">: </w:t>
      </w:r>
      <w:r>
        <w:rPr>
          <w:rFonts w:ascii="Arial" w:hAnsi="Arial" w:cs="Arial"/>
          <w:sz w:val="20"/>
          <w:szCs w:val="20"/>
          <w:lang w:eastAsia="en-US"/>
        </w:rPr>
        <w:t>Izjava referenčnega naročnika – reference ponudnika in kadra,</w:t>
      </w:r>
    </w:p>
    <w:p w14:paraId="314AC253" w14:textId="57A9F3F9" w:rsidR="005722D3" w:rsidRDefault="005722D3" w:rsidP="00783281">
      <w:pPr>
        <w:numPr>
          <w:ilvl w:val="0"/>
          <w:numId w:val="12"/>
        </w:numPr>
        <w:spacing w:line="260" w:lineRule="atLeast"/>
        <w:jc w:val="both"/>
        <w:rPr>
          <w:rFonts w:ascii="Arial" w:hAnsi="Arial" w:cs="Arial"/>
          <w:sz w:val="20"/>
          <w:szCs w:val="20"/>
        </w:rPr>
      </w:pPr>
      <w:r>
        <w:rPr>
          <w:rFonts w:ascii="Arial" w:hAnsi="Arial" w:cs="Arial"/>
          <w:sz w:val="20"/>
          <w:szCs w:val="20"/>
        </w:rPr>
        <w:t xml:space="preserve">Obrazec </w:t>
      </w:r>
      <w:r w:rsidR="00004613">
        <w:rPr>
          <w:rFonts w:ascii="Arial" w:hAnsi="Arial" w:cs="Arial"/>
          <w:sz w:val="20"/>
          <w:szCs w:val="20"/>
        </w:rPr>
        <w:t>6</w:t>
      </w:r>
      <w:r w:rsidRPr="00161C6E">
        <w:rPr>
          <w:rFonts w:ascii="Arial" w:hAnsi="Arial" w:cs="Arial"/>
          <w:sz w:val="20"/>
          <w:szCs w:val="20"/>
        </w:rPr>
        <w:t>:</w:t>
      </w:r>
      <w:r>
        <w:rPr>
          <w:rFonts w:ascii="Arial" w:hAnsi="Arial" w:cs="Arial"/>
          <w:sz w:val="20"/>
          <w:szCs w:val="20"/>
        </w:rPr>
        <w:t xml:space="preserve"> </w:t>
      </w:r>
      <w:r w:rsidRPr="00161C6E">
        <w:rPr>
          <w:rFonts w:ascii="Arial" w:hAnsi="Arial" w:cs="Arial"/>
          <w:sz w:val="20"/>
          <w:szCs w:val="20"/>
        </w:rPr>
        <w:t>Vzorec pogodbe</w:t>
      </w:r>
      <w:r>
        <w:rPr>
          <w:rFonts w:ascii="Arial" w:hAnsi="Arial" w:cs="Arial"/>
          <w:sz w:val="20"/>
          <w:szCs w:val="20"/>
        </w:rPr>
        <w:t xml:space="preserve"> </w:t>
      </w:r>
      <w:r w:rsidRPr="00161C6E">
        <w:rPr>
          <w:rFonts w:ascii="Arial" w:hAnsi="Arial" w:cs="Arial"/>
          <w:sz w:val="20"/>
          <w:szCs w:val="20"/>
        </w:rPr>
        <w:t xml:space="preserve"> o izvedbi javnega naročila</w:t>
      </w:r>
      <w:r w:rsidRPr="00161C6E">
        <w:rPr>
          <w:rFonts w:ascii="Arial" w:hAnsi="Arial" w:cs="Arial"/>
          <w:sz w:val="20"/>
          <w:szCs w:val="20"/>
          <w:lang w:eastAsia="en-US"/>
        </w:rPr>
        <w:t>; ponudbi j</w:t>
      </w:r>
      <w:r>
        <w:rPr>
          <w:rFonts w:ascii="Arial" w:hAnsi="Arial" w:cs="Arial"/>
          <w:sz w:val="20"/>
          <w:szCs w:val="20"/>
          <w:lang w:eastAsia="en-US"/>
        </w:rPr>
        <w:t xml:space="preserve">e potrebno priložiti izpolnjen </w:t>
      </w:r>
      <w:r w:rsidRPr="00161C6E">
        <w:rPr>
          <w:rFonts w:ascii="Arial" w:hAnsi="Arial" w:cs="Arial"/>
          <w:sz w:val="20"/>
          <w:szCs w:val="20"/>
          <w:lang w:eastAsia="en-US"/>
        </w:rPr>
        <w:t xml:space="preserve">obrazec </w:t>
      </w:r>
      <w:r w:rsidR="00004613">
        <w:rPr>
          <w:rFonts w:ascii="Arial" w:hAnsi="Arial" w:cs="Arial"/>
          <w:sz w:val="20"/>
          <w:szCs w:val="20"/>
          <w:lang w:eastAsia="en-US"/>
        </w:rPr>
        <w:t>6</w:t>
      </w:r>
      <w:r>
        <w:rPr>
          <w:rFonts w:ascii="Arial" w:hAnsi="Arial" w:cs="Arial"/>
          <w:sz w:val="20"/>
          <w:szCs w:val="20"/>
          <w:lang w:eastAsia="en-US"/>
        </w:rPr>
        <w:t>,</w:t>
      </w:r>
    </w:p>
    <w:p w14:paraId="1C0DB30F" w14:textId="39188AC1" w:rsidR="005722D3" w:rsidRDefault="005722D3" w:rsidP="00783281">
      <w:pPr>
        <w:numPr>
          <w:ilvl w:val="0"/>
          <w:numId w:val="12"/>
        </w:numPr>
        <w:spacing w:line="260" w:lineRule="atLeast"/>
        <w:jc w:val="both"/>
        <w:rPr>
          <w:rFonts w:ascii="Arial" w:hAnsi="Arial" w:cs="Arial"/>
          <w:sz w:val="20"/>
          <w:szCs w:val="20"/>
        </w:rPr>
      </w:pPr>
      <w:r>
        <w:rPr>
          <w:rFonts w:ascii="Arial" w:hAnsi="Arial" w:cs="Arial"/>
          <w:sz w:val="20"/>
          <w:szCs w:val="20"/>
          <w:lang w:eastAsia="en-US"/>
        </w:rPr>
        <w:t xml:space="preserve">Obrazec </w:t>
      </w:r>
      <w:r w:rsidR="00004613">
        <w:rPr>
          <w:rFonts w:ascii="Arial" w:hAnsi="Arial" w:cs="Arial"/>
          <w:sz w:val="20"/>
          <w:szCs w:val="20"/>
          <w:lang w:eastAsia="en-US"/>
        </w:rPr>
        <w:t>7</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p>
    <w:p w14:paraId="549B162C" w14:textId="04898D13" w:rsidR="005722D3" w:rsidRDefault="005722D3" w:rsidP="00783281">
      <w:pPr>
        <w:numPr>
          <w:ilvl w:val="0"/>
          <w:numId w:val="13"/>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004613">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004613">
        <w:rPr>
          <w:rFonts w:ascii="Arial" w:hAnsi="Arial" w:cs="Arial"/>
          <w:sz w:val="20"/>
          <w:szCs w:val="20"/>
          <w:lang w:eastAsia="en-US"/>
        </w:rPr>
        <w:t>7</w:t>
      </w:r>
      <w:r>
        <w:rPr>
          <w:rFonts w:ascii="Arial" w:hAnsi="Arial" w:cs="Arial"/>
          <w:sz w:val="20"/>
          <w:szCs w:val="20"/>
          <w:lang w:eastAsia="en-US"/>
        </w:rPr>
        <w:t>.2</w:t>
      </w:r>
      <w:r w:rsidRPr="00161C6E">
        <w:rPr>
          <w:rFonts w:ascii="Arial" w:hAnsi="Arial" w:cs="Arial"/>
          <w:sz w:val="20"/>
          <w:szCs w:val="20"/>
          <w:lang w:eastAsia="en-US"/>
        </w:rPr>
        <w:t>)</w:t>
      </w:r>
      <w:r>
        <w:rPr>
          <w:rFonts w:ascii="Arial" w:hAnsi="Arial" w:cs="Arial"/>
          <w:sz w:val="20"/>
          <w:szCs w:val="20"/>
          <w:lang w:eastAsia="en-US"/>
        </w:rPr>
        <w:t>;</w:t>
      </w:r>
    </w:p>
    <w:p w14:paraId="2BF5C8C0" w14:textId="177AA000" w:rsidR="00C06192" w:rsidRPr="00161C6E" w:rsidRDefault="00C06192" w:rsidP="00783281">
      <w:pPr>
        <w:numPr>
          <w:ilvl w:val="0"/>
          <w:numId w:val="13"/>
        </w:numPr>
        <w:spacing w:line="260" w:lineRule="atLeast"/>
        <w:jc w:val="both"/>
        <w:rPr>
          <w:rFonts w:ascii="Arial" w:hAnsi="Arial" w:cs="Arial"/>
          <w:sz w:val="20"/>
          <w:szCs w:val="20"/>
          <w:lang w:eastAsia="en-US"/>
        </w:rPr>
      </w:pPr>
      <w:r>
        <w:rPr>
          <w:rFonts w:ascii="Arial" w:hAnsi="Arial" w:cs="Arial"/>
          <w:sz w:val="20"/>
          <w:szCs w:val="20"/>
          <w:lang w:eastAsia="en-US"/>
        </w:rPr>
        <w:t>predlog podrobnega terminskega načrta</w:t>
      </w:r>
    </w:p>
    <w:p w14:paraId="5CAE7A03" w14:textId="77777777" w:rsidR="005722D3" w:rsidRPr="00161C6E" w:rsidRDefault="005722D3" w:rsidP="00167323">
      <w:pPr>
        <w:spacing w:line="260" w:lineRule="atLeast"/>
        <w:jc w:val="both"/>
        <w:rPr>
          <w:rFonts w:ascii="Arial" w:hAnsi="Arial" w:cs="Arial"/>
          <w:b/>
          <w:sz w:val="20"/>
          <w:szCs w:val="20"/>
          <w:lang w:eastAsia="en-US"/>
        </w:rPr>
      </w:pPr>
    </w:p>
    <w:p w14:paraId="2C8BB1BD" w14:textId="77777777" w:rsidR="005722D3" w:rsidRPr="00161C6E"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62E61AD"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C65DE4C" w14:textId="77777777" w:rsidR="005722D3" w:rsidRPr="00161C6E" w:rsidRDefault="005722D3" w:rsidP="005722D3">
      <w:pPr>
        <w:spacing w:line="260" w:lineRule="atLeast"/>
        <w:ind w:left="360"/>
        <w:jc w:val="both"/>
        <w:rPr>
          <w:rFonts w:ascii="Arial" w:hAnsi="Arial" w:cs="Arial"/>
          <w:sz w:val="20"/>
          <w:szCs w:val="20"/>
        </w:rPr>
      </w:pPr>
    </w:p>
    <w:p w14:paraId="2B0DE925" w14:textId="77777777" w:rsidR="005722D3"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4FB5FA9F" w14:textId="77777777" w:rsidR="005722D3"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Default="005722D3" w:rsidP="004A25D5">
      <w:pPr>
        <w:spacing w:line="260" w:lineRule="atLeast"/>
        <w:jc w:val="both"/>
        <w:rPr>
          <w:rFonts w:ascii="Arial" w:hAnsi="Arial" w:cs="Arial"/>
          <w:b/>
          <w:sz w:val="20"/>
          <w:szCs w:val="20"/>
          <w:lang w:eastAsia="en-US"/>
        </w:rPr>
      </w:pPr>
    </w:p>
    <w:p w14:paraId="5D955441" w14:textId="77777777" w:rsidR="004A25D5" w:rsidRDefault="004A25D5" w:rsidP="004A25D5">
      <w:pPr>
        <w:spacing w:line="260" w:lineRule="atLeast"/>
        <w:jc w:val="both"/>
        <w:rPr>
          <w:rFonts w:ascii="Arial" w:hAnsi="Arial" w:cs="Arial"/>
          <w:b/>
          <w:sz w:val="20"/>
          <w:szCs w:val="20"/>
          <w:lang w:eastAsia="en-US"/>
        </w:rPr>
      </w:pPr>
    </w:p>
    <w:p w14:paraId="44CE34A1" w14:textId="77777777" w:rsidR="004A25D5" w:rsidRDefault="004A25D5" w:rsidP="004A25D5">
      <w:pPr>
        <w:spacing w:line="260" w:lineRule="atLeast"/>
        <w:jc w:val="both"/>
        <w:rPr>
          <w:rFonts w:ascii="Arial" w:hAnsi="Arial" w:cs="Arial"/>
          <w:b/>
          <w:sz w:val="20"/>
          <w:szCs w:val="20"/>
          <w:lang w:eastAsia="en-US"/>
        </w:rPr>
      </w:pPr>
    </w:p>
    <w:p w14:paraId="35C5D75C" w14:textId="77777777" w:rsidR="00955803" w:rsidRPr="004A25D5" w:rsidRDefault="00955803" w:rsidP="004A25D5">
      <w:pPr>
        <w:spacing w:line="260" w:lineRule="atLeast"/>
        <w:jc w:val="both"/>
        <w:rPr>
          <w:rFonts w:ascii="Arial" w:hAnsi="Arial" w:cs="Arial"/>
          <w:i/>
          <w:sz w:val="20"/>
          <w:szCs w:val="20"/>
          <w:lang w:eastAsia="en-US"/>
        </w:rPr>
      </w:pPr>
    </w:p>
    <w:p w14:paraId="01E3BA38" w14:textId="77777777" w:rsidR="00955803" w:rsidRDefault="00955803" w:rsidP="004A25D5">
      <w:pPr>
        <w:spacing w:line="260" w:lineRule="atLeast"/>
        <w:jc w:val="both"/>
        <w:rPr>
          <w:rFonts w:ascii="Arial" w:hAnsi="Arial" w:cs="Arial"/>
          <w:b/>
          <w:sz w:val="20"/>
          <w:szCs w:val="20"/>
          <w:lang w:eastAsia="en-US"/>
        </w:rPr>
      </w:pPr>
    </w:p>
    <w:p w14:paraId="186BA8FF" w14:textId="77777777" w:rsidR="005722D3" w:rsidRDefault="005722D3" w:rsidP="004A25D5">
      <w:pPr>
        <w:spacing w:line="260" w:lineRule="atLeast"/>
        <w:jc w:val="both"/>
        <w:rPr>
          <w:rFonts w:ascii="Arial" w:hAnsi="Arial" w:cs="Arial"/>
          <w:b/>
          <w:sz w:val="20"/>
          <w:szCs w:val="20"/>
          <w:lang w:eastAsia="en-US"/>
        </w:rPr>
      </w:pPr>
    </w:p>
    <w:p w14:paraId="753F1062" w14:textId="77777777" w:rsidR="005722D3" w:rsidRDefault="005722D3" w:rsidP="004A25D5">
      <w:pPr>
        <w:spacing w:line="260" w:lineRule="atLeast"/>
        <w:jc w:val="both"/>
        <w:rPr>
          <w:rFonts w:ascii="Arial" w:hAnsi="Arial" w:cs="Arial"/>
          <w:b/>
          <w:sz w:val="20"/>
          <w:szCs w:val="20"/>
          <w:lang w:eastAsia="en-US"/>
        </w:rPr>
      </w:pPr>
    </w:p>
    <w:p w14:paraId="0F6476F7" w14:textId="77777777" w:rsidR="005722D3" w:rsidRDefault="005722D3" w:rsidP="004A25D5">
      <w:pPr>
        <w:spacing w:line="260" w:lineRule="atLeast"/>
        <w:jc w:val="both"/>
        <w:rPr>
          <w:rFonts w:ascii="Arial" w:hAnsi="Arial" w:cs="Arial"/>
          <w:b/>
          <w:sz w:val="20"/>
          <w:szCs w:val="20"/>
          <w:lang w:eastAsia="en-US"/>
        </w:rPr>
      </w:pPr>
    </w:p>
    <w:p w14:paraId="1C34A2D8" w14:textId="77777777" w:rsidR="005722D3" w:rsidRDefault="005722D3" w:rsidP="004A25D5">
      <w:pPr>
        <w:spacing w:line="260" w:lineRule="atLeast"/>
        <w:jc w:val="both"/>
        <w:rPr>
          <w:rFonts w:ascii="Arial" w:hAnsi="Arial" w:cs="Arial"/>
          <w:b/>
          <w:sz w:val="20"/>
          <w:szCs w:val="20"/>
          <w:lang w:eastAsia="en-US"/>
        </w:rPr>
      </w:pPr>
    </w:p>
    <w:p w14:paraId="2A580C64" w14:textId="77777777" w:rsidR="005722D3" w:rsidRDefault="005722D3" w:rsidP="004A25D5">
      <w:pPr>
        <w:spacing w:line="260" w:lineRule="atLeast"/>
        <w:jc w:val="both"/>
        <w:rPr>
          <w:rFonts w:ascii="Arial" w:hAnsi="Arial" w:cs="Arial"/>
          <w:b/>
          <w:sz w:val="20"/>
          <w:szCs w:val="20"/>
          <w:lang w:eastAsia="en-US"/>
        </w:rPr>
      </w:pPr>
    </w:p>
    <w:p w14:paraId="0EE01C97" w14:textId="77777777" w:rsidR="005722D3" w:rsidRDefault="005722D3" w:rsidP="004A25D5">
      <w:pPr>
        <w:spacing w:line="260" w:lineRule="atLeast"/>
        <w:jc w:val="both"/>
        <w:rPr>
          <w:rFonts w:ascii="Arial" w:hAnsi="Arial" w:cs="Arial"/>
          <w:b/>
          <w:sz w:val="20"/>
          <w:szCs w:val="20"/>
          <w:lang w:eastAsia="en-US"/>
        </w:rPr>
      </w:pPr>
    </w:p>
    <w:p w14:paraId="46B5928A" w14:textId="77777777" w:rsidR="005722D3" w:rsidRDefault="005722D3" w:rsidP="004A25D5">
      <w:pPr>
        <w:spacing w:line="260" w:lineRule="atLeast"/>
        <w:jc w:val="both"/>
        <w:rPr>
          <w:rFonts w:ascii="Arial" w:hAnsi="Arial" w:cs="Arial"/>
          <w:b/>
          <w:sz w:val="20"/>
          <w:szCs w:val="20"/>
          <w:lang w:eastAsia="en-US"/>
        </w:rPr>
      </w:pPr>
    </w:p>
    <w:p w14:paraId="3EC38F20" w14:textId="77777777" w:rsidR="005722D3" w:rsidRDefault="005722D3" w:rsidP="004A25D5">
      <w:pPr>
        <w:spacing w:line="260" w:lineRule="atLeast"/>
        <w:jc w:val="both"/>
        <w:rPr>
          <w:rFonts w:ascii="Arial" w:hAnsi="Arial" w:cs="Arial"/>
          <w:b/>
          <w:sz w:val="20"/>
          <w:szCs w:val="20"/>
          <w:lang w:eastAsia="en-US"/>
        </w:rPr>
      </w:pPr>
    </w:p>
    <w:p w14:paraId="6F56940A" w14:textId="77777777" w:rsidR="005722D3" w:rsidRDefault="005722D3" w:rsidP="004A25D5">
      <w:pPr>
        <w:spacing w:line="260" w:lineRule="atLeast"/>
        <w:jc w:val="both"/>
        <w:rPr>
          <w:rFonts w:ascii="Arial" w:hAnsi="Arial" w:cs="Arial"/>
          <w:b/>
          <w:sz w:val="20"/>
          <w:szCs w:val="20"/>
          <w:lang w:eastAsia="en-US"/>
        </w:rPr>
      </w:pPr>
    </w:p>
    <w:p w14:paraId="677A4688" w14:textId="77777777" w:rsidR="005722D3" w:rsidRDefault="005722D3" w:rsidP="004A25D5">
      <w:pPr>
        <w:spacing w:line="260" w:lineRule="atLeast"/>
        <w:jc w:val="both"/>
        <w:rPr>
          <w:rFonts w:ascii="Arial" w:hAnsi="Arial" w:cs="Arial"/>
          <w:b/>
          <w:sz w:val="20"/>
          <w:szCs w:val="20"/>
          <w:lang w:eastAsia="en-US"/>
        </w:rPr>
      </w:pPr>
    </w:p>
    <w:p w14:paraId="58F0B5D5" w14:textId="77777777" w:rsidR="005722D3" w:rsidRDefault="005722D3" w:rsidP="004A25D5">
      <w:pPr>
        <w:spacing w:line="260" w:lineRule="atLeast"/>
        <w:jc w:val="both"/>
        <w:rPr>
          <w:rFonts w:ascii="Arial" w:hAnsi="Arial" w:cs="Arial"/>
          <w:b/>
          <w:sz w:val="20"/>
          <w:szCs w:val="20"/>
          <w:lang w:eastAsia="en-US"/>
        </w:rPr>
      </w:pPr>
    </w:p>
    <w:p w14:paraId="257C91D5" w14:textId="77777777" w:rsidR="005722D3" w:rsidRDefault="005722D3" w:rsidP="004A25D5">
      <w:pPr>
        <w:spacing w:line="260" w:lineRule="atLeast"/>
        <w:jc w:val="both"/>
        <w:rPr>
          <w:rFonts w:ascii="Arial" w:hAnsi="Arial" w:cs="Arial"/>
          <w:b/>
          <w:sz w:val="20"/>
          <w:szCs w:val="20"/>
          <w:lang w:eastAsia="en-US"/>
        </w:rPr>
      </w:pPr>
    </w:p>
    <w:p w14:paraId="36F36FF9" w14:textId="77777777" w:rsidR="005722D3" w:rsidRDefault="005722D3" w:rsidP="004A25D5">
      <w:pPr>
        <w:spacing w:line="260" w:lineRule="atLeast"/>
        <w:jc w:val="both"/>
        <w:rPr>
          <w:rFonts w:ascii="Arial" w:hAnsi="Arial" w:cs="Arial"/>
          <w:b/>
          <w:sz w:val="20"/>
          <w:szCs w:val="20"/>
          <w:lang w:eastAsia="en-US"/>
        </w:rPr>
      </w:pPr>
    </w:p>
    <w:p w14:paraId="341B63E5" w14:textId="77777777" w:rsidR="005722D3" w:rsidRDefault="005722D3" w:rsidP="004A25D5">
      <w:pPr>
        <w:spacing w:line="260" w:lineRule="atLeast"/>
        <w:jc w:val="both"/>
        <w:rPr>
          <w:rFonts w:ascii="Arial" w:hAnsi="Arial" w:cs="Arial"/>
          <w:b/>
          <w:sz w:val="20"/>
          <w:szCs w:val="20"/>
          <w:lang w:eastAsia="en-US"/>
        </w:rPr>
      </w:pPr>
    </w:p>
    <w:p w14:paraId="19D42A20" w14:textId="77777777" w:rsidR="005722D3" w:rsidRDefault="005722D3" w:rsidP="004A25D5">
      <w:pPr>
        <w:spacing w:line="260" w:lineRule="atLeast"/>
        <w:jc w:val="both"/>
        <w:rPr>
          <w:rFonts w:ascii="Arial" w:hAnsi="Arial" w:cs="Arial"/>
          <w:b/>
          <w:sz w:val="20"/>
          <w:szCs w:val="20"/>
          <w:lang w:eastAsia="en-US"/>
        </w:rPr>
      </w:pPr>
    </w:p>
    <w:p w14:paraId="7B60D09C" w14:textId="77777777" w:rsidR="005722D3" w:rsidRPr="004A25D5" w:rsidRDefault="005722D3" w:rsidP="004A25D5">
      <w:pPr>
        <w:spacing w:line="260" w:lineRule="atLeast"/>
        <w:jc w:val="both"/>
        <w:rPr>
          <w:rFonts w:ascii="Arial" w:hAnsi="Arial" w:cs="Arial"/>
          <w:b/>
          <w:sz w:val="20"/>
          <w:szCs w:val="20"/>
          <w:lang w:eastAsia="en-US"/>
        </w:rPr>
      </w:pPr>
    </w:p>
    <w:p w14:paraId="4C2FD959" w14:textId="77777777" w:rsidR="00955803" w:rsidRDefault="00955803" w:rsidP="00955803">
      <w:pPr>
        <w:pStyle w:val="Odstavekseznama"/>
        <w:spacing w:line="260" w:lineRule="atLeast"/>
        <w:jc w:val="both"/>
        <w:rPr>
          <w:rFonts w:ascii="Arial" w:hAnsi="Arial" w:cs="Arial"/>
          <w:b/>
          <w:sz w:val="20"/>
          <w:szCs w:val="20"/>
          <w:lang w:eastAsia="en-US"/>
        </w:rPr>
      </w:pPr>
    </w:p>
    <w:p w14:paraId="62B1FBBA" w14:textId="77777777" w:rsidR="00955803" w:rsidRPr="00CC2DF6" w:rsidRDefault="00955803" w:rsidP="00CC2DF6">
      <w:pPr>
        <w:spacing w:line="260" w:lineRule="atLeast"/>
        <w:jc w:val="both"/>
        <w:rPr>
          <w:rFonts w:ascii="Arial" w:hAnsi="Arial" w:cs="Arial"/>
          <w:b/>
          <w:sz w:val="20"/>
          <w:szCs w:val="20"/>
          <w:lang w:eastAsia="en-US"/>
        </w:rPr>
      </w:pPr>
    </w:p>
    <w:p w14:paraId="61130AF3" w14:textId="77777777" w:rsidR="00E74A6D" w:rsidRPr="00161C6E" w:rsidRDefault="00E74A6D" w:rsidP="00E74A6D">
      <w:pPr>
        <w:rPr>
          <w:rFonts w:ascii="Arial" w:hAnsi="Arial" w:cs="Arial"/>
          <w:b/>
          <w:sz w:val="20"/>
          <w:szCs w:val="20"/>
          <w:lang w:eastAsia="en-US"/>
        </w:rPr>
      </w:pPr>
    </w:p>
    <w:p w14:paraId="3297FA33"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0B663BEA" w14:textId="77777777" w:rsidR="00E74A6D" w:rsidRPr="00161C6E" w:rsidRDefault="00E74A6D" w:rsidP="00E74A6D">
      <w:pPr>
        <w:spacing w:line="260" w:lineRule="atLeast"/>
        <w:rPr>
          <w:rFonts w:ascii="Arial" w:hAnsi="Arial" w:cs="Arial"/>
          <w:b/>
          <w:sz w:val="20"/>
          <w:szCs w:val="20"/>
          <w:lang w:eastAsia="en-US"/>
        </w:rPr>
      </w:pPr>
    </w:p>
    <w:p w14:paraId="6C153B20" w14:textId="3392EC0C" w:rsidR="00E74A6D" w:rsidRPr="00F52B40" w:rsidRDefault="00E74A6D" w:rsidP="008A0916">
      <w:pPr>
        <w:spacing w:line="260" w:lineRule="atLeast"/>
        <w:jc w:val="both"/>
        <w:rPr>
          <w:rFonts w:ascii="Arial" w:hAnsi="Arial" w:cs="Arial"/>
          <w:b/>
          <w:sz w:val="20"/>
        </w:rPr>
      </w:pPr>
      <w:r w:rsidRPr="00161C6E">
        <w:rPr>
          <w:rFonts w:ascii="Arial" w:hAnsi="Arial" w:cs="Arial"/>
          <w:b/>
          <w:sz w:val="20"/>
          <w:szCs w:val="20"/>
          <w:lang w:eastAsia="en-US"/>
        </w:rPr>
        <w:t xml:space="preserve">Predmet javnega naročila: </w:t>
      </w:r>
      <w:r w:rsidR="00B929D6" w:rsidRPr="00B929D6">
        <w:rPr>
          <w:rFonts w:ascii="Arial" w:hAnsi="Arial" w:cs="Arial"/>
          <w:b/>
          <w:sz w:val="20"/>
          <w:szCs w:val="20"/>
          <w:lang w:eastAsia="en-US"/>
        </w:rPr>
        <w:t xml:space="preserve">Vzpostavitev informacijskih servisov za implementacijo nacionalnega profila </w:t>
      </w:r>
      <w:proofErr w:type="spellStart"/>
      <w:r w:rsidR="00B929D6" w:rsidRPr="00B929D6">
        <w:rPr>
          <w:rFonts w:ascii="Arial" w:hAnsi="Arial" w:cs="Arial"/>
          <w:b/>
          <w:sz w:val="20"/>
          <w:szCs w:val="20"/>
          <w:lang w:eastAsia="en-US"/>
        </w:rPr>
        <w:t>NeTEx</w:t>
      </w:r>
      <w:proofErr w:type="spellEnd"/>
    </w:p>
    <w:p w14:paraId="058A2088" w14:textId="77777777" w:rsidR="000E0B66" w:rsidRPr="00161C6E" w:rsidRDefault="000E0B66" w:rsidP="000E0B66">
      <w:pPr>
        <w:spacing w:line="260" w:lineRule="atLeast"/>
        <w:jc w:val="both"/>
        <w:rPr>
          <w:rFonts w:ascii="Arial" w:hAnsi="Arial" w:cs="Arial"/>
          <w:b/>
          <w:sz w:val="20"/>
          <w:szCs w:val="20"/>
          <w:lang w:eastAsia="en-US"/>
        </w:rPr>
      </w:pPr>
    </w:p>
    <w:p w14:paraId="1F0EB61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126C11B5" w14:textId="77777777" w:rsidR="00E74A6D" w:rsidRPr="00161C6E" w:rsidRDefault="00E74A6D" w:rsidP="00E74A6D">
      <w:pPr>
        <w:spacing w:line="260" w:lineRule="atLeast"/>
        <w:rPr>
          <w:rFonts w:ascii="Arial" w:hAnsi="Arial" w:cs="Arial"/>
          <w:b/>
          <w:sz w:val="20"/>
          <w:szCs w:val="20"/>
          <w:lang w:eastAsia="en-US"/>
        </w:rPr>
      </w:pPr>
    </w:p>
    <w:p w14:paraId="56F00A9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51D25742"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47B6B317" w14:textId="77777777" w:rsidTr="00E74A6D">
        <w:tc>
          <w:tcPr>
            <w:tcW w:w="2307" w:type="dxa"/>
            <w:shd w:val="clear" w:color="auto" w:fill="auto"/>
          </w:tcPr>
          <w:p w14:paraId="0D6A5F1D" w14:textId="77777777" w:rsidR="00E74A6D" w:rsidRPr="00161C6E" w:rsidRDefault="00E74A6D" w:rsidP="00E74A6D">
            <w:pPr>
              <w:spacing w:line="260" w:lineRule="atLeast"/>
              <w:rPr>
                <w:rFonts w:ascii="Arial" w:hAnsi="Arial" w:cs="Arial"/>
                <w:b/>
                <w:sz w:val="20"/>
                <w:szCs w:val="20"/>
                <w:lang w:eastAsia="en-US"/>
              </w:rPr>
            </w:pPr>
          </w:p>
          <w:p w14:paraId="44CF90BC"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43F190B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2549935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12A59EA3" w14:textId="77777777" w:rsidR="00E74A6D" w:rsidRPr="00161C6E" w:rsidRDefault="00E74A6D" w:rsidP="00E74A6D">
            <w:pPr>
              <w:spacing w:line="260" w:lineRule="atLeast"/>
              <w:rPr>
                <w:rFonts w:ascii="Arial" w:hAnsi="Arial" w:cs="Arial"/>
                <w:b/>
                <w:sz w:val="20"/>
                <w:szCs w:val="20"/>
                <w:lang w:eastAsia="en-US"/>
              </w:rPr>
            </w:pPr>
          </w:p>
          <w:p w14:paraId="76C391A1"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5A259615" w14:textId="77777777" w:rsidTr="00E74A6D">
        <w:tc>
          <w:tcPr>
            <w:tcW w:w="2307" w:type="dxa"/>
            <w:shd w:val="clear" w:color="auto" w:fill="auto"/>
          </w:tcPr>
          <w:p w14:paraId="47015EE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1AA1E2AA"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0606A826" w14:textId="77777777" w:rsidTr="00E74A6D">
        <w:tc>
          <w:tcPr>
            <w:tcW w:w="2307" w:type="dxa"/>
            <w:shd w:val="clear" w:color="auto" w:fill="auto"/>
          </w:tcPr>
          <w:p w14:paraId="6EFB77B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402BE03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9850495" w14:textId="77777777" w:rsidTr="00E74A6D">
        <w:tc>
          <w:tcPr>
            <w:tcW w:w="2307" w:type="dxa"/>
            <w:shd w:val="clear" w:color="auto" w:fill="auto"/>
          </w:tcPr>
          <w:p w14:paraId="486D6D81"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290ED47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01AD643" w14:textId="77777777" w:rsidTr="00E74A6D">
        <w:tc>
          <w:tcPr>
            <w:tcW w:w="2307" w:type="dxa"/>
            <w:shd w:val="clear" w:color="auto" w:fill="auto"/>
          </w:tcPr>
          <w:p w14:paraId="2F0DC96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3EF374B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1537E3D7" w14:textId="77777777" w:rsidTr="00E74A6D">
        <w:tc>
          <w:tcPr>
            <w:tcW w:w="2307" w:type="dxa"/>
            <w:shd w:val="clear" w:color="auto" w:fill="auto"/>
          </w:tcPr>
          <w:p w14:paraId="409A8063"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023C2AB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F718E52" w14:textId="77777777" w:rsidTr="00E74A6D">
        <w:tc>
          <w:tcPr>
            <w:tcW w:w="2307" w:type="dxa"/>
            <w:shd w:val="clear" w:color="auto" w:fill="auto"/>
          </w:tcPr>
          <w:p w14:paraId="1C2C7B29"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717D956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17D1A00B" w14:textId="77777777" w:rsidTr="00E74A6D">
        <w:tc>
          <w:tcPr>
            <w:tcW w:w="2307" w:type="dxa"/>
            <w:shd w:val="clear" w:color="auto" w:fill="auto"/>
          </w:tcPr>
          <w:p w14:paraId="126DA806"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13D3A58E"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982F4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54D8C6D" w14:textId="77777777" w:rsidTr="00E74A6D">
        <w:tc>
          <w:tcPr>
            <w:tcW w:w="2307" w:type="dxa"/>
            <w:shd w:val="clear" w:color="auto" w:fill="auto"/>
          </w:tcPr>
          <w:p w14:paraId="5FF594A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161C6E" w:rsidRDefault="00E74A6D" w:rsidP="00E74A6D">
            <w:pPr>
              <w:spacing w:line="260" w:lineRule="atLeast"/>
              <w:rPr>
                <w:rFonts w:ascii="Arial" w:hAnsi="Arial" w:cs="Arial"/>
                <w:sz w:val="20"/>
                <w:szCs w:val="20"/>
                <w:lang w:eastAsia="en-US"/>
              </w:rPr>
            </w:pPr>
          </w:p>
        </w:tc>
      </w:tr>
    </w:tbl>
    <w:p w14:paraId="6B112536"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0BCD6CE0"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62D68259" w14:textId="77777777" w:rsidR="00E74A6D" w:rsidRPr="00161C6E" w:rsidRDefault="00E74A6D" w:rsidP="00E74A6D">
      <w:pPr>
        <w:spacing w:line="260" w:lineRule="atLeast"/>
        <w:rPr>
          <w:rFonts w:ascii="Arial" w:hAnsi="Arial" w:cs="Arial"/>
          <w:bCs/>
          <w:sz w:val="20"/>
          <w:szCs w:val="20"/>
          <w:lang w:eastAsia="en-US"/>
        </w:rPr>
      </w:pPr>
    </w:p>
    <w:p w14:paraId="5A537A48" w14:textId="77777777" w:rsidR="00E74A6D" w:rsidRPr="00161C6E" w:rsidRDefault="00E74A6D" w:rsidP="00E74A6D">
      <w:pPr>
        <w:spacing w:line="260" w:lineRule="atLeast"/>
        <w:rPr>
          <w:rFonts w:ascii="Arial" w:hAnsi="Arial" w:cs="Arial"/>
          <w:bCs/>
          <w:sz w:val="20"/>
          <w:szCs w:val="20"/>
          <w:lang w:eastAsia="en-US"/>
        </w:rPr>
      </w:pPr>
    </w:p>
    <w:p w14:paraId="4F86EFDA" w14:textId="77777777" w:rsidR="00E74A6D" w:rsidRPr="00161C6E" w:rsidRDefault="00E74A6D" w:rsidP="00E74A6D">
      <w:pPr>
        <w:spacing w:line="260" w:lineRule="atLeast"/>
        <w:rPr>
          <w:rFonts w:ascii="Arial" w:hAnsi="Arial" w:cs="Arial"/>
          <w:bCs/>
          <w:sz w:val="20"/>
          <w:szCs w:val="20"/>
          <w:lang w:eastAsia="en-US"/>
        </w:rPr>
      </w:pPr>
    </w:p>
    <w:p w14:paraId="06AC53EB" w14:textId="77777777" w:rsidR="00E74A6D" w:rsidRPr="00161C6E" w:rsidRDefault="00E74A6D" w:rsidP="00E74A6D">
      <w:pPr>
        <w:spacing w:line="260" w:lineRule="atLeast"/>
        <w:rPr>
          <w:rFonts w:ascii="Arial" w:hAnsi="Arial" w:cs="Arial"/>
          <w:bCs/>
          <w:sz w:val="20"/>
          <w:szCs w:val="20"/>
          <w:lang w:eastAsia="en-US"/>
        </w:rPr>
      </w:pPr>
    </w:p>
    <w:p w14:paraId="1C1C0A0F" w14:textId="77777777" w:rsidR="00E74A6D" w:rsidRPr="00161C6E" w:rsidRDefault="00E74A6D" w:rsidP="00E74A6D">
      <w:pPr>
        <w:spacing w:line="260" w:lineRule="atLeast"/>
        <w:rPr>
          <w:rFonts w:ascii="Arial" w:hAnsi="Arial" w:cs="Arial"/>
          <w:bCs/>
          <w:sz w:val="20"/>
          <w:szCs w:val="20"/>
          <w:lang w:eastAsia="en-US"/>
        </w:rPr>
      </w:pPr>
    </w:p>
    <w:p w14:paraId="7ABA90F3"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257C09F" w14:textId="77777777" w:rsidR="00E74A6D" w:rsidRPr="00161C6E" w:rsidRDefault="00E74A6D" w:rsidP="00E74A6D">
      <w:pPr>
        <w:spacing w:after="120"/>
        <w:jc w:val="both"/>
        <w:rPr>
          <w:rFonts w:ascii="Arial" w:hAnsi="Arial" w:cs="Arial"/>
          <w:sz w:val="20"/>
          <w:szCs w:val="20"/>
        </w:rPr>
      </w:pPr>
    </w:p>
    <w:p w14:paraId="5B8587D3" w14:textId="77777777" w:rsidR="00E74A6D" w:rsidRPr="00161C6E" w:rsidRDefault="00E74A6D" w:rsidP="00E74A6D">
      <w:pPr>
        <w:spacing w:after="120"/>
        <w:jc w:val="both"/>
        <w:rPr>
          <w:rFonts w:ascii="Arial" w:hAnsi="Arial" w:cs="Arial"/>
          <w:sz w:val="20"/>
          <w:szCs w:val="20"/>
        </w:rPr>
      </w:pPr>
    </w:p>
    <w:p w14:paraId="2CB8915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3FAD1285"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6DAC5693"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0782329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28DAFDE8"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44B7236" w14:textId="77777777" w:rsidR="00E74A6D" w:rsidRPr="00161C6E" w:rsidRDefault="00E74A6D" w:rsidP="00E74A6D">
      <w:pPr>
        <w:spacing w:line="260" w:lineRule="atLeast"/>
        <w:jc w:val="both"/>
        <w:rPr>
          <w:rFonts w:ascii="Arial" w:hAnsi="Arial" w:cs="Arial"/>
          <w:b/>
          <w:sz w:val="20"/>
          <w:szCs w:val="20"/>
          <w:lang w:eastAsia="en-US"/>
        </w:rPr>
      </w:pPr>
    </w:p>
    <w:p w14:paraId="0D698605" w14:textId="5101FA63" w:rsidR="00A4343A" w:rsidRPr="00F52B40" w:rsidRDefault="00E74A6D" w:rsidP="00A4343A">
      <w:pPr>
        <w:spacing w:line="260" w:lineRule="atLeast"/>
        <w:jc w:val="both"/>
        <w:rPr>
          <w:rFonts w:ascii="Arial" w:hAnsi="Arial" w:cs="Arial"/>
          <w:b/>
          <w:sz w:val="20"/>
        </w:rPr>
      </w:pPr>
      <w:r w:rsidRPr="00161C6E">
        <w:rPr>
          <w:rFonts w:ascii="Arial" w:hAnsi="Arial" w:cs="Arial"/>
          <w:b/>
          <w:sz w:val="20"/>
          <w:szCs w:val="20"/>
          <w:lang w:eastAsia="en-US"/>
        </w:rPr>
        <w:t xml:space="preserve">Predmet javnega naročila: </w:t>
      </w:r>
      <w:r w:rsidR="00004613" w:rsidRPr="00004613">
        <w:rPr>
          <w:rFonts w:ascii="Arial" w:hAnsi="Arial" w:cs="Arial"/>
          <w:b/>
          <w:sz w:val="20"/>
          <w:szCs w:val="20"/>
          <w:lang w:eastAsia="en-US"/>
        </w:rPr>
        <w:t xml:space="preserve">Vzpostavitev informacijskih servisov za implementacijo nacionalnega profila </w:t>
      </w:r>
      <w:proofErr w:type="spellStart"/>
      <w:r w:rsidR="00004613" w:rsidRPr="00004613">
        <w:rPr>
          <w:rFonts w:ascii="Arial" w:hAnsi="Arial" w:cs="Arial"/>
          <w:b/>
          <w:sz w:val="20"/>
          <w:szCs w:val="20"/>
          <w:lang w:eastAsia="en-US"/>
        </w:rPr>
        <w:t>NeTEx</w:t>
      </w:r>
      <w:proofErr w:type="spellEnd"/>
    </w:p>
    <w:p w14:paraId="24471FCC" w14:textId="77777777" w:rsidR="00B31A65" w:rsidRPr="00161C6E" w:rsidRDefault="00B31A65" w:rsidP="00B31A65">
      <w:pPr>
        <w:spacing w:line="260" w:lineRule="atLeast"/>
        <w:jc w:val="both"/>
        <w:rPr>
          <w:rFonts w:ascii="Arial" w:hAnsi="Arial" w:cs="Arial"/>
        </w:rPr>
      </w:pPr>
    </w:p>
    <w:p w14:paraId="579B8E81"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05B6C9F3" w14:textId="77777777" w:rsidR="00E74A6D" w:rsidRPr="00161C6E" w:rsidRDefault="00E74A6D" w:rsidP="00E74A6D">
      <w:pPr>
        <w:spacing w:line="260" w:lineRule="atLeast"/>
        <w:rPr>
          <w:rFonts w:ascii="Arial" w:hAnsi="Arial" w:cs="Arial"/>
          <w:sz w:val="20"/>
          <w:szCs w:val="20"/>
          <w:lang w:eastAsia="en-US"/>
        </w:rPr>
      </w:pPr>
    </w:p>
    <w:p w14:paraId="506E3602"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2F1AD68D" w14:textId="77777777" w:rsidR="00E74A6D" w:rsidRPr="00161C6E" w:rsidRDefault="00E74A6D" w:rsidP="00E74A6D">
      <w:pPr>
        <w:spacing w:line="260" w:lineRule="atLeast"/>
        <w:rPr>
          <w:rFonts w:ascii="Arial" w:hAnsi="Arial" w:cs="Arial"/>
          <w:sz w:val="20"/>
          <w:lang w:eastAsia="en-US"/>
        </w:rPr>
      </w:pPr>
    </w:p>
    <w:p w14:paraId="33A5A14F" w14:textId="77777777" w:rsidR="00E74A6D" w:rsidRPr="00161C6E" w:rsidRDefault="00E74A6D" w:rsidP="00E74A6D">
      <w:pPr>
        <w:spacing w:line="260" w:lineRule="atLeast"/>
        <w:rPr>
          <w:rFonts w:ascii="Arial" w:hAnsi="Arial" w:cs="Arial"/>
          <w:sz w:val="20"/>
          <w:lang w:eastAsia="en-US"/>
        </w:rPr>
      </w:pPr>
    </w:p>
    <w:p w14:paraId="742A357A" w14:textId="77777777" w:rsidR="00E74A6D" w:rsidRPr="00161C6E" w:rsidRDefault="00E74A6D" w:rsidP="00E74A6D">
      <w:pPr>
        <w:spacing w:line="260" w:lineRule="atLeast"/>
        <w:rPr>
          <w:rFonts w:ascii="Arial" w:hAnsi="Arial" w:cs="Arial"/>
          <w:sz w:val="20"/>
          <w:lang w:eastAsia="en-US"/>
        </w:rPr>
      </w:pPr>
    </w:p>
    <w:p w14:paraId="12528B19" w14:textId="77777777" w:rsidR="00E74A6D" w:rsidRPr="00161C6E" w:rsidRDefault="00E74A6D" w:rsidP="00E74A6D">
      <w:pPr>
        <w:spacing w:line="260" w:lineRule="atLeast"/>
        <w:rPr>
          <w:rFonts w:ascii="Arial" w:hAnsi="Arial" w:cs="Arial"/>
          <w:sz w:val="20"/>
          <w:lang w:eastAsia="en-US"/>
        </w:rPr>
      </w:pPr>
    </w:p>
    <w:p w14:paraId="03AF08A4" w14:textId="77777777" w:rsidR="00E74A6D" w:rsidRPr="00161C6E" w:rsidRDefault="00E74A6D" w:rsidP="00E74A6D">
      <w:pPr>
        <w:spacing w:line="260" w:lineRule="atLeast"/>
        <w:rPr>
          <w:rFonts w:ascii="Arial" w:hAnsi="Arial" w:cs="Arial"/>
          <w:sz w:val="20"/>
          <w:lang w:eastAsia="en-US"/>
        </w:rPr>
      </w:pPr>
    </w:p>
    <w:p w14:paraId="6CEB24C9"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13EF2F7A" w14:textId="77777777" w:rsidR="00E74A6D" w:rsidRPr="00161C6E" w:rsidRDefault="00E74A6D" w:rsidP="00E74A6D">
      <w:pPr>
        <w:spacing w:after="120"/>
        <w:jc w:val="both"/>
        <w:rPr>
          <w:rFonts w:ascii="Arial" w:hAnsi="Arial" w:cs="Arial"/>
          <w:sz w:val="20"/>
          <w:szCs w:val="20"/>
        </w:rPr>
      </w:pPr>
    </w:p>
    <w:p w14:paraId="59FD29EB" w14:textId="77777777" w:rsidR="00E74A6D" w:rsidRPr="00161C6E" w:rsidRDefault="00E74A6D" w:rsidP="00E74A6D">
      <w:pPr>
        <w:spacing w:after="120"/>
        <w:jc w:val="both"/>
        <w:rPr>
          <w:rFonts w:ascii="Arial" w:hAnsi="Arial" w:cs="Arial"/>
          <w:sz w:val="20"/>
          <w:szCs w:val="20"/>
        </w:rPr>
      </w:pPr>
    </w:p>
    <w:p w14:paraId="603E0AF7"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47378377" w14:textId="77777777" w:rsidR="00E74A6D" w:rsidRPr="00161C6E" w:rsidRDefault="00E74A6D" w:rsidP="00E74A6D">
      <w:pPr>
        <w:spacing w:line="260" w:lineRule="atLeast"/>
        <w:rPr>
          <w:rFonts w:ascii="Arial" w:hAnsi="Arial" w:cs="Arial"/>
          <w:i/>
          <w:iCs/>
          <w:sz w:val="20"/>
          <w:lang w:eastAsia="en-US"/>
        </w:rPr>
      </w:pPr>
    </w:p>
    <w:p w14:paraId="37BB4EFD" w14:textId="77777777" w:rsidR="00E74A6D" w:rsidRPr="00161C6E" w:rsidRDefault="00E74A6D" w:rsidP="00E74A6D">
      <w:pPr>
        <w:spacing w:line="260" w:lineRule="atLeast"/>
        <w:rPr>
          <w:rFonts w:ascii="Arial" w:hAnsi="Arial" w:cs="Arial"/>
          <w:i/>
          <w:iCs/>
          <w:sz w:val="20"/>
          <w:lang w:eastAsia="en-US"/>
        </w:rPr>
      </w:pPr>
    </w:p>
    <w:p w14:paraId="27D202D3" w14:textId="77777777" w:rsidR="00E74A6D" w:rsidRPr="00161C6E" w:rsidRDefault="00E74A6D" w:rsidP="00E74A6D">
      <w:pPr>
        <w:spacing w:line="260" w:lineRule="atLeast"/>
        <w:rPr>
          <w:rFonts w:ascii="Arial" w:hAnsi="Arial" w:cs="Arial"/>
          <w:i/>
          <w:iCs/>
          <w:sz w:val="20"/>
          <w:lang w:eastAsia="en-US"/>
        </w:rPr>
      </w:pPr>
    </w:p>
    <w:p w14:paraId="3EC313FF" w14:textId="77777777" w:rsidR="00E74A6D" w:rsidRPr="00161C6E" w:rsidRDefault="00E74A6D" w:rsidP="00E74A6D">
      <w:pPr>
        <w:spacing w:line="260" w:lineRule="atLeast"/>
        <w:rPr>
          <w:rFonts w:ascii="Arial" w:hAnsi="Arial" w:cs="Arial"/>
          <w:i/>
          <w:iCs/>
          <w:sz w:val="20"/>
          <w:lang w:eastAsia="en-US"/>
        </w:rPr>
      </w:pPr>
    </w:p>
    <w:p w14:paraId="5CE2F214" w14:textId="77777777" w:rsidR="00E74A6D" w:rsidRPr="00161C6E" w:rsidRDefault="00E74A6D" w:rsidP="00E74A6D">
      <w:pPr>
        <w:spacing w:line="260" w:lineRule="atLeast"/>
        <w:rPr>
          <w:rFonts w:ascii="Arial" w:hAnsi="Arial" w:cs="Arial"/>
          <w:i/>
          <w:iCs/>
          <w:sz w:val="20"/>
          <w:lang w:eastAsia="en-US"/>
        </w:rPr>
      </w:pPr>
    </w:p>
    <w:p w14:paraId="096DDE4F" w14:textId="77777777" w:rsidR="00E74A6D" w:rsidRPr="00161C6E" w:rsidRDefault="00E74A6D" w:rsidP="00E74A6D">
      <w:pPr>
        <w:spacing w:line="260" w:lineRule="atLeast"/>
        <w:rPr>
          <w:rFonts w:ascii="Arial" w:hAnsi="Arial" w:cs="Arial"/>
          <w:i/>
          <w:iCs/>
          <w:sz w:val="20"/>
          <w:lang w:eastAsia="en-US"/>
        </w:rPr>
      </w:pPr>
    </w:p>
    <w:p w14:paraId="56F62589" w14:textId="77777777" w:rsidR="00E74A6D" w:rsidRPr="00161C6E" w:rsidRDefault="00E74A6D" w:rsidP="00E74A6D">
      <w:pPr>
        <w:spacing w:line="260" w:lineRule="atLeast"/>
        <w:rPr>
          <w:rFonts w:ascii="Arial" w:hAnsi="Arial" w:cs="Arial"/>
          <w:i/>
          <w:iCs/>
          <w:sz w:val="20"/>
          <w:lang w:eastAsia="en-US"/>
        </w:rPr>
      </w:pPr>
    </w:p>
    <w:p w14:paraId="3C0AD262" w14:textId="77777777" w:rsidR="00E74A6D" w:rsidRPr="00161C6E" w:rsidRDefault="00E74A6D" w:rsidP="00E74A6D">
      <w:pPr>
        <w:spacing w:line="260" w:lineRule="atLeast"/>
        <w:rPr>
          <w:rFonts w:ascii="Arial" w:hAnsi="Arial" w:cs="Arial"/>
          <w:i/>
          <w:iCs/>
          <w:sz w:val="20"/>
          <w:lang w:eastAsia="en-US"/>
        </w:rPr>
      </w:pPr>
    </w:p>
    <w:p w14:paraId="0635DCBC" w14:textId="77777777" w:rsidR="00E74A6D" w:rsidRPr="00161C6E" w:rsidRDefault="00E74A6D" w:rsidP="00E74A6D">
      <w:pPr>
        <w:spacing w:line="260" w:lineRule="atLeast"/>
        <w:rPr>
          <w:rFonts w:ascii="Arial" w:hAnsi="Arial" w:cs="Arial"/>
          <w:i/>
          <w:iCs/>
          <w:sz w:val="20"/>
          <w:lang w:eastAsia="en-US"/>
        </w:rPr>
      </w:pPr>
    </w:p>
    <w:p w14:paraId="5B61D7AF" w14:textId="77777777" w:rsidR="00E74A6D" w:rsidRPr="00161C6E" w:rsidRDefault="00E74A6D" w:rsidP="00E74A6D">
      <w:pPr>
        <w:spacing w:line="260" w:lineRule="atLeast"/>
        <w:rPr>
          <w:rFonts w:ascii="Arial" w:hAnsi="Arial" w:cs="Arial"/>
          <w:i/>
          <w:iCs/>
          <w:sz w:val="20"/>
          <w:lang w:eastAsia="en-US"/>
        </w:rPr>
      </w:pPr>
    </w:p>
    <w:p w14:paraId="539C480A" w14:textId="77777777" w:rsidR="00E74A6D" w:rsidRPr="00161C6E" w:rsidRDefault="00E74A6D" w:rsidP="00E74A6D">
      <w:pPr>
        <w:spacing w:line="260" w:lineRule="atLeast"/>
        <w:rPr>
          <w:rFonts w:ascii="Arial" w:hAnsi="Arial" w:cs="Arial"/>
          <w:i/>
          <w:iCs/>
          <w:sz w:val="20"/>
          <w:lang w:eastAsia="en-US"/>
        </w:rPr>
      </w:pPr>
    </w:p>
    <w:p w14:paraId="2D847DF4" w14:textId="77777777" w:rsidR="00E74A6D" w:rsidRPr="00161C6E" w:rsidRDefault="00E74A6D" w:rsidP="00E74A6D">
      <w:pPr>
        <w:spacing w:line="260" w:lineRule="atLeast"/>
        <w:rPr>
          <w:rFonts w:ascii="Arial" w:hAnsi="Arial" w:cs="Arial"/>
          <w:i/>
          <w:iCs/>
          <w:sz w:val="20"/>
          <w:lang w:eastAsia="en-US"/>
        </w:rPr>
      </w:pPr>
    </w:p>
    <w:p w14:paraId="4EE0B6B5" w14:textId="77777777" w:rsidR="00E74A6D" w:rsidRPr="00161C6E" w:rsidRDefault="00E74A6D" w:rsidP="00E74A6D">
      <w:pPr>
        <w:spacing w:line="260" w:lineRule="atLeast"/>
        <w:rPr>
          <w:rFonts w:ascii="Arial" w:hAnsi="Arial" w:cs="Arial"/>
          <w:i/>
          <w:iCs/>
          <w:sz w:val="20"/>
          <w:lang w:eastAsia="en-US"/>
        </w:rPr>
      </w:pPr>
    </w:p>
    <w:p w14:paraId="1DCE1905" w14:textId="77777777" w:rsidR="00E74A6D" w:rsidRPr="00161C6E" w:rsidRDefault="00E74A6D" w:rsidP="00E74A6D">
      <w:pPr>
        <w:spacing w:line="260" w:lineRule="atLeast"/>
        <w:rPr>
          <w:rFonts w:ascii="Arial" w:hAnsi="Arial" w:cs="Arial"/>
          <w:i/>
          <w:iCs/>
          <w:sz w:val="20"/>
          <w:lang w:eastAsia="en-US"/>
        </w:rPr>
      </w:pPr>
    </w:p>
    <w:p w14:paraId="06A29170" w14:textId="77777777" w:rsidR="00E74A6D" w:rsidRPr="00161C6E" w:rsidRDefault="00E74A6D" w:rsidP="00E74A6D">
      <w:pPr>
        <w:spacing w:line="260" w:lineRule="atLeast"/>
        <w:rPr>
          <w:rFonts w:ascii="Arial" w:hAnsi="Arial" w:cs="Arial"/>
          <w:i/>
          <w:iCs/>
          <w:sz w:val="20"/>
          <w:lang w:eastAsia="en-US"/>
        </w:rPr>
      </w:pPr>
    </w:p>
    <w:p w14:paraId="25B22724" w14:textId="77777777" w:rsidR="00E74A6D" w:rsidRPr="00161C6E" w:rsidRDefault="00E74A6D" w:rsidP="00E74A6D">
      <w:pPr>
        <w:spacing w:line="260" w:lineRule="atLeast"/>
        <w:rPr>
          <w:rFonts w:ascii="Arial" w:hAnsi="Arial" w:cs="Arial"/>
          <w:i/>
          <w:iCs/>
          <w:sz w:val="20"/>
          <w:lang w:eastAsia="en-US"/>
        </w:rPr>
      </w:pPr>
    </w:p>
    <w:p w14:paraId="3E94656C" w14:textId="77777777" w:rsidR="00E74A6D" w:rsidRPr="00161C6E" w:rsidRDefault="00E74A6D" w:rsidP="00E74A6D">
      <w:pPr>
        <w:spacing w:line="260" w:lineRule="atLeast"/>
        <w:rPr>
          <w:rFonts w:ascii="Arial" w:hAnsi="Arial" w:cs="Arial"/>
          <w:i/>
          <w:iCs/>
          <w:sz w:val="20"/>
          <w:lang w:eastAsia="en-US"/>
        </w:rPr>
      </w:pPr>
    </w:p>
    <w:p w14:paraId="5E03B5CD" w14:textId="77777777" w:rsidR="00E74A6D" w:rsidRPr="00161C6E" w:rsidRDefault="00E74A6D" w:rsidP="00E74A6D">
      <w:pPr>
        <w:spacing w:line="260" w:lineRule="atLeast"/>
        <w:rPr>
          <w:rFonts w:ascii="Arial" w:hAnsi="Arial" w:cs="Arial"/>
          <w:i/>
          <w:iCs/>
          <w:sz w:val="20"/>
          <w:lang w:eastAsia="en-US"/>
        </w:rPr>
      </w:pPr>
    </w:p>
    <w:p w14:paraId="4F6263F2" w14:textId="77777777" w:rsidR="00E74A6D" w:rsidRPr="00161C6E" w:rsidRDefault="00E74A6D" w:rsidP="00E74A6D">
      <w:pPr>
        <w:spacing w:line="260" w:lineRule="atLeast"/>
        <w:rPr>
          <w:rFonts w:ascii="Arial" w:hAnsi="Arial" w:cs="Arial"/>
          <w:i/>
          <w:iCs/>
          <w:sz w:val="20"/>
          <w:lang w:eastAsia="en-US"/>
        </w:rPr>
      </w:pPr>
    </w:p>
    <w:p w14:paraId="0CA11907" w14:textId="77777777" w:rsidR="00E74A6D" w:rsidRPr="00161C6E" w:rsidRDefault="00E74A6D" w:rsidP="00E74A6D">
      <w:pPr>
        <w:spacing w:line="260" w:lineRule="atLeast"/>
        <w:rPr>
          <w:rFonts w:ascii="Arial" w:hAnsi="Arial" w:cs="Arial"/>
          <w:i/>
          <w:iCs/>
          <w:sz w:val="20"/>
          <w:lang w:eastAsia="en-US"/>
        </w:rPr>
      </w:pPr>
    </w:p>
    <w:p w14:paraId="1B49DA6B" w14:textId="77777777" w:rsidR="00E74A6D" w:rsidRPr="00161C6E" w:rsidRDefault="00E74A6D" w:rsidP="00E74A6D">
      <w:pPr>
        <w:spacing w:line="260" w:lineRule="atLeast"/>
        <w:rPr>
          <w:rFonts w:ascii="Arial" w:hAnsi="Arial" w:cs="Arial"/>
          <w:i/>
          <w:iCs/>
          <w:sz w:val="20"/>
          <w:lang w:eastAsia="en-US"/>
        </w:rPr>
      </w:pPr>
    </w:p>
    <w:p w14:paraId="7B4CE92C" w14:textId="77777777" w:rsidR="00E74A6D" w:rsidRPr="00161C6E" w:rsidRDefault="00E74A6D" w:rsidP="00E74A6D">
      <w:pPr>
        <w:spacing w:line="260" w:lineRule="atLeast"/>
        <w:rPr>
          <w:rFonts w:ascii="Arial" w:hAnsi="Arial" w:cs="Arial"/>
          <w:i/>
          <w:iCs/>
          <w:sz w:val="20"/>
          <w:lang w:eastAsia="en-US"/>
        </w:rPr>
      </w:pPr>
    </w:p>
    <w:p w14:paraId="509A46ED" w14:textId="77777777" w:rsidR="00E74A6D" w:rsidRPr="00161C6E" w:rsidRDefault="00E74A6D" w:rsidP="00E74A6D">
      <w:pPr>
        <w:spacing w:line="260" w:lineRule="atLeast"/>
        <w:rPr>
          <w:rFonts w:ascii="Arial" w:hAnsi="Arial" w:cs="Arial"/>
          <w:i/>
          <w:iCs/>
          <w:sz w:val="20"/>
          <w:lang w:eastAsia="en-US"/>
        </w:rPr>
      </w:pPr>
    </w:p>
    <w:p w14:paraId="499FDB5F" w14:textId="77777777" w:rsidR="00E74A6D" w:rsidRPr="00161C6E" w:rsidRDefault="00E74A6D" w:rsidP="00E74A6D">
      <w:pPr>
        <w:spacing w:line="260" w:lineRule="atLeast"/>
        <w:rPr>
          <w:rFonts w:ascii="Arial" w:hAnsi="Arial" w:cs="Arial"/>
          <w:i/>
          <w:iCs/>
          <w:sz w:val="20"/>
          <w:lang w:eastAsia="en-US"/>
        </w:rPr>
      </w:pPr>
    </w:p>
    <w:p w14:paraId="14AFAD39" w14:textId="77777777" w:rsidR="00E74A6D" w:rsidRPr="00161C6E" w:rsidRDefault="00E74A6D" w:rsidP="00E74A6D">
      <w:pPr>
        <w:spacing w:line="260" w:lineRule="atLeast"/>
        <w:rPr>
          <w:rFonts w:ascii="Arial" w:hAnsi="Arial" w:cs="Arial"/>
          <w:i/>
          <w:iCs/>
          <w:sz w:val="20"/>
          <w:lang w:eastAsia="en-US"/>
        </w:rPr>
      </w:pPr>
    </w:p>
    <w:p w14:paraId="329511CA" w14:textId="77777777" w:rsidR="00E74A6D" w:rsidRPr="00161C6E" w:rsidRDefault="00E74A6D" w:rsidP="00E74A6D">
      <w:pPr>
        <w:spacing w:line="260" w:lineRule="atLeast"/>
        <w:rPr>
          <w:rFonts w:ascii="Arial" w:hAnsi="Arial" w:cs="Arial"/>
          <w:i/>
          <w:iCs/>
          <w:sz w:val="20"/>
          <w:lang w:eastAsia="en-US"/>
        </w:rPr>
      </w:pPr>
    </w:p>
    <w:p w14:paraId="1BD8410F" w14:textId="77777777" w:rsidR="00E74A6D" w:rsidRDefault="00E74A6D" w:rsidP="00E74A6D">
      <w:pPr>
        <w:spacing w:line="260" w:lineRule="atLeast"/>
        <w:rPr>
          <w:rFonts w:ascii="Arial" w:hAnsi="Arial" w:cs="Arial"/>
          <w:i/>
          <w:iCs/>
          <w:sz w:val="20"/>
          <w:lang w:eastAsia="en-US"/>
        </w:rPr>
      </w:pPr>
    </w:p>
    <w:p w14:paraId="5244ABA6" w14:textId="77777777" w:rsidR="00A4343A" w:rsidRDefault="00A4343A" w:rsidP="00E74A6D">
      <w:pPr>
        <w:spacing w:line="260" w:lineRule="atLeast"/>
        <w:rPr>
          <w:rFonts w:ascii="Arial" w:hAnsi="Arial" w:cs="Arial"/>
          <w:i/>
          <w:iCs/>
          <w:sz w:val="20"/>
          <w:lang w:eastAsia="en-US"/>
        </w:rPr>
      </w:pPr>
    </w:p>
    <w:p w14:paraId="2F79D8EC" w14:textId="77777777" w:rsidR="00A4343A" w:rsidRDefault="00A4343A" w:rsidP="00E74A6D">
      <w:pPr>
        <w:spacing w:line="260" w:lineRule="atLeast"/>
        <w:rPr>
          <w:rFonts w:ascii="Arial" w:hAnsi="Arial" w:cs="Arial"/>
          <w:i/>
          <w:iCs/>
          <w:sz w:val="20"/>
          <w:lang w:eastAsia="en-US"/>
        </w:rPr>
      </w:pPr>
    </w:p>
    <w:p w14:paraId="70839280" w14:textId="77777777" w:rsidR="00A4343A" w:rsidRDefault="00A4343A" w:rsidP="00E74A6D">
      <w:pPr>
        <w:spacing w:line="260" w:lineRule="atLeast"/>
        <w:rPr>
          <w:rFonts w:ascii="Arial" w:hAnsi="Arial" w:cs="Arial"/>
          <w:i/>
          <w:iCs/>
          <w:sz w:val="20"/>
          <w:lang w:eastAsia="en-US"/>
        </w:rPr>
      </w:pPr>
    </w:p>
    <w:p w14:paraId="02981E42" w14:textId="77777777" w:rsidR="00A4343A" w:rsidRDefault="00A4343A" w:rsidP="00E74A6D">
      <w:pPr>
        <w:spacing w:line="260" w:lineRule="atLeast"/>
        <w:rPr>
          <w:rFonts w:ascii="Arial" w:hAnsi="Arial" w:cs="Arial"/>
          <w:i/>
          <w:iCs/>
          <w:sz w:val="20"/>
          <w:lang w:eastAsia="en-US"/>
        </w:rPr>
      </w:pPr>
    </w:p>
    <w:p w14:paraId="20CD70DE" w14:textId="77777777" w:rsidR="00A4343A" w:rsidRDefault="00A4343A" w:rsidP="00E74A6D">
      <w:pPr>
        <w:spacing w:line="260" w:lineRule="atLeast"/>
        <w:rPr>
          <w:rFonts w:ascii="Arial" w:hAnsi="Arial" w:cs="Arial"/>
          <w:i/>
          <w:iCs/>
          <w:sz w:val="20"/>
          <w:lang w:eastAsia="en-US"/>
        </w:rPr>
      </w:pPr>
    </w:p>
    <w:p w14:paraId="046FB28C"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4C214A5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342D2519" w14:textId="77777777" w:rsidR="00E74A6D" w:rsidRPr="00161C6E" w:rsidRDefault="00E74A6D" w:rsidP="00E74A6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1C:</w:t>
      </w:r>
      <w:r w:rsidRPr="00161C6E">
        <w:rPr>
          <w:rFonts w:ascii="Arial" w:hAnsi="Arial" w:cs="Arial"/>
          <w:b/>
          <w:sz w:val="20"/>
          <w:szCs w:val="20"/>
          <w:lang w:eastAsia="en-US"/>
        </w:rPr>
        <w:t xml:space="preserve"> Pooblastilo ponudnika/vseh </w:t>
      </w:r>
      <w:proofErr w:type="spellStart"/>
      <w:r w:rsidRPr="00161C6E">
        <w:rPr>
          <w:rFonts w:ascii="Arial" w:hAnsi="Arial" w:cs="Arial"/>
          <w:b/>
          <w:sz w:val="20"/>
          <w:szCs w:val="20"/>
          <w:lang w:eastAsia="en-US"/>
        </w:rPr>
        <w:t>soponudnikov</w:t>
      </w:r>
      <w:proofErr w:type="spellEnd"/>
      <w:r w:rsidRPr="00161C6E">
        <w:rPr>
          <w:rFonts w:ascii="Arial" w:hAnsi="Arial" w:cs="Arial"/>
          <w:b/>
          <w:sz w:val="20"/>
          <w:szCs w:val="20"/>
          <w:lang w:eastAsia="en-US"/>
        </w:rPr>
        <w:t xml:space="preserve">/vseh podizvajalcev za pridobitev potrdila iz kazenske evidence za </w:t>
      </w:r>
      <w:r w:rsidRPr="00161C6E">
        <w:rPr>
          <w:rFonts w:ascii="Arial" w:hAnsi="Arial" w:cs="Arial"/>
          <w:b/>
          <w:sz w:val="20"/>
          <w:szCs w:val="20"/>
        </w:rPr>
        <w:t xml:space="preserve">vse osebe, </w:t>
      </w:r>
      <w:r w:rsidRPr="00161C6E">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161C6E">
        <w:rPr>
          <w:rFonts w:ascii="Arial" w:hAnsi="Arial" w:cs="Arial"/>
          <w:sz w:val="18"/>
          <w:szCs w:val="18"/>
          <w:lang w:eastAsia="en-US"/>
        </w:rPr>
        <w:t xml:space="preserve"> </w:t>
      </w:r>
      <w:r w:rsidRPr="00161C6E">
        <w:rPr>
          <w:rFonts w:ascii="Arial" w:hAnsi="Arial" w:cs="Arial"/>
          <w:b/>
          <w:sz w:val="20"/>
          <w:szCs w:val="20"/>
        </w:rPr>
        <w:t xml:space="preserve">(1. odstavek 75. člena ZJN-3) </w:t>
      </w:r>
    </w:p>
    <w:p w14:paraId="42F50CD8" w14:textId="77777777" w:rsidR="00E74A6D" w:rsidRPr="00161C6E" w:rsidRDefault="00E74A6D" w:rsidP="00E74A6D">
      <w:pPr>
        <w:spacing w:line="260" w:lineRule="atLeast"/>
        <w:jc w:val="center"/>
        <w:rPr>
          <w:rFonts w:ascii="Arial" w:hAnsi="Arial" w:cs="Arial"/>
          <w:b/>
          <w:sz w:val="20"/>
          <w:szCs w:val="20"/>
          <w:lang w:eastAsia="en-US"/>
        </w:rPr>
      </w:pPr>
    </w:p>
    <w:p w14:paraId="4DFA8F5D" w14:textId="48EB5797" w:rsidR="00E74A6D" w:rsidRPr="00F52B40" w:rsidRDefault="00E74A6D" w:rsidP="00E74A6D">
      <w:pPr>
        <w:spacing w:line="260" w:lineRule="atLeast"/>
        <w:jc w:val="both"/>
        <w:rPr>
          <w:rFonts w:ascii="Arial" w:hAnsi="Arial" w:cs="Arial"/>
          <w:b/>
          <w:sz w:val="20"/>
        </w:rPr>
      </w:pPr>
      <w:r w:rsidRPr="00161C6E">
        <w:rPr>
          <w:rFonts w:ascii="Arial" w:hAnsi="Arial" w:cs="Arial"/>
          <w:b/>
          <w:sz w:val="20"/>
          <w:szCs w:val="20"/>
          <w:lang w:eastAsia="en-US"/>
        </w:rPr>
        <w:t xml:space="preserve">Predmet javnega naročila: </w:t>
      </w:r>
      <w:r w:rsidR="00004613" w:rsidRPr="00004613">
        <w:rPr>
          <w:rFonts w:ascii="Arial" w:hAnsi="Arial" w:cs="Arial"/>
          <w:b/>
          <w:sz w:val="20"/>
          <w:szCs w:val="20"/>
          <w:lang w:eastAsia="en-US"/>
        </w:rPr>
        <w:t xml:space="preserve">Vzpostavitev informacijskih servisov za implementacijo nacionalnega profila </w:t>
      </w:r>
      <w:proofErr w:type="spellStart"/>
      <w:r w:rsidR="00004613" w:rsidRPr="00004613">
        <w:rPr>
          <w:rFonts w:ascii="Arial" w:hAnsi="Arial" w:cs="Arial"/>
          <w:b/>
          <w:sz w:val="20"/>
          <w:szCs w:val="20"/>
          <w:lang w:eastAsia="en-US"/>
        </w:rPr>
        <w:t>NeTEx</w:t>
      </w:r>
      <w:proofErr w:type="spellEnd"/>
    </w:p>
    <w:p w14:paraId="205AB4E9" w14:textId="77777777" w:rsidR="00303BF0" w:rsidRPr="00161C6E" w:rsidRDefault="00303BF0" w:rsidP="00E74A6D">
      <w:pPr>
        <w:spacing w:line="260" w:lineRule="atLeast"/>
        <w:jc w:val="both"/>
        <w:rPr>
          <w:rFonts w:ascii="Arial" w:hAnsi="Arial" w:cs="Arial"/>
          <w:b/>
          <w:sz w:val="20"/>
          <w:szCs w:val="20"/>
          <w:lang w:eastAsia="en-US"/>
        </w:rPr>
      </w:pPr>
    </w:p>
    <w:p w14:paraId="52DB051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37602BC3" w14:textId="77777777" w:rsidR="00E74A6D" w:rsidRPr="00161C6E" w:rsidRDefault="00E74A6D" w:rsidP="00E74A6D">
      <w:pPr>
        <w:spacing w:line="260" w:lineRule="atLeast"/>
        <w:rPr>
          <w:rFonts w:ascii="Arial" w:hAnsi="Arial" w:cs="Arial"/>
          <w:b/>
          <w:sz w:val="20"/>
          <w:szCs w:val="20"/>
          <w:lang w:eastAsia="en-US"/>
        </w:rPr>
      </w:pPr>
    </w:p>
    <w:p w14:paraId="7F7BA5D6" w14:textId="77777777" w:rsidR="00B31A65" w:rsidRPr="00B31A65" w:rsidRDefault="00B31A65" w:rsidP="00B31A65">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45960651"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277D29C5" w14:textId="77777777" w:rsidR="00E74A6D" w:rsidRPr="00161C6E" w:rsidRDefault="00E74A6D" w:rsidP="00E74A6D">
      <w:pPr>
        <w:spacing w:line="260" w:lineRule="atLeast"/>
        <w:rPr>
          <w:rFonts w:ascii="Arial" w:hAnsi="Arial" w:cs="Arial"/>
          <w:b/>
          <w:sz w:val="20"/>
          <w:szCs w:val="20"/>
          <w:lang w:eastAsia="en-US"/>
        </w:rPr>
      </w:pPr>
    </w:p>
    <w:p w14:paraId="07B823F7" w14:textId="77777777" w:rsidR="00E74A6D" w:rsidRPr="00161C6E" w:rsidRDefault="00E74A6D" w:rsidP="00E74A6D">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E74A6D" w:rsidRPr="00161C6E" w14:paraId="5A48D0ED" w14:textId="77777777" w:rsidTr="00E74A6D">
        <w:tc>
          <w:tcPr>
            <w:tcW w:w="8714" w:type="dxa"/>
            <w:gridSpan w:val="2"/>
          </w:tcPr>
          <w:p w14:paraId="3E487374"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C81EFDF"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74A6D" w:rsidRPr="00161C6E" w14:paraId="46EB5EAB"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1FDC29D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5C3DB8E7"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744DB2BD"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4E9B9D6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42F2B670"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7E8C90AA"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63CEE4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13214624"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6455F7B1"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7196D5C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4294DFAE" w14:textId="77777777" w:rsidR="00E74A6D" w:rsidRPr="00161C6E" w:rsidRDefault="00E74A6D" w:rsidP="00E74A6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510C2734"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2BC96580" w14:textId="77777777" w:rsidTr="00E74A6D">
        <w:tc>
          <w:tcPr>
            <w:tcW w:w="3392" w:type="dxa"/>
          </w:tcPr>
          <w:p w14:paraId="3684088A" w14:textId="77777777" w:rsidR="00E74A6D" w:rsidRPr="00161C6E" w:rsidRDefault="00E74A6D" w:rsidP="00E74A6D">
            <w:pPr>
              <w:spacing w:line="260" w:lineRule="atLeast"/>
              <w:jc w:val="both"/>
              <w:rPr>
                <w:rFonts w:ascii="Arial" w:hAnsi="Arial" w:cs="Arial"/>
                <w:b/>
                <w:sz w:val="20"/>
                <w:szCs w:val="20"/>
                <w:lang w:eastAsia="en-US"/>
              </w:rPr>
            </w:pPr>
          </w:p>
        </w:tc>
        <w:tc>
          <w:tcPr>
            <w:tcW w:w="5322" w:type="dxa"/>
          </w:tcPr>
          <w:p w14:paraId="024853F4" w14:textId="77777777" w:rsidR="00E74A6D" w:rsidRPr="00161C6E" w:rsidRDefault="00E74A6D" w:rsidP="00E74A6D">
            <w:pPr>
              <w:spacing w:line="260" w:lineRule="atLeast"/>
              <w:jc w:val="both"/>
              <w:rPr>
                <w:rFonts w:ascii="Arial" w:hAnsi="Arial" w:cs="Arial"/>
                <w:b/>
                <w:sz w:val="20"/>
                <w:szCs w:val="20"/>
                <w:lang w:eastAsia="en-US"/>
              </w:rPr>
            </w:pPr>
          </w:p>
        </w:tc>
      </w:tr>
    </w:tbl>
    <w:p w14:paraId="68479945" w14:textId="77777777" w:rsidR="00E74A6D" w:rsidRPr="00161C6E" w:rsidRDefault="00E74A6D" w:rsidP="00E74A6D">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1DCFDEA2" w14:textId="77777777" w:rsidR="00E74A6D" w:rsidRPr="00161C6E" w:rsidRDefault="00E74A6D" w:rsidP="00E74A6D">
      <w:pPr>
        <w:spacing w:line="260" w:lineRule="atLeast"/>
        <w:rPr>
          <w:rFonts w:ascii="Arial" w:hAnsi="Arial" w:cs="Arial"/>
          <w:sz w:val="20"/>
          <w:szCs w:val="20"/>
          <w:lang w:eastAsia="en-US"/>
        </w:rPr>
      </w:pPr>
    </w:p>
    <w:p w14:paraId="4A9CBC46"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79EFB7F2" w14:textId="77777777" w:rsidR="00E74A6D" w:rsidRPr="00161C6E" w:rsidRDefault="00E74A6D" w:rsidP="00E74A6D">
      <w:pPr>
        <w:spacing w:line="260" w:lineRule="atLeast"/>
        <w:rPr>
          <w:rFonts w:ascii="Arial" w:hAnsi="Arial" w:cs="Arial"/>
          <w:sz w:val="20"/>
          <w:szCs w:val="20"/>
          <w:lang w:eastAsia="en-US"/>
        </w:rPr>
      </w:pPr>
    </w:p>
    <w:p w14:paraId="7C70BC0A" w14:textId="77777777" w:rsidR="00E74A6D" w:rsidRPr="00161C6E" w:rsidRDefault="00E74A6D" w:rsidP="00E74A6D">
      <w:pPr>
        <w:spacing w:line="260" w:lineRule="atLeast"/>
        <w:rPr>
          <w:rFonts w:ascii="Arial" w:hAnsi="Arial" w:cs="Arial"/>
          <w:sz w:val="20"/>
          <w:szCs w:val="20"/>
          <w:lang w:eastAsia="en-US"/>
        </w:rPr>
      </w:pPr>
    </w:p>
    <w:p w14:paraId="0BEAD907" w14:textId="77777777" w:rsidR="00E74A6D" w:rsidRPr="00161C6E" w:rsidRDefault="00E74A6D" w:rsidP="00E74A6D">
      <w:pPr>
        <w:spacing w:line="260" w:lineRule="atLeast"/>
        <w:rPr>
          <w:rFonts w:ascii="Arial" w:hAnsi="Arial" w:cs="Arial"/>
          <w:sz w:val="20"/>
          <w:szCs w:val="20"/>
          <w:lang w:eastAsia="en-US"/>
        </w:rPr>
      </w:pPr>
    </w:p>
    <w:p w14:paraId="4B948BBA" w14:textId="77777777" w:rsidR="00E74A6D" w:rsidRPr="00161C6E" w:rsidRDefault="00E74A6D" w:rsidP="00E74A6D">
      <w:pPr>
        <w:spacing w:line="260" w:lineRule="atLeast"/>
        <w:rPr>
          <w:rFonts w:ascii="Arial" w:hAnsi="Arial" w:cs="Arial"/>
          <w:sz w:val="20"/>
          <w:szCs w:val="20"/>
          <w:lang w:eastAsia="en-US"/>
        </w:rPr>
      </w:pPr>
    </w:p>
    <w:p w14:paraId="1CC14287" w14:textId="77777777" w:rsidR="00E74A6D" w:rsidRPr="00161C6E" w:rsidRDefault="00E74A6D" w:rsidP="00E74A6D">
      <w:pPr>
        <w:spacing w:line="260" w:lineRule="atLeast"/>
        <w:rPr>
          <w:rFonts w:ascii="Arial" w:hAnsi="Arial" w:cs="Arial"/>
          <w:sz w:val="20"/>
          <w:szCs w:val="20"/>
          <w:lang w:eastAsia="en-US"/>
        </w:rPr>
      </w:pPr>
    </w:p>
    <w:p w14:paraId="3D21F45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AA8338E" w14:textId="77777777" w:rsidR="00E74A6D" w:rsidRPr="00161C6E" w:rsidRDefault="00E74A6D" w:rsidP="00E74A6D">
      <w:pPr>
        <w:spacing w:after="120"/>
        <w:jc w:val="both"/>
        <w:rPr>
          <w:rFonts w:ascii="Arial" w:hAnsi="Arial" w:cs="Arial"/>
          <w:sz w:val="20"/>
          <w:szCs w:val="20"/>
        </w:rPr>
      </w:pPr>
    </w:p>
    <w:p w14:paraId="01CEA907" w14:textId="77777777" w:rsidR="00E74A6D" w:rsidRPr="00161C6E" w:rsidRDefault="00E74A6D" w:rsidP="00E74A6D">
      <w:pPr>
        <w:spacing w:after="120"/>
        <w:jc w:val="both"/>
        <w:rPr>
          <w:rFonts w:ascii="Arial" w:hAnsi="Arial" w:cs="Arial"/>
          <w:sz w:val="20"/>
          <w:szCs w:val="20"/>
        </w:rPr>
      </w:pPr>
    </w:p>
    <w:p w14:paraId="70372E3B" w14:textId="77777777" w:rsidR="00E74A6D" w:rsidRPr="00161C6E"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 pooblastitelja</w:t>
      </w:r>
      <w:r>
        <w:rPr>
          <w:rFonts w:ascii="Arial" w:hAnsi="Arial" w:cs="Arial"/>
          <w:sz w:val="20"/>
          <w:szCs w:val="20"/>
        </w:rPr>
        <w:t xml:space="preserve"> (fizične osebe)</w:t>
      </w:r>
      <w:r w:rsidRPr="00161C6E">
        <w:rPr>
          <w:rFonts w:ascii="Arial" w:hAnsi="Arial" w:cs="Arial"/>
          <w:sz w:val="20"/>
          <w:szCs w:val="20"/>
        </w:rPr>
        <w:t>:</w:t>
      </w:r>
    </w:p>
    <w:p w14:paraId="0FF59296" w14:textId="77777777" w:rsidR="00E74A6D" w:rsidRPr="00161C6E" w:rsidRDefault="00E74A6D" w:rsidP="00E74A6D">
      <w:pPr>
        <w:rPr>
          <w:rFonts w:ascii="Arial" w:hAnsi="Arial" w:cs="Arial"/>
          <w:sz w:val="20"/>
          <w:szCs w:val="20"/>
        </w:rPr>
      </w:pPr>
      <w:r w:rsidRPr="00161C6E">
        <w:rPr>
          <w:rFonts w:ascii="Arial" w:hAnsi="Arial" w:cs="Arial"/>
          <w:sz w:val="20"/>
          <w:szCs w:val="20"/>
        </w:rPr>
        <w:br w:type="page"/>
      </w:r>
    </w:p>
    <w:p w14:paraId="5B05465A" w14:textId="77777777" w:rsidR="00E74A6D" w:rsidRPr="00161C6E" w:rsidRDefault="00E74A6D" w:rsidP="00E74A6D">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1D:</w:t>
      </w:r>
      <w:r w:rsidRPr="00161C6E">
        <w:rPr>
          <w:rFonts w:ascii="Arial" w:hAnsi="Arial" w:cs="Arial"/>
          <w:b/>
          <w:sz w:val="20"/>
          <w:szCs w:val="20"/>
          <w:lang w:eastAsia="en-US"/>
        </w:rPr>
        <w:t xml:space="preserve"> Pooblastilo naročniku za pridobitev potrdila iz kazenske evidence za ponudnika/vse </w:t>
      </w:r>
      <w:proofErr w:type="spellStart"/>
      <w:r w:rsidRPr="00161C6E">
        <w:rPr>
          <w:rFonts w:ascii="Arial" w:hAnsi="Arial" w:cs="Arial"/>
          <w:b/>
          <w:sz w:val="20"/>
          <w:szCs w:val="20"/>
          <w:lang w:eastAsia="en-US"/>
        </w:rPr>
        <w:t>soponudnike</w:t>
      </w:r>
      <w:proofErr w:type="spellEnd"/>
      <w:r w:rsidRPr="00161C6E">
        <w:rPr>
          <w:rFonts w:ascii="Arial" w:hAnsi="Arial" w:cs="Arial"/>
          <w:b/>
          <w:sz w:val="20"/>
          <w:szCs w:val="20"/>
          <w:lang w:eastAsia="en-US"/>
        </w:rPr>
        <w:t xml:space="preserve">/vse podizvajalce/vsak sodelujoč subjekt - pravna oseba </w:t>
      </w:r>
      <w:r w:rsidRPr="00161C6E">
        <w:rPr>
          <w:rFonts w:ascii="Arial" w:hAnsi="Arial" w:cs="Arial"/>
          <w:b/>
          <w:sz w:val="20"/>
          <w:szCs w:val="20"/>
        </w:rPr>
        <w:t>(1. odst. 75. čl. ZJN- 3)</w:t>
      </w:r>
    </w:p>
    <w:p w14:paraId="7468DDEF" w14:textId="77777777" w:rsidR="00E74A6D" w:rsidRPr="00161C6E" w:rsidRDefault="00E74A6D" w:rsidP="00E74A6D">
      <w:pPr>
        <w:spacing w:line="260" w:lineRule="atLeast"/>
        <w:jc w:val="both"/>
        <w:rPr>
          <w:rFonts w:ascii="Arial" w:hAnsi="Arial" w:cs="Arial"/>
          <w:b/>
          <w:sz w:val="20"/>
          <w:szCs w:val="20"/>
          <w:lang w:eastAsia="en-US"/>
        </w:rPr>
      </w:pPr>
    </w:p>
    <w:p w14:paraId="76170199" w14:textId="61CE3C61" w:rsidR="002E738B" w:rsidRPr="00F52B40" w:rsidRDefault="00E74A6D" w:rsidP="002E738B">
      <w:pPr>
        <w:spacing w:line="260" w:lineRule="atLeast"/>
        <w:jc w:val="both"/>
        <w:rPr>
          <w:rFonts w:ascii="Arial" w:hAnsi="Arial" w:cs="Arial"/>
          <w:b/>
          <w:sz w:val="20"/>
        </w:rPr>
      </w:pPr>
      <w:r w:rsidRPr="00161C6E">
        <w:rPr>
          <w:rFonts w:ascii="Arial" w:hAnsi="Arial" w:cs="Arial"/>
          <w:b/>
          <w:sz w:val="20"/>
          <w:szCs w:val="20"/>
          <w:lang w:eastAsia="en-US"/>
        </w:rPr>
        <w:t xml:space="preserve">Predmet javnega naročila: </w:t>
      </w:r>
      <w:r w:rsidR="00004613" w:rsidRPr="00004613">
        <w:rPr>
          <w:rFonts w:ascii="Arial" w:hAnsi="Arial" w:cs="Arial"/>
          <w:b/>
          <w:sz w:val="20"/>
          <w:szCs w:val="20"/>
          <w:lang w:eastAsia="en-US"/>
        </w:rPr>
        <w:t xml:space="preserve">Vzpostavitev informacijskih servisov za implementacijo nacionalnega profila </w:t>
      </w:r>
      <w:proofErr w:type="spellStart"/>
      <w:r w:rsidR="00004613" w:rsidRPr="00004613">
        <w:rPr>
          <w:rFonts w:ascii="Arial" w:hAnsi="Arial" w:cs="Arial"/>
          <w:b/>
          <w:sz w:val="20"/>
          <w:szCs w:val="20"/>
          <w:lang w:eastAsia="en-US"/>
        </w:rPr>
        <w:t>NeTEx</w:t>
      </w:r>
      <w:proofErr w:type="spellEnd"/>
    </w:p>
    <w:p w14:paraId="6BA53A73" w14:textId="77777777" w:rsidR="000E0B66" w:rsidRDefault="000E0B66" w:rsidP="000E0B66">
      <w:pPr>
        <w:spacing w:line="260" w:lineRule="atLeast"/>
        <w:jc w:val="both"/>
        <w:rPr>
          <w:rFonts w:ascii="Arial" w:hAnsi="Arial" w:cs="Arial"/>
          <w:b/>
          <w:sz w:val="20"/>
          <w:szCs w:val="20"/>
          <w:lang w:eastAsia="en-US"/>
        </w:rPr>
      </w:pPr>
    </w:p>
    <w:p w14:paraId="3CC02EF6" w14:textId="77777777" w:rsidR="00E74A6D" w:rsidRPr="00161C6E" w:rsidRDefault="00E74A6D" w:rsidP="000E0B66">
      <w:pPr>
        <w:spacing w:line="260" w:lineRule="atLeast"/>
        <w:jc w:val="both"/>
        <w:rPr>
          <w:rFonts w:ascii="Arial" w:hAnsi="Arial" w:cs="Arial"/>
          <w:b/>
          <w:sz w:val="20"/>
          <w:szCs w:val="20"/>
          <w:lang w:eastAsia="en-US"/>
        </w:rPr>
      </w:pPr>
      <w:r w:rsidRPr="00161C6E">
        <w:rPr>
          <w:rFonts w:ascii="Arial" w:hAnsi="Arial" w:cs="Arial"/>
          <w:b/>
          <w:sz w:val="20"/>
          <w:szCs w:val="20"/>
          <w:lang w:eastAsia="en-US"/>
        </w:rPr>
        <w:t>Naročnik: Ministrstvo za infrastrukturo, Langusova 4, 1535 Ljubljana</w:t>
      </w:r>
    </w:p>
    <w:p w14:paraId="33D65D79" w14:textId="77777777" w:rsidR="00E74A6D" w:rsidRPr="00161C6E" w:rsidRDefault="00E74A6D" w:rsidP="00E74A6D">
      <w:pPr>
        <w:spacing w:line="260" w:lineRule="atLeast"/>
        <w:rPr>
          <w:rFonts w:ascii="Arial" w:hAnsi="Arial" w:cs="Arial"/>
          <w:b/>
          <w:sz w:val="20"/>
          <w:szCs w:val="20"/>
          <w:lang w:eastAsia="en-US"/>
        </w:rPr>
      </w:pPr>
    </w:p>
    <w:p w14:paraId="41CCB71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Pooblastilo ponudnika/</w:t>
      </w:r>
      <w:proofErr w:type="spellStart"/>
      <w:r w:rsidRPr="00161C6E">
        <w:rPr>
          <w:rFonts w:ascii="Arial" w:hAnsi="Arial" w:cs="Arial"/>
          <w:b/>
          <w:sz w:val="20"/>
          <w:szCs w:val="20"/>
          <w:lang w:eastAsia="en-US"/>
        </w:rPr>
        <w:t>soponudnika</w:t>
      </w:r>
      <w:proofErr w:type="spellEnd"/>
      <w:r w:rsidRPr="00161C6E">
        <w:rPr>
          <w:rFonts w:ascii="Arial" w:hAnsi="Arial" w:cs="Arial"/>
          <w:b/>
          <w:sz w:val="20"/>
          <w:szCs w:val="20"/>
          <w:lang w:eastAsia="en-US"/>
        </w:rPr>
        <w:t xml:space="preserve"> kot pravne osebe: ___________________</w:t>
      </w:r>
    </w:p>
    <w:p w14:paraId="65988F72" w14:textId="77777777" w:rsidR="00E74A6D" w:rsidRPr="00161C6E" w:rsidRDefault="00E74A6D" w:rsidP="00E74A6D">
      <w:pPr>
        <w:spacing w:line="260" w:lineRule="atLeast"/>
        <w:jc w:val="both"/>
        <w:rPr>
          <w:rFonts w:ascii="Arial" w:hAnsi="Arial" w:cs="Arial"/>
          <w:b/>
          <w:sz w:val="20"/>
          <w:szCs w:val="20"/>
          <w:lang w:eastAsia="en-US"/>
        </w:rPr>
      </w:pPr>
    </w:p>
    <w:p w14:paraId="28C3FB0E"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E74A6D" w:rsidRPr="00161C6E" w14:paraId="1E3518B9" w14:textId="77777777" w:rsidTr="00E74A6D">
        <w:tc>
          <w:tcPr>
            <w:tcW w:w="9650" w:type="dxa"/>
            <w:gridSpan w:val="2"/>
            <w:shd w:val="clear" w:color="auto" w:fill="auto"/>
          </w:tcPr>
          <w:p w14:paraId="01831E7B"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PODATKI O PRAVNI OSEBI</w:t>
            </w:r>
          </w:p>
        </w:tc>
      </w:tr>
      <w:tr w:rsidR="00E74A6D" w:rsidRPr="00161C6E" w14:paraId="5BFBE566" w14:textId="77777777" w:rsidTr="00E74A6D">
        <w:tc>
          <w:tcPr>
            <w:tcW w:w="9152" w:type="dxa"/>
            <w:shd w:val="clear" w:color="auto" w:fill="auto"/>
          </w:tcPr>
          <w:p w14:paraId="760221FC"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4ADEAF67"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2FC1943C" w14:textId="77777777" w:rsidTr="00E74A6D">
        <w:tc>
          <w:tcPr>
            <w:tcW w:w="9152"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E74A6D" w:rsidRPr="00161C6E" w14:paraId="1AF051A1" w14:textId="77777777" w:rsidTr="00E74A6D">
              <w:tc>
                <w:tcPr>
                  <w:tcW w:w="3397" w:type="dxa"/>
                  <w:tcBorders>
                    <w:right w:val="nil"/>
                  </w:tcBorders>
                  <w:shd w:val="clear" w:color="auto" w:fill="auto"/>
                </w:tcPr>
                <w:p w14:paraId="699C51D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Polno ime pravne osebe:</w:t>
                  </w:r>
                </w:p>
              </w:tc>
              <w:tc>
                <w:tcPr>
                  <w:tcW w:w="5529" w:type="dxa"/>
                  <w:tcBorders>
                    <w:left w:val="nil"/>
                  </w:tcBorders>
                  <w:shd w:val="clear" w:color="auto" w:fill="auto"/>
                </w:tcPr>
                <w:p w14:paraId="2CFDAD5B"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8EBD88" w14:textId="77777777" w:rsidTr="00E74A6D">
              <w:tc>
                <w:tcPr>
                  <w:tcW w:w="3397" w:type="dxa"/>
                  <w:shd w:val="clear" w:color="auto" w:fill="auto"/>
                </w:tcPr>
                <w:p w14:paraId="1078519A"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Sedež pravne osebe:</w:t>
                  </w:r>
                </w:p>
              </w:tc>
              <w:tc>
                <w:tcPr>
                  <w:tcW w:w="5529" w:type="dxa"/>
                  <w:shd w:val="clear" w:color="auto" w:fill="auto"/>
                </w:tcPr>
                <w:p w14:paraId="72DF38B0"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023ECCAB" w14:textId="77777777" w:rsidTr="00E74A6D">
              <w:tc>
                <w:tcPr>
                  <w:tcW w:w="3397" w:type="dxa"/>
                  <w:shd w:val="clear" w:color="auto" w:fill="auto"/>
                </w:tcPr>
                <w:p w14:paraId="170A058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Občina sedeža pravne osebe:</w:t>
                  </w:r>
                </w:p>
              </w:tc>
              <w:tc>
                <w:tcPr>
                  <w:tcW w:w="5529" w:type="dxa"/>
                  <w:shd w:val="clear" w:color="auto" w:fill="auto"/>
                </w:tcPr>
                <w:p w14:paraId="76825D3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0B7E53F2" w14:textId="77777777" w:rsidTr="00E74A6D">
              <w:tc>
                <w:tcPr>
                  <w:tcW w:w="3397" w:type="dxa"/>
                  <w:shd w:val="clear" w:color="auto" w:fill="auto"/>
                </w:tcPr>
                <w:p w14:paraId="3E3E6CE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Matična številka pravne osebe:</w:t>
                  </w:r>
                </w:p>
              </w:tc>
              <w:tc>
                <w:tcPr>
                  <w:tcW w:w="5529" w:type="dxa"/>
                  <w:shd w:val="clear" w:color="auto" w:fill="auto"/>
                </w:tcPr>
                <w:p w14:paraId="7BE496E9"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503E6744" w14:textId="77777777" w:rsidTr="00E74A6D">
              <w:tc>
                <w:tcPr>
                  <w:tcW w:w="3397" w:type="dxa"/>
                  <w:shd w:val="clear" w:color="auto" w:fill="auto"/>
                </w:tcPr>
                <w:p w14:paraId="0867229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Namen izdaje potrdila:</w:t>
                  </w:r>
                </w:p>
              </w:tc>
              <w:tc>
                <w:tcPr>
                  <w:tcW w:w="5529" w:type="dxa"/>
                  <w:shd w:val="clear" w:color="auto" w:fill="auto"/>
                </w:tcPr>
                <w:p w14:paraId="77A6ACC1"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Preverjanje izpolnjevanja osnovnih pogojev ponudnika v postopku oddaje javnega naročila (1. odst. 75. čl. ZJN-3)</w:t>
                  </w:r>
                </w:p>
              </w:tc>
            </w:tr>
          </w:tbl>
          <w:p w14:paraId="050C7EFD"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4B7056DF"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0205C8E7" w14:textId="77777777" w:rsidTr="00E74A6D">
        <w:tc>
          <w:tcPr>
            <w:tcW w:w="9152" w:type="dxa"/>
            <w:shd w:val="clear" w:color="auto" w:fill="auto"/>
          </w:tcPr>
          <w:p w14:paraId="306098DD"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04D532AD" w14:textId="77777777" w:rsidR="00E74A6D" w:rsidRPr="00161C6E" w:rsidRDefault="00E74A6D" w:rsidP="00E74A6D">
            <w:pPr>
              <w:spacing w:line="260" w:lineRule="atLeast"/>
              <w:jc w:val="center"/>
              <w:rPr>
                <w:rFonts w:ascii="Arial" w:hAnsi="Arial" w:cs="Arial"/>
                <w:b/>
                <w:sz w:val="20"/>
                <w:szCs w:val="20"/>
                <w:lang w:eastAsia="en-US"/>
              </w:rPr>
            </w:pPr>
          </w:p>
        </w:tc>
      </w:tr>
    </w:tbl>
    <w:p w14:paraId="32F90648" w14:textId="77777777" w:rsidR="00E74A6D" w:rsidRPr="00161C6E" w:rsidRDefault="00E74A6D" w:rsidP="00E74A6D">
      <w:pPr>
        <w:rPr>
          <w:rFonts w:ascii="Arial" w:hAnsi="Arial" w:cs="Arial"/>
          <w:i/>
          <w:sz w:val="20"/>
          <w:szCs w:val="20"/>
          <w:lang w:eastAsia="en-US"/>
        </w:rPr>
      </w:pPr>
      <w:r w:rsidRPr="00161C6E">
        <w:rPr>
          <w:rFonts w:ascii="Arial" w:hAnsi="Arial" w:cs="Arial"/>
          <w:i/>
          <w:sz w:val="20"/>
          <w:szCs w:val="20"/>
          <w:lang w:eastAsia="en-US"/>
        </w:rPr>
        <w:t>(izpolniti za vsak gospodarski subjekt posebej in predložiti že v ponudbi)</w:t>
      </w:r>
    </w:p>
    <w:p w14:paraId="1672D320" w14:textId="77777777" w:rsidR="00E74A6D" w:rsidRPr="00161C6E" w:rsidRDefault="00E74A6D" w:rsidP="00E74A6D">
      <w:pPr>
        <w:spacing w:line="260" w:lineRule="atLeast"/>
        <w:rPr>
          <w:rFonts w:ascii="Arial" w:hAnsi="Arial" w:cs="Arial"/>
          <w:sz w:val="20"/>
          <w:szCs w:val="20"/>
          <w:lang w:eastAsia="en-US"/>
        </w:rPr>
      </w:pPr>
    </w:p>
    <w:p w14:paraId="4E1A2A5F" w14:textId="77777777" w:rsidR="00E74A6D" w:rsidRPr="00161C6E" w:rsidRDefault="00E74A6D" w:rsidP="00E74A6D">
      <w:pPr>
        <w:spacing w:line="260" w:lineRule="atLeast"/>
        <w:jc w:val="both"/>
        <w:rPr>
          <w:rFonts w:ascii="Arial" w:hAnsi="Arial" w:cs="Arial"/>
          <w:sz w:val="20"/>
          <w:szCs w:val="20"/>
          <w:lang w:eastAsia="en-US"/>
        </w:rPr>
      </w:pPr>
    </w:p>
    <w:p w14:paraId="5CD85DBF" w14:textId="77777777" w:rsidR="00E74A6D" w:rsidRPr="00161C6E" w:rsidRDefault="00E74A6D" w:rsidP="00E74A6D">
      <w:pPr>
        <w:spacing w:line="260" w:lineRule="atLeast"/>
        <w:jc w:val="both"/>
        <w:rPr>
          <w:rFonts w:ascii="Arial" w:hAnsi="Arial" w:cs="Arial"/>
          <w:sz w:val="20"/>
          <w:szCs w:val="20"/>
          <w:lang w:eastAsia="en-US"/>
        </w:rPr>
      </w:pPr>
    </w:p>
    <w:p w14:paraId="73913D0E"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 Langusova 4, 1535 Ljubljana, da pridobi vse podatke iz kazenske evidence za potrebe preverjanja izpolnjevanja osnovnih pogojev za priznanje sposobnosti  v konkretnem postopku oddaje javnega naročila.</w:t>
      </w:r>
    </w:p>
    <w:p w14:paraId="25E025AB" w14:textId="77777777" w:rsidR="00E74A6D" w:rsidRPr="00161C6E" w:rsidRDefault="00E74A6D" w:rsidP="00E74A6D">
      <w:pPr>
        <w:spacing w:line="260" w:lineRule="atLeast"/>
        <w:jc w:val="both"/>
        <w:rPr>
          <w:rFonts w:ascii="Arial" w:hAnsi="Arial" w:cs="Arial"/>
          <w:sz w:val="20"/>
          <w:szCs w:val="20"/>
          <w:lang w:eastAsia="en-US"/>
        </w:rPr>
      </w:pPr>
    </w:p>
    <w:p w14:paraId="2311D409" w14:textId="77777777" w:rsidR="00E74A6D" w:rsidRPr="00161C6E" w:rsidRDefault="00E74A6D" w:rsidP="00E74A6D">
      <w:pPr>
        <w:spacing w:line="260" w:lineRule="atLeast"/>
        <w:rPr>
          <w:rFonts w:ascii="Arial" w:hAnsi="Arial" w:cs="Arial"/>
          <w:sz w:val="20"/>
          <w:szCs w:val="20"/>
          <w:lang w:eastAsia="en-US"/>
        </w:rPr>
      </w:pPr>
    </w:p>
    <w:p w14:paraId="7E00189C" w14:textId="77777777" w:rsidR="00E74A6D" w:rsidRPr="00161C6E" w:rsidRDefault="00E74A6D" w:rsidP="00E74A6D">
      <w:pPr>
        <w:spacing w:line="260" w:lineRule="atLeast"/>
        <w:rPr>
          <w:rFonts w:ascii="Arial" w:hAnsi="Arial" w:cs="Arial"/>
          <w:sz w:val="20"/>
          <w:szCs w:val="20"/>
          <w:lang w:eastAsia="en-US"/>
        </w:rPr>
      </w:pPr>
    </w:p>
    <w:p w14:paraId="64BD137A" w14:textId="77777777" w:rsidR="00E74A6D" w:rsidRPr="00161C6E" w:rsidRDefault="00E74A6D" w:rsidP="00E74A6D">
      <w:pPr>
        <w:spacing w:line="260" w:lineRule="atLeast"/>
        <w:rPr>
          <w:rFonts w:ascii="Arial" w:hAnsi="Arial" w:cs="Arial"/>
          <w:sz w:val="20"/>
          <w:szCs w:val="20"/>
          <w:lang w:eastAsia="en-US"/>
        </w:rPr>
      </w:pPr>
    </w:p>
    <w:p w14:paraId="44A1246F" w14:textId="77777777" w:rsidR="00E74A6D" w:rsidRPr="00161C6E" w:rsidRDefault="00E74A6D" w:rsidP="00E74A6D">
      <w:pPr>
        <w:spacing w:line="260" w:lineRule="atLeast"/>
        <w:rPr>
          <w:rFonts w:ascii="Arial" w:hAnsi="Arial" w:cs="Arial"/>
          <w:sz w:val="20"/>
          <w:szCs w:val="20"/>
          <w:lang w:eastAsia="en-US"/>
        </w:rPr>
      </w:pPr>
    </w:p>
    <w:p w14:paraId="74FF8C7D"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0ABD9345" w14:textId="77777777" w:rsidR="00E74A6D" w:rsidRPr="00161C6E" w:rsidRDefault="00E74A6D" w:rsidP="00E74A6D">
      <w:pPr>
        <w:spacing w:after="120"/>
        <w:jc w:val="both"/>
        <w:rPr>
          <w:rFonts w:ascii="Arial" w:hAnsi="Arial" w:cs="Arial"/>
          <w:sz w:val="20"/>
          <w:szCs w:val="20"/>
        </w:rPr>
      </w:pPr>
    </w:p>
    <w:p w14:paraId="25C77B49" w14:textId="77777777" w:rsidR="00E74A6D" w:rsidRPr="00161C6E" w:rsidRDefault="00E74A6D" w:rsidP="00E74A6D">
      <w:pPr>
        <w:spacing w:after="120"/>
        <w:jc w:val="both"/>
        <w:rPr>
          <w:rFonts w:ascii="Arial" w:hAnsi="Arial" w:cs="Arial"/>
          <w:sz w:val="20"/>
          <w:szCs w:val="20"/>
        </w:rPr>
      </w:pPr>
    </w:p>
    <w:p w14:paraId="70D1625A" w14:textId="77777777" w:rsidR="00E74A6D" w:rsidRDefault="00E74A6D" w:rsidP="0001646A">
      <w:pPr>
        <w:tabs>
          <w:tab w:val="right" w:pos="9072"/>
        </w:tabs>
        <w:spacing w:after="120"/>
        <w:jc w:val="center"/>
        <w:rPr>
          <w:rFonts w:ascii="Arial" w:hAnsi="Arial" w:cs="Arial"/>
          <w:sz w:val="20"/>
          <w:szCs w:val="20"/>
        </w:rPr>
      </w:pPr>
      <w:r w:rsidRPr="00161C6E">
        <w:rPr>
          <w:rFonts w:ascii="Arial" w:hAnsi="Arial" w:cs="Arial"/>
          <w:sz w:val="20"/>
          <w:szCs w:val="20"/>
        </w:rPr>
        <w:tab/>
        <w:t>podpis zakonitega zastopnika</w:t>
      </w:r>
      <w:r>
        <w:rPr>
          <w:rFonts w:ascii="Arial" w:hAnsi="Arial" w:cs="Arial"/>
          <w:sz w:val="20"/>
          <w:szCs w:val="20"/>
        </w:rPr>
        <w:t xml:space="preserve"> pravne osebe</w:t>
      </w:r>
      <w:r w:rsidRPr="00161C6E">
        <w:rPr>
          <w:rFonts w:ascii="Arial" w:hAnsi="Arial" w:cs="Arial"/>
          <w:sz w:val="20"/>
          <w:szCs w:val="20"/>
        </w:rPr>
        <w:t>:</w:t>
      </w:r>
    </w:p>
    <w:p w14:paraId="2BB717CC" w14:textId="77777777" w:rsidR="00683CE7" w:rsidRDefault="00683CE7" w:rsidP="0001646A">
      <w:pPr>
        <w:tabs>
          <w:tab w:val="right" w:pos="9072"/>
        </w:tabs>
        <w:spacing w:after="120"/>
        <w:jc w:val="center"/>
        <w:rPr>
          <w:rFonts w:ascii="Arial" w:hAnsi="Arial" w:cs="Arial"/>
          <w:sz w:val="20"/>
          <w:szCs w:val="20"/>
        </w:rPr>
      </w:pPr>
    </w:p>
    <w:p w14:paraId="2A18C5C0"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7"/>
          <w:footerReference w:type="default" r:id="rId18"/>
          <w:headerReference w:type="first" r:id="rId19"/>
          <w:footerReference w:type="first" r:id="rId20"/>
          <w:pgSz w:w="11900" w:h="16840" w:code="9"/>
          <w:pgMar w:top="851" w:right="843" w:bottom="851" w:left="1134" w:header="964" w:footer="794" w:gutter="0"/>
          <w:cols w:space="708"/>
          <w:titlePg/>
          <w:docGrid w:linePitch="326"/>
        </w:sectPr>
      </w:pPr>
    </w:p>
    <w:p w14:paraId="13672C05" w14:textId="77777777" w:rsidR="005722D3" w:rsidRPr="00C30B22"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F474B6">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78108A6A" w14:textId="77777777" w:rsidR="005722D3" w:rsidRPr="00161C6E" w:rsidRDefault="005722D3" w:rsidP="005722D3">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5722D3" w:rsidRPr="00161C6E" w14:paraId="2C6D0A2F"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9AF31A" w14:textId="77777777" w:rsidR="005722D3" w:rsidRPr="00161C6E" w:rsidRDefault="005722D3" w:rsidP="005722D3">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3.2.3</w:t>
            </w:r>
            <w:r>
              <w:rPr>
                <w:rFonts w:ascii="Arial" w:hAnsi="Arial" w:cs="Arial"/>
                <w:i/>
                <w:iCs/>
                <w:sz w:val="20"/>
                <w:szCs w:val="20"/>
              </w:rPr>
              <w:t>.1</w:t>
            </w:r>
            <w:r w:rsidRPr="00161C6E">
              <w:rPr>
                <w:rFonts w:ascii="Arial" w:hAnsi="Arial" w:cs="Arial"/>
                <w:i/>
                <w:iCs/>
                <w:sz w:val="20"/>
                <w:szCs w:val="20"/>
              </w:rPr>
              <w:t xml:space="preserve"> razpisne dokumentacije</w:t>
            </w:r>
          </w:p>
        </w:tc>
      </w:tr>
      <w:tr w:rsidR="005722D3" w:rsidRPr="00161C6E" w14:paraId="612C6E5A" w14:textId="77777777" w:rsidTr="005722D3">
        <w:tc>
          <w:tcPr>
            <w:tcW w:w="4536" w:type="dxa"/>
            <w:tcBorders>
              <w:top w:val="single" w:sz="4" w:space="0" w:color="auto"/>
              <w:left w:val="single" w:sz="4" w:space="0" w:color="auto"/>
              <w:bottom w:val="single" w:sz="4" w:space="0" w:color="auto"/>
              <w:right w:val="single" w:sz="4" w:space="0" w:color="auto"/>
            </w:tcBorders>
          </w:tcPr>
          <w:p w14:paraId="6E2C6977" w14:textId="26D6475F" w:rsidR="005722D3" w:rsidRDefault="005722D3" w:rsidP="005722D3">
            <w:pPr>
              <w:spacing w:line="260" w:lineRule="atLeast"/>
              <w:rPr>
                <w:rFonts w:ascii="Arial" w:hAnsi="Arial" w:cs="Arial"/>
                <w:b/>
                <w:bCs/>
                <w:i/>
                <w:iCs/>
              </w:rPr>
            </w:pPr>
            <w:r w:rsidRPr="00161C6E">
              <w:rPr>
                <w:rFonts w:ascii="Arial" w:hAnsi="Arial" w:cs="Arial"/>
                <w:b/>
                <w:bCs/>
                <w:i/>
                <w:iCs/>
              </w:rPr>
              <w:t>Naziv referenčnega projekta</w:t>
            </w:r>
            <w:r w:rsidR="00F474B6">
              <w:rPr>
                <w:rFonts w:ascii="Arial" w:hAnsi="Arial" w:cs="Arial"/>
                <w:b/>
                <w:bCs/>
                <w:i/>
                <w:iCs/>
              </w:rPr>
              <w:t xml:space="preserve"> 1</w:t>
            </w:r>
            <w:r w:rsidRPr="00161C6E">
              <w:rPr>
                <w:rFonts w:ascii="Arial" w:hAnsi="Arial" w:cs="Arial"/>
                <w:b/>
                <w:bCs/>
                <w:i/>
                <w:iCs/>
              </w:rPr>
              <w:t>:</w:t>
            </w:r>
          </w:p>
          <w:p w14:paraId="38D6E381" w14:textId="77777777" w:rsidR="005722D3" w:rsidRPr="00161C6E" w:rsidRDefault="005722D3" w:rsidP="005722D3">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26E2ADA6" w14:textId="77777777" w:rsidR="005722D3" w:rsidRPr="00161C6E" w:rsidRDefault="005722D3" w:rsidP="005722D3">
            <w:pPr>
              <w:spacing w:before="60" w:after="60"/>
              <w:rPr>
                <w:rFonts w:ascii="Arial" w:hAnsi="Arial" w:cs="Arial"/>
                <w:b/>
                <w:bCs/>
                <w:iCs/>
                <w:sz w:val="20"/>
                <w:szCs w:val="20"/>
              </w:rPr>
            </w:pPr>
          </w:p>
        </w:tc>
      </w:tr>
      <w:tr w:rsidR="005722D3" w:rsidRPr="00161C6E" w14:paraId="1D8F4C3B" w14:textId="77777777" w:rsidTr="005722D3">
        <w:tc>
          <w:tcPr>
            <w:tcW w:w="4536" w:type="dxa"/>
            <w:tcBorders>
              <w:top w:val="single" w:sz="4" w:space="0" w:color="auto"/>
              <w:left w:val="single" w:sz="4" w:space="0" w:color="auto"/>
              <w:bottom w:val="single" w:sz="4" w:space="0" w:color="auto"/>
              <w:right w:val="single" w:sz="4" w:space="0" w:color="auto"/>
            </w:tcBorders>
            <w:shd w:val="clear" w:color="auto" w:fill="auto"/>
          </w:tcPr>
          <w:p w14:paraId="0092639E" w14:textId="77777777" w:rsidR="005722D3" w:rsidRDefault="005722D3" w:rsidP="005722D3">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0B044D9D" w14:textId="77777777" w:rsidR="005722D3" w:rsidRPr="00161C6E" w:rsidRDefault="005722D3" w:rsidP="005722D3">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222FC4" w14:textId="77777777" w:rsidR="005722D3" w:rsidRPr="00161C6E" w:rsidRDefault="005722D3" w:rsidP="005722D3">
            <w:pPr>
              <w:spacing w:before="60" w:after="60"/>
              <w:rPr>
                <w:rFonts w:ascii="Arial" w:hAnsi="Arial" w:cs="Arial"/>
                <w:b/>
                <w:bCs/>
                <w:iCs/>
                <w:sz w:val="20"/>
                <w:szCs w:val="20"/>
              </w:rPr>
            </w:pPr>
          </w:p>
        </w:tc>
      </w:tr>
      <w:tr w:rsidR="005722D3" w:rsidRPr="00161C6E" w14:paraId="1F8EE361" w14:textId="77777777" w:rsidTr="005722D3">
        <w:tc>
          <w:tcPr>
            <w:tcW w:w="4536" w:type="dxa"/>
            <w:tcBorders>
              <w:top w:val="single" w:sz="4" w:space="0" w:color="auto"/>
              <w:left w:val="single" w:sz="4" w:space="0" w:color="auto"/>
              <w:bottom w:val="single" w:sz="4" w:space="0" w:color="auto"/>
              <w:right w:val="single" w:sz="4" w:space="0" w:color="auto"/>
            </w:tcBorders>
          </w:tcPr>
          <w:p w14:paraId="1D6C434F" w14:textId="77777777" w:rsidR="005722D3" w:rsidRPr="00161C6E" w:rsidRDefault="005722D3" w:rsidP="005722D3">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5EF94D" w14:textId="77777777" w:rsidR="005722D3" w:rsidRPr="00161C6E" w:rsidRDefault="005722D3" w:rsidP="005722D3">
            <w:pPr>
              <w:spacing w:before="60" w:after="60"/>
              <w:rPr>
                <w:rFonts w:ascii="Arial" w:hAnsi="Arial" w:cs="Arial"/>
                <w:b/>
                <w:bCs/>
                <w:iCs/>
                <w:sz w:val="20"/>
                <w:szCs w:val="20"/>
              </w:rPr>
            </w:pPr>
          </w:p>
        </w:tc>
      </w:tr>
      <w:tr w:rsidR="005722D3" w:rsidRPr="00161C6E" w14:paraId="05C59F8B" w14:textId="77777777" w:rsidTr="005722D3">
        <w:tc>
          <w:tcPr>
            <w:tcW w:w="4536" w:type="dxa"/>
            <w:tcBorders>
              <w:top w:val="single" w:sz="4" w:space="0" w:color="auto"/>
              <w:left w:val="single" w:sz="4" w:space="0" w:color="auto"/>
              <w:bottom w:val="single" w:sz="4" w:space="0" w:color="auto"/>
              <w:right w:val="single" w:sz="4" w:space="0" w:color="auto"/>
            </w:tcBorders>
          </w:tcPr>
          <w:p w14:paraId="47B5C300" w14:textId="77777777" w:rsidR="005722D3" w:rsidRDefault="005722D3" w:rsidP="005722D3">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2306AAC6" w14:textId="77777777" w:rsidR="005722D3" w:rsidRPr="00161C6E" w:rsidRDefault="005722D3" w:rsidP="005722D3">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1D22440" w14:textId="77777777" w:rsidR="005722D3" w:rsidRPr="00161C6E" w:rsidRDefault="005722D3" w:rsidP="005722D3">
            <w:pPr>
              <w:spacing w:before="60" w:after="60"/>
              <w:rPr>
                <w:rFonts w:ascii="Arial" w:hAnsi="Arial" w:cs="Arial"/>
                <w:b/>
                <w:bCs/>
                <w:iCs/>
                <w:sz w:val="20"/>
                <w:szCs w:val="20"/>
              </w:rPr>
            </w:pPr>
          </w:p>
        </w:tc>
      </w:tr>
      <w:tr w:rsidR="005722D3" w:rsidRPr="00161C6E" w14:paraId="153264A1" w14:textId="77777777" w:rsidTr="005722D3">
        <w:tc>
          <w:tcPr>
            <w:tcW w:w="4536" w:type="dxa"/>
            <w:tcBorders>
              <w:top w:val="single" w:sz="4" w:space="0" w:color="auto"/>
              <w:left w:val="single" w:sz="4" w:space="0" w:color="auto"/>
              <w:bottom w:val="single" w:sz="4" w:space="0" w:color="auto"/>
              <w:right w:val="single" w:sz="4" w:space="0" w:color="auto"/>
            </w:tcBorders>
          </w:tcPr>
          <w:p w14:paraId="09864761" w14:textId="77777777" w:rsidR="005722D3" w:rsidRPr="00161C6E" w:rsidRDefault="005722D3" w:rsidP="005722D3">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7F6D0A55" w14:textId="77777777" w:rsidR="005722D3" w:rsidRPr="00161C6E" w:rsidRDefault="005722D3" w:rsidP="005722D3">
            <w:pPr>
              <w:spacing w:before="60" w:after="60"/>
              <w:rPr>
                <w:rFonts w:ascii="Arial" w:hAnsi="Arial" w:cs="Arial"/>
                <w:b/>
                <w:bCs/>
                <w:iCs/>
                <w:sz w:val="20"/>
                <w:szCs w:val="20"/>
              </w:rPr>
            </w:pPr>
          </w:p>
        </w:tc>
      </w:tr>
      <w:tr w:rsidR="005722D3" w:rsidRPr="00161C6E" w14:paraId="059FF35B" w14:textId="77777777" w:rsidTr="005722D3">
        <w:tc>
          <w:tcPr>
            <w:tcW w:w="4536" w:type="dxa"/>
            <w:tcBorders>
              <w:top w:val="single" w:sz="4" w:space="0" w:color="auto"/>
              <w:left w:val="single" w:sz="4" w:space="0" w:color="auto"/>
              <w:bottom w:val="single" w:sz="4" w:space="0" w:color="auto"/>
              <w:right w:val="single" w:sz="4" w:space="0" w:color="auto"/>
            </w:tcBorders>
          </w:tcPr>
          <w:p w14:paraId="494B30CE" w14:textId="77777777" w:rsidR="005722D3" w:rsidRPr="001C0593" w:rsidRDefault="005722D3" w:rsidP="005722D3">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649C3124" w14:textId="77777777" w:rsidR="005722D3" w:rsidRPr="00161C6E" w:rsidRDefault="005722D3" w:rsidP="005722D3">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571617E8" w14:textId="77777777" w:rsidR="005722D3" w:rsidRPr="00161C6E" w:rsidRDefault="005722D3" w:rsidP="005722D3">
            <w:pPr>
              <w:spacing w:before="60" w:after="60"/>
              <w:rPr>
                <w:rFonts w:ascii="Arial" w:hAnsi="Arial" w:cs="Arial"/>
                <w:b/>
                <w:bCs/>
                <w:iCs/>
                <w:sz w:val="20"/>
                <w:szCs w:val="20"/>
              </w:rPr>
            </w:pPr>
          </w:p>
        </w:tc>
      </w:tr>
      <w:tr w:rsidR="004E352A" w:rsidRPr="00161C6E" w14:paraId="37863198" w14:textId="77777777" w:rsidTr="005722D3">
        <w:tc>
          <w:tcPr>
            <w:tcW w:w="4536" w:type="dxa"/>
            <w:tcBorders>
              <w:top w:val="single" w:sz="4" w:space="0" w:color="auto"/>
              <w:left w:val="single" w:sz="4" w:space="0" w:color="auto"/>
              <w:bottom w:val="single" w:sz="4" w:space="0" w:color="auto"/>
              <w:right w:val="single" w:sz="4" w:space="0" w:color="auto"/>
            </w:tcBorders>
          </w:tcPr>
          <w:p w14:paraId="644795E4" w14:textId="45D3D2E8" w:rsidR="004E352A" w:rsidRDefault="004E352A" w:rsidP="00134176">
            <w:pPr>
              <w:spacing w:line="260" w:lineRule="atLeast"/>
              <w:rPr>
                <w:rFonts w:ascii="Arial" w:hAnsi="Arial" w:cs="Arial"/>
                <w:i/>
                <w:iCs/>
                <w:sz w:val="20"/>
                <w:lang w:eastAsia="en-US"/>
              </w:rPr>
            </w:pPr>
            <w:r>
              <w:rPr>
                <w:rFonts w:ascii="Arial" w:hAnsi="Arial" w:cs="Arial"/>
                <w:i/>
                <w:iCs/>
                <w:sz w:val="20"/>
                <w:lang w:eastAsia="en-US"/>
              </w:rPr>
              <w:t xml:space="preserve">Vrednost </w:t>
            </w:r>
            <w:r w:rsidR="00134176" w:rsidRPr="00134176">
              <w:rPr>
                <w:rFonts w:ascii="Arial" w:hAnsi="Arial" w:cs="Arial"/>
                <w:i/>
                <w:iCs/>
                <w:sz w:val="20"/>
                <w:lang w:eastAsia="en-US"/>
              </w:rPr>
              <w:t xml:space="preserve">vzpostavitve rešitve brez vzdrževanja </w:t>
            </w:r>
            <w:r>
              <w:rPr>
                <w:rFonts w:ascii="Arial" w:hAnsi="Arial" w:cs="Arial"/>
                <w:i/>
                <w:iCs/>
                <w:sz w:val="20"/>
                <w:lang w:eastAsia="en-US"/>
              </w:rPr>
              <w:t>v EUR brez DDV</w:t>
            </w:r>
            <w:r w:rsidR="008D7B3E">
              <w:rPr>
                <w:rFonts w:ascii="Arial" w:hAnsi="Arial" w:cs="Arial"/>
                <w:i/>
                <w:iCs/>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294E2FA2" w14:textId="77777777" w:rsidR="004E352A" w:rsidRPr="00161C6E" w:rsidRDefault="004E352A" w:rsidP="005722D3">
            <w:pPr>
              <w:spacing w:before="60" w:after="60"/>
              <w:rPr>
                <w:rFonts w:ascii="Arial" w:hAnsi="Arial" w:cs="Arial"/>
                <w:b/>
                <w:bCs/>
                <w:iCs/>
                <w:sz w:val="20"/>
                <w:szCs w:val="20"/>
              </w:rPr>
            </w:pPr>
          </w:p>
        </w:tc>
      </w:tr>
      <w:tr w:rsidR="00F474B6" w:rsidRPr="00161C6E" w14:paraId="6DD2B8E1" w14:textId="77777777" w:rsidTr="005722D3">
        <w:tc>
          <w:tcPr>
            <w:tcW w:w="4536" w:type="dxa"/>
            <w:tcBorders>
              <w:top w:val="single" w:sz="4" w:space="0" w:color="auto"/>
              <w:left w:val="single" w:sz="4" w:space="0" w:color="auto"/>
              <w:bottom w:val="single" w:sz="4" w:space="0" w:color="auto"/>
              <w:right w:val="single" w:sz="4" w:space="0" w:color="auto"/>
            </w:tcBorders>
          </w:tcPr>
          <w:p w14:paraId="5F04F544" w14:textId="06FAF6F3" w:rsidR="00F474B6" w:rsidRDefault="00F474B6" w:rsidP="004E352A">
            <w:pPr>
              <w:spacing w:line="260" w:lineRule="atLeast"/>
              <w:rPr>
                <w:rFonts w:ascii="Arial" w:hAnsi="Arial" w:cs="Arial"/>
                <w:i/>
                <w:iCs/>
                <w:sz w:val="20"/>
                <w:lang w:eastAsia="en-US"/>
              </w:rPr>
            </w:pPr>
            <w:r>
              <w:rPr>
                <w:rFonts w:ascii="Arial" w:hAnsi="Arial" w:cs="Arial"/>
                <w:i/>
                <w:iCs/>
                <w:sz w:val="20"/>
                <w:lang w:eastAsia="en-US"/>
              </w:rPr>
              <w:t xml:space="preserve">Obdobje vzdrževanja </w:t>
            </w:r>
            <w:r w:rsidRPr="00F474B6">
              <w:rPr>
                <w:rFonts w:ascii="Arial" w:hAnsi="Arial" w:cs="Arial"/>
                <w:i/>
                <w:iCs/>
                <w:sz w:val="20"/>
                <w:lang w:eastAsia="en-US"/>
              </w:rPr>
              <w:t>(od mesec leto – do mesec leto):</w:t>
            </w:r>
          </w:p>
        </w:tc>
        <w:tc>
          <w:tcPr>
            <w:tcW w:w="5245" w:type="dxa"/>
            <w:tcBorders>
              <w:top w:val="single" w:sz="4" w:space="0" w:color="auto"/>
              <w:left w:val="single" w:sz="4" w:space="0" w:color="auto"/>
              <w:bottom w:val="single" w:sz="4" w:space="0" w:color="auto"/>
              <w:right w:val="single" w:sz="4" w:space="0" w:color="auto"/>
            </w:tcBorders>
          </w:tcPr>
          <w:p w14:paraId="5C4212A9" w14:textId="77777777" w:rsidR="00F474B6" w:rsidRPr="00161C6E" w:rsidRDefault="00F474B6" w:rsidP="005722D3">
            <w:pPr>
              <w:spacing w:before="60" w:after="60"/>
              <w:rPr>
                <w:rFonts w:ascii="Arial" w:hAnsi="Arial" w:cs="Arial"/>
                <w:b/>
                <w:bCs/>
                <w:iCs/>
                <w:sz w:val="20"/>
                <w:szCs w:val="20"/>
              </w:rPr>
            </w:pPr>
          </w:p>
        </w:tc>
      </w:tr>
    </w:tbl>
    <w:p w14:paraId="123DDB2F" w14:textId="68FDBB64" w:rsidR="00841163" w:rsidRDefault="00841163" w:rsidP="005722D3">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F474B6" w:rsidRPr="00161C6E" w14:paraId="50F83787" w14:textId="77777777" w:rsidTr="00D379BB">
        <w:tc>
          <w:tcPr>
            <w:tcW w:w="4536" w:type="dxa"/>
            <w:tcBorders>
              <w:top w:val="single" w:sz="4" w:space="0" w:color="auto"/>
              <w:left w:val="single" w:sz="4" w:space="0" w:color="auto"/>
              <w:bottom w:val="single" w:sz="4" w:space="0" w:color="auto"/>
              <w:right w:val="single" w:sz="4" w:space="0" w:color="auto"/>
            </w:tcBorders>
          </w:tcPr>
          <w:p w14:paraId="16D88B11" w14:textId="35BEE114" w:rsidR="00F474B6" w:rsidRDefault="00F474B6" w:rsidP="00D379BB">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2</w:t>
            </w:r>
            <w:r w:rsidRPr="00161C6E">
              <w:rPr>
                <w:rFonts w:ascii="Arial" w:hAnsi="Arial" w:cs="Arial"/>
                <w:b/>
                <w:bCs/>
                <w:i/>
                <w:iCs/>
              </w:rPr>
              <w:t>:</w:t>
            </w:r>
          </w:p>
          <w:p w14:paraId="0C5BC267" w14:textId="77777777" w:rsidR="00F474B6" w:rsidRPr="00161C6E" w:rsidRDefault="00F474B6" w:rsidP="00D379BB">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373D97E0" w14:textId="77777777" w:rsidR="00F474B6" w:rsidRPr="00161C6E" w:rsidRDefault="00F474B6" w:rsidP="00D379BB">
            <w:pPr>
              <w:spacing w:before="60" w:after="60"/>
              <w:rPr>
                <w:rFonts w:ascii="Arial" w:hAnsi="Arial" w:cs="Arial"/>
                <w:b/>
                <w:bCs/>
                <w:iCs/>
                <w:sz w:val="20"/>
                <w:szCs w:val="20"/>
              </w:rPr>
            </w:pPr>
          </w:p>
        </w:tc>
      </w:tr>
      <w:tr w:rsidR="00F474B6" w:rsidRPr="00161C6E" w14:paraId="1680DE48" w14:textId="77777777" w:rsidTr="00D379BB">
        <w:tc>
          <w:tcPr>
            <w:tcW w:w="4536" w:type="dxa"/>
            <w:tcBorders>
              <w:top w:val="single" w:sz="4" w:space="0" w:color="auto"/>
              <w:left w:val="single" w:sz="4" w:space="0" w:color="auto"/>
              <w:bottom w:val="single" w:sz="4" w:space="0" w:color="auto"/>
              <w:right w:val="single" w:sz="4" w:space="0" w:color="auto"/>
            </w:tcBorders>
            <w:shd w:val="clear" w:color="auto" w:fill="auto"/>
          </w:tcPr>
          <w:p w14:paraId="5D771700" w14:textId="77777777" w:rsidR="00F474B6" w:rsidRDefault="00F474B6" w:rsidP="00D379BB">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3CBA367D" w14:textId="77777777" w:rsidR="00F474B6" w:rsidRPr="00161C6E" w:rsidRDefault="00F474B6" w:rsidP="00D379BB">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EC92AEE" w14:textId="77777777" w:rsidR="00F474B6" w:rsidRPr="00161C6E" w:rsidRDefault="00F474B6" w:rsidP="00D379BB">
            <w:pPr>
              <w:spacing w:before="60" w:after="60"/>
              <w:rPr>
                <w:rFonts w:ascii="Arial" w:hAnsi="Arial" w:cs="Arial"/>
                <w:b/>
                <w:bCs/>
                <w:iCs/>
                <w:sz w:val="20"/>
                <w:szCs w:val="20"/>
              </w:rPr>
            </w:pPr>
          </w:p>
        </w:tc>
      </w:tr>
      <w:tr w:rsidR="00F474B6" w:rsidRPr="00161C6E" w14:paraId="0E7883FE" w14:textId="77777777" w:rsidTr="00D379BB">
        <w:tc>
          <w:tcPr>
            <w:tcW w:w="4536" w:type="dxa"/>
            <w:tcBorders>
              <w:top w:val="single" w:sz="4" w:space="0" w:color="auto"/>
              <w:left w:val="single" w:sz="4" w:space="0" w:color="auto"/>
              <w:bottom w:val="single" w:sz="4" w:space="0" w:color="auto"/>
              <w:right w:val="single" w:sz="4" w:space="0" w:color="auto"/>
            </w:tcBorders>
          </w:tcPr>
          <w:p w14:paraId="68DC2042" w14:textId="77777777" w:rsidR="00F474B6" w:rsidRPr="00161C6E" w:rsidRDefault="00F474B6" w:rsidP="00D379BB">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FCE7557" w14:textId="77777777" w:rsidR="00F474B6" w:rsidRPr="00161C6E" w:rsidRDefault="00F474B6" w:rsidP="00D379BB">
            <w:pPr>
              <w:spacing w:before="60" w:after="60"/>
              <w:rPr>
                <w:rFonts w:ascii="Arial" w:hAnsi="Arial" w:cs="Arial"/>
                <w:b/>
                <w:bCs/>
                <w:iCs/>
                <w:sz w:val="20"/>
                <w:szCs w:val="20"/>
              </w:rPr>
            </w:pPr>
          </w:p>
        </w:tc>
      </w:tr>
      <w:tr w:rsidR="00F474B6" w:rsidRPr="00161C6E" w14:paraId="3ECA5C1E" w14:textId="77777777" w:rsidTr="00D379BB">
        <w:tc>
          <w:tcPr>
            <w:tcW w:w="4536" w:type="dxa"/>
            <w:tcBorders>
              <w:top w:val="single" w:sz="4" w:space="0" w:color="auto"/>
              <w:left w:val="single" w:sz="4" w:space="0" w:color="auto"/>
              <w:bottom w:val="single" w:sz="4" w:space="0" w:color="auto"/>
              <w:right w:val="single" w:sz="4" w:space="0" w:color="auto"/>
            </w:tcBorders>
          </w:tcPr>
          <w:p w14:paraId="406C64A4" w14:textId="77777777" w:rsidR="00F474B6" w:rsidRDefault="00F474B6" w:rsidP="00D379BB">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195DB85A" w14:textId="77777777" w:rsidR="00F474B6" w:rsidRPr="00161C6E" w:rsidRDefault="00F474B6" w:rsidP="00D379BB">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3B762731" w14:textId="77777777" w:rsidR="00F474B6" w:rsidRPr="00161C6E" w:rsidRDefault="00F474B6" w:rsidP="00D379BB">
            <w:pPr>
              <w:spacing w:before="60" w:after="60"/>
              <w:rPr>
                <w:rFonts w:ascii="Arial" w:hAnsi="Arial" w:cs="Arial"/>
                <w:b/>
                <w:bCs/>
                <w:iCs/>
                <w:sz w:val="20"/>
                <w:szCs w:val="20"/>
              </w:rPr>
            </w:pPr>
          </w:p>
        </w:tc>
      </w:tr>
      <w:tr w:rsidR="00F474B6" w:rsidRPr="00161C6E" w14:paraId="1C96F989" w14:textId="77777777" w:rsidTr="00D379BB">
        <w:tc>
          <w:tcPr>
            <w:tcW w:w="4536" w:type="dxa"/>
            <w:tcBorders>
              <w:top w:val="single" w:sz="4" w:space="0" w:color="auto"/>
              <w:left w:val="single" w:sz="4" w:space="0" w:color="auto"/>
              <w:bottom w:val="single" w:sz="4" w:space="0" w:color="auto"/>
              <w:right w:val="single" w:sz="4" w:space="0" w:color="auto"/>
            </w:tcBorders>
          </w:tcPr>
          <w:p w14:paraId="743CB227" w14:textId="77777777" w:rsidR="00F474B6" w:rsidRPr="00161C6E" w:rsidRDefault="00F474B6" w:rsidP="00D379BB">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578B7867" w14:textId="77777777" w:rsidR="00F474B6" w:rsidRPr="00161C6E" w:rsidRDefault="00F474B6" w:rsidP="00D379BB">
            <w:pPr>
              <w:spacing w:before="60" w:after="60"/>
              <w:rPr>
                <w:rFonts w:ascii="Arial" w:hAnsi="Arial" w:cs="Arial"/>
                <w:b/>
                <w:bCs/>
                <w:iCs/>
                <w:sz w:val="20"/>
                <w:szCs w:val="20"/>
              </w:rPr>
            </w:pPr>
          </w:p>
        </w:tc>
      </w:tr>
      <w:tr w:rsidR="00F474B6" w:rsidRPr="00161C6E" w14:paraId="08F45724" w14:textId="77777777" w:rsidTr="00D379BB">
        <w:tc>
          <w:tcPr>
            <w:tcW w:w="4536" w:type="dxa"/>
            <w:tcBorders>
              <w:top w:val="single" w:sz="4" w:space="0" w:color="auto"/>
              <w:left w:val="single" w:sz="4" w:space="0" w:color="auto"/>
              <w:bottom w:val="single" w:sz="4" w:space="0" w:color="auto"/>
              <w:right w:val="single" w:sz="4" w:space="0" w:color="auto"/>
            </w:tcBorders>
          </w:tcPr>
          <w:p w14:paraId="66EFC8BF" w14:textId="77777777" w:rsidR="00F474B6" w:rsidRPr="001C0593" w:rsidRDefault="00F474B6" w:rsidP="00D379BB">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17F52846" w14:textId="77777777" w:rsidR="00F474B6" w:rsidRPr="00161C6E" w:rsidRDefault="00F474B6" w:rsidP="00D379BB">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3316B396" w14:textId="77777777" w:rsidR="00F474B6" w:rsidRPr="00161C6E" w:rsidRDefault="00F474B6" w:rsidP="00D379BB">
            <w:pPr>
              <w:spacing w:before="60" w:after="60"/>
              <w:rPr>
                <w:rFonts w:ascii="Arial" w:hAnsi="Arial" w:cs="Arial"/>
                <w:b/>
                <w:bCs/>
                <w:iCs/>
                <w:sz w:val="20"/>
                <w:szCs w:val="20"/>
              </w:rPr>
            </w:pPr>
          </w:p>
        </w:tc>
      </w:tr>
      <w:tr w:rsidR="00F474B6" w:rsidRPr="00161C6E" w14:paraId="74AAE0E7" w14:textId="77777777" w:rsidTr="00D379BB">
        <w:tc>
          <w:tcPr>
            <w:tcW w:w="4536" w:type="dxa"/>
            <w:tcBorders>
              <w:top w:val="single" w:sz="4" w:space="0" w:color="auto"/>
              <w:left w:val="single" w:sz="4" w:space="0" w:color="auto"/>
              <w:bottom w:val="single" w:sz="4" w:space="0" w:color="auto"/>
              <w:right w:val="single" w:sz="4" w:space="0" w:color="auto"/>
            </w:tcBorders>
          </w:tcPr>
          <w:p w14:paraId="20BFA4CC" w14:textId="2F716AFD" w:rsidR="00F474B6" w:rsidRDefault="00F474B6" w:rsidP="00134176">
            <w:pPr>
              <w:spacing w:line="260" w:lineRule="atLeast"/>
              <w:rPr>
                <w:rFonts w:ascii="Arial" w:hAnsi="Arial" w:cs="Arial"/>
                <w:i/>
                <w:iCs/>
                <w:sz w:val="20"/>
                <w:lang w:eastAsia="en-US"/>
              </w:rPr>
            </w:pPr>
            <w:r>
              <w:rPr>
                <w:rFonts w:ascii="Arial" w:hAnsi="Arial" w:cs="Arial"/>
                <w:i/>
                <w:iCs/>
                <w:sz w:val="20"/>
                <w:lang w:eastAsia="en-US"/>
              </w:rPr>
              <w:t xml:space="preserve">Vrednost </w:t>
            </w:r>
            <w:r w:rsidR="00134176" w:rsidRPr="00134176">
              <w:rPr>
                <w:rFonts w:ascii="Arial" w:hAnsi="Arial" w:cs="Arial"/>
                <w:i/>
                <w:iCs/>
                <w:sz w:val="20"/>
                <w:lang w:eastAsia="en-US"/>
              </w:rPr>
              <w:t xml:space="preserve">vzpostavitve rešitve brez vzdrževanja </w:t>
            </w:r>
            <w:r>
              <w:rPr>
                <w:rFonts w:ascii="Arial" w:hAnsi="Arial" w:cs="Arial"/>
                <w:i/>
                <w:iCs/>
                <w:sz w:val="20"/>
                <w:lang w:eastAsia="en-US"/>
              </w:rPr>
              <w:t>v EUR brez DDV:</w:t>
            </w:r>
          </w:p>
        </w:tc>
        <w:tc>
          <w:tcPr>
            <w:tcW w:w="5245" w:type="dxa"/>
            <w:tcBorders>
              <w:top w:val="single" w:sz="4" w:space="0" w:color="auto"/>
              <w:left w:val="single" w:sz="4" w:space="0" w:color="auto"/>
              <w:bottom w:val="single" w:sz="4" w:space="0" w:color="auto"/>
              <w:right w:val="single" w:sz="4" w:space="0" w:color="auto"/>
            </w:tcBorders>
          </w:tcPr>
          <w:p w14:paraId="7321D9BB" w14:textId="77777777" w:rsidR="00F474B6" w:rsidRPr="00161C6E" w:rsidRDefault="00F474B6" w:rsidP="00D379BB">
            <w:pPr>
              <w:spacing w:before="60" w:after="60"/>
              <w:rPr>
                <w:rFonts w:ascii="Arial" w:hAnsi="Arial" w:cs="Arial"/>
                <w:b/>
                <w:bCs/>
                <w:iCs/>
                <w:sz w:val="20"/>
                <w:szCs w:val="20"/>
              </w:rPr>
            </w:pPr>
          </w:p>
        </w:tc>
      </w:tr>
      <w:tr w:rsidR="00F474B6" w:rsidRPr="00161C6E" w14:paraId="5886DAC4" w14:textId="77777777" w:rsidTr="00D379BB">
        <w:tc>
          <w:tcPr>
            <w:tcW w:w="4536" w:type="dxa"/>
            <w:tcBorders>
              <w:top w:val="single" w:sz="4" w:space="0" w:color="auto"/>
              <w:left w:val="single" w:sz="4" w:space="0" w:color="auto"/>
              <w:bottom w:val="single" w:sz="4" w:space="0" w:color="auto"/>
              <w:right w:val="single" w:sz="4" w:space="0" w:color="auto"/>
            </w:tcBorders>
          </w:tcPr>
          <w:p w14:paraId="5A82F56D" w14:textId="77777777" w:rsidR="00F474B6" w:rsidRDefault="00F474B6" w:rsidP="00D379BB">
            <w:pPr>
              <w:spacing w:line="260" w:lineRule="atLeast"/>
              <w:rPr>
                <w:rFonts w:ascii="Arial" w:hAnsi="Arial" w:cs="Arial"/>
                <w:i/>
                <w:iCs/>
                <w:sz w:val="20"/>
                <w:lang w:eastAsia="en-US"/>
              </w:rPr>
            </w:pPr>
            <w:r>
              <w:rPr>
                <w:rFonts w:ascii="Arial" w:hAnsi="Arial" w:cs="Arial"/>
                <w:i/>
                <w:iCs/>
                <w:sz w:val="20"/>
                <w:lang w:eastAsia="en-US"/>
              </w:rPr>
              <w:t xml:space="preserve">Obdobje vzdrževanja </w:t>
            </w:r>
            <w:r w:rsidRPr="00F474B6">
              <w:rPr>
                <w:rFonts w:ascii="Arial" w:hAnsi="Arial" w:cs="Arial"/>
                <w:i/>
                <w:iCs/>
                <w:sz w:val="20"/>
                <w:lang w:eastAsia="en-US"/>
              </w:rPr>
              <w:t>(od mesec leto – do mesec leto):</w:t>
            </w:r>
          </w:p>
        </w:tc>
        <w:tc>
          <w:tcPr>
            <w:tcW w:w="5245" w:type="dxa"/>
            <w:tcBorders>
              <w:top w:val="single" w:sz="4" w:space="0" w:color="auto"/>
              <w:left w:val="single" w:sz="4" w:space="0" w:color="auto"/>
              <w:bottom w:val="single" w:sz="4" w:space="0" w:color="auto"/>
              <w:right w:val="single" w:sz="4" w:space="0" w:color="auto"/>
            </w:tcBorders>
          </w:tcPr>
          <w:p w14:paraId="6D0E4C02" w14:textId="77777777" w:rsidR="00F474B6" w:rsidRPr="00161C6E" w:rsidRDefault="00F474B6" w:rsidP="00D379BB">
            <w:pPr>
              <w:spacing w:before="60" w:after="60"/>
              <w:rPr>
                <w:rFonts w:ascii="Arial" w:hAnsi="Arial" w:cs="Arial"/>
                <w:b/>
                <w:bCs/>
                <w:iCs/>
                <w:sz w:val="20"/>
                <w:szCs w:val="20"/>
              </w:rPr>
            </w:pPr>
          </w:p>
        </w:tc>
      </w:tr>
    </w:tbl>
    <w:p w14:paraId="690ADFC4" w14:textId="308BEF5E" w:rsidR="00F474B6" w:rsidRDefault="00F474B6" w:rsidP="005722D3">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F474B6" w:rsidRPr="00161C6E" w14:paraId="5A93E607" w14:textId="77777777" w:rsidTr="00D379BB">
        <w:tc>
          <w:tcPr>
            <w:tcW w:w="4536" w:type="dxa"/>
            <w:tcBorders>
              <w:top w:val="single" w:sz="4" w:space="0" w:color="auto"/>
              <w:left w:val="single" w:sz="4" w:space="0" w:color="auto"/>
              <w:bottom w:val="single" w:sz="4" w:space="0" w:color="auto"/>
              <w:right w:val="single" w:sz="4" w:space="0" w:color="auto"/>
            </w:tcBorders>
          </w:tcPr>
          <w:p w14:paraId="0B2D346F" w14:textId="3D2D6FFF" w:rsidR="00F474B6" w:rsidRDefault="00F474B6" w:rsidP="00D379BB">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3</w:t>
            </w:r>
            <w:r w:rsidRPr="00161C6E">
              <w:rPr>
                <w:rFonts w:ascii="Arial" w:hAnsi="Arial" w:cs="Arial"/>
                <w:b/>
                <w:bCs/>
                <w:i/>
                <w:iCs/>
              </w:rPr>
              <w:t>:</w:t>
            </w:r>
          </w:p>
          <w:p w14:paraId="60414B7B" w14:textId="77777777" w:rsidR="00F474B6" w:rsidRPr="00161C6E" w:rsidRDefault="00F474B6" w:rsidP="00D379BB">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3F9A0A0" w14:textId="77777777" w:rsidR="00F474B6" w:rsidRPr="00161C6E" w:rsidRDefault="00F474B6" w:rsidP="00D379BB">
            <w:pPr>
              <w:spacing w:before="60" w:after="60"/>
              <w:rPr>
                <w:rFonts w:ascii="Arial" w:hAnsi="Arial" w:cs="Arial"/>
                <w:b/>
                <w:bCs/>
                <w:iCs/>
                <w:sz w:val="20"/>
                <w:szCs w:val="20"/>
              </w:rPr>
            </w:pPr>
          </w:p>
        </w:tc>
      </w:tr>
      <w:tr w:rsidR="00F474B6" w:rsidRPr="00161C6E" w14:paraId="6BCD4196" w14:textId="77777777" w:rsidTr="00D379BB">
        <w:tc>
          <w:tcPr>
            <w:tcW w:w="4536" w:type="dxa"/>
            <w:tcBorders>
              <w:top w:val="single" w:sz="4" w:space="0" w:color="auto"/>
              <w:left w:val="single" w:sz="4" w:space="0" w:color="auto"/>
              <w:bottom w:val="single" w:sz="4" w:space="0" w:color="auto"/>
              <w:right w:val="single" w:sz="4" w:space="0" w:color="auto"/>
            </w:tcBorders>
            <w:shd w:val="clear" w:color="auto" w:fill="auto"/>
          </w:tcPr>
          <w:p w14:paraId="76EC7474" w14:textId="77777777" w:rsidR="00F474B6" w:rsidRDefault="00F474B6" w:rsidP="00D379BB">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683C8524" w14:textId="77777777" w:rsidR="00F474B6" w:rsidRPr="00161C6E" w:rsidRDefault="00F474B6" w:rsidP="00D379BB">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4CCB1C8" w14:textId="77777777" w:rsidR="00F474B6" w:rsidRPr="00161C6E" w:rsidRDefault="00F474B6" w:rsidP="00D379BB">
            <w:pPr>
              <w:spacing w:before="60" w:after="60"/>
              <w:rPr>
                <w:rFonts w:ascii="Arial" w:hAnsi="Arial" w:cs="Arial"/>
                <w:b/>
                <w:bCs/>
                <w:iCs/>
                <w:sz w:val="20"/>
                <w:szCs w:val="20"/>
              </w:rPr>
            </w:pPr>
          </w:p>
        </w:tc>
      </w:tr>
      <w:tr w:rsidR="00F474B6" w:rsidRPr="00161C6E" w14:paraId="54A950FE" w14:textId="77777777" w:rsidTr="00D379BB">
        <w:tc>
          <w:tcPr>
            <w:tcW w:w="4536" w:type="dxa"/>
            <w:tcBorders>
              <w:top w:val="single" w:sz="4" w:space="0" w:color="auto"/>
              <w:left w:val="single" w:sz="4" w:space="0" w:color="auto"/>
              <w:bottom w:val="single" w:sz="4" w:space="0" w:color="auto"/>
              <w:right w:val="single" w:sz="4" w:space="0" w:color="auto"/>
            </w:tcBorders>
          </w:tcPr>
          <w:p w14:paraId="3C5A021E" w14:textId="77777777" w:rsidR="00F474B6" w:rsidRPr="00161C6E" w:rsidRDefault="00F474B6" w:rsidP="00D379BB">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640FFEA8" w14:textId="77777777" w:rsidR="00F474B6" w:rsidRPr="00161C6E" w:rsidRDefault="00F474B6" w:rsidP="00D379BB">
            <w:pPr>
              <w:spacing w:before="60" w:after="60"/>
              <w:rPr>
                <w:rFonts w:ascii="Arial" w:hAnsi="Arial" w:cs="Arial"/>
                <w:b/>
                <w:bCs/>
                <w:iCs/>
                <w:sz w:val="20"/>
                <w:szCs w:val="20"/>
              </w:rPr>
            </w:pPr>
          </w:p>
        </w:tc>
      </w:tr>
      <w:tr w:rsidR="00F474B6" w:rsidRPr="00161C6E" w14:paraId="3C680F0D" w14:textId="77777777" w:rsidTr="00D379BB">
        <w:tc>
          <w:tcPr>
            <w:tcW w:w="4536" w:type="dxa"/>
            <w:tcBorders>
              <w:top w:val="single" w:sz="4" w:space="0" w:color="auto"/>
              <w:left w:val="single" w:sz="4" w:space="0" w:color="auto"/>
              <w:bottom w:val="single" w:sz="4" w:space="0" w:color="auto"/>
              <w:right w:val="single" w:sz="4" w:space="0" w:color="auto"/>
            </w:tcBorders>
          </w:tcPr>
          <w:p w14:paraId="7E94F191" w14:textId="77777777" w:rsidR="00F474B6" w:rsidRDefault="00F474B6" w:rsidP="00D379BB">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33044AF4" w14:textId="77777777" w:rsidR="00F474B6" w:rsidRPr="00161C6E" w:rsidRDefault="00F474B6" w:rsidP="00D379BB">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6BC2F1C" w14:textId="77777777" w:rsidR="00F474B6" w:rsidRPr="00161C6E" w:rsidRDefault="00F474B6" w:rsidP="00D379BB">
            <w:pPr>
              <w:spacing w:before="60" w:after="60"/>
              <w:rPr>
                <w:rFonts w:ascii="Arial" w:hAnsi="Arial" w:cs="Arial"/>
                <w:b/>
                <w:bCs/>
                <w:iCs/>
                <w:sz w:val="20"/>
                <w:szCs w:val="20"/>
              </w:rPr>
            </w:pPr>
          </w:p>
        </w:tc>
      </w:tr>
      <w:tr w:rsidR="00F474B6" w:rsidRPr="00161C6E" w14:paraId="516A7378" w14:textId="77777777" w:rsidTr="00D379BB">
        <w:tc>
          <w:tcPr>
            <w:tcW w:w="4536" w:type="dxa"/>
            <w:tcBorders>
              <w:top w:val="single" w:sz="4" w:space="0" w:color="auto"/>
              <w:left w:val="single" w:sz="4" w:space="0" w:color="auto"/>
              <w:bottom w:val="single" w:sz="4" w:space="0" w:color="auto"/>
              <w:right w:val="single" w:sz="4" w:space="0" w:color="auto"/>
            </w:tcBorders>
          </w:tcPr>
          <w:p w14:paraId="7F16434E" w14:textId="77777777" w:rsidR="00F474B6" w:rsidRPr="00161C6E" w:rsidRDefault="00F474B6" w:rsidP="00D379BB">
            <w:pPr>
              <w:spacing w:line="260" w:lineRule="atLeast"/>
              <w:rPr>
                <w:rFonts w:ascii="Arial" w:hAnsi="Arial" w:cs="Arial"/>
                <w:i/>
                <w:iCs/>
                <w:sz w:val="20"/>
              </w:rPr>
            </w:pPr>
            <w:r w:rsidRPr="00161C6E">
              <w:rPr>
                <w:rFonts w:ascii="Arial" w:hAnsi="Arial" w:cs="Arial"/>
                <w:i/>
                <w:iCs/>
                <w:sz w:val="20"/>
              </w:rPr>
              <w:lastRenderedPageBreak/>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14210285" w14:textId="77777777" w:rsidR="00F474B6" w:rsidRPr="00161C6E" w:rsidRDefault="00F474B6" w:rsidP="00D379BB">
            <w:pPr>
              <w:spacing w:before="60" w:after="60"/>
              <w:rPr>
                <w:rFonts w:ascii="Arial" w:hAnsi="Arial" w:cs="Arial"/>
                <w:b/>
                <w:bCs/>
                <w:iCs/>
                <w:sz w:val="20"/>
                <w:szCs w:val="20"/>
              </w:rPr>
            </w:pPr>
          </w:p>
        </w:tc>
      </w:tr>
      <w:tr w:rsidR="00F474B6" w:rsidRPr="00161C6E" w14:paraId="7884A4E6" w14:textId="77777777" w:rsidTr="00D379BB">
        <w:tc>
          <w:tcPr>
            <w:tcW w:w="4536" w:type="dxa"/>
            <w:tcBorders>
              <w:top w:val="single" w:sz="4" w:space="0" w:color="auto"/>
              <w:left w:val="single" w:sz="4" w:space="0" w:color="auto"/>
              <w:bottom w:val="single" w:sz="4" w:space="0" w:color="auto"/>
              <w:right w:val="single" w:sz="4" w:space="0" w:color="auto"/>
            </w:tcBorders>
          </w:tcPr>
          <w:p w14:paraId="7BDCA38C" w14:textId="77777777" w:rsidR="00F474B6" w:rsidRPr="001C0593" w:rsidRDefault="00F474B6" w:rsidP="00D379BB">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5A7B33B5" w14:textId="77777777" w:rsidR="00F474B6" w:rsidRPr="00161C6E" w:rsidRDefault="00F474B6" w:rsidP="00D379BB">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437B9EB7" w14:textId="77777777" w:rsidR="00F474B6" w:rsidRPr="00161C6E" w:rsidRDefault="00F474B6" w:rsidP="00D379BB">
            <w:pPr>
              <w:spacing w:before="60" w:after="60"/>
              <w:rPr>
                <w:rFonts w:ascii="Arial" w:hAnsi="Arial" w:cs="Arial"/>
                <w:b/>
                <w:bCs/>
                <w:iCs/>
                <w:sz w:val="20"/>
                <w:szCs w:val="20"/>
              </w:rPr>
            </w:pPr>
          </w:p>
        </w:tc>
      </w:tr>
      <w:tr w:rsidR="00F474B6" w:rsidRPr="00161C6E" w14:paraId="707A84FF" w14:textId="77777777" w:rsidTr="00D379BB">
        <w:tc>
          <w:tcPr>
            <w:tcW w:w="4536" w:type="dxa"/>
            <w:tcBorders>
              <w:top w:val="single" w:sz="4" w:space="0" w:color="auto"/>
              <w:left w:val="single" w:sz="4" w:space="0" w:color="auto"/>
              <w:bottom w:val="single" w:sz="4" w:space="0" w:color="auto"/>
              <w:right w:val="single" w:sz="4" w:space="0" w:color="auto"/>
            </w:tcBorders>
          </w:tcPr>
          <w:p w14:paraId="13B70444" w14:textId="1317C73E" w:rsidR="00F474B6" w:rsidRDefault="00F474B6" w:rsidP="00134176">
            <w:pPr>
              <w:spacing w:line="260" w:lineRule="atLeast"/>
              <w:rPr>
                <w:rFonts w:ascii="Arial" w:hAnsi="Arial" w:cs="Arial"/>
                <w:i/>
                <w:iCs/>
                <w:sz w:val="20"/>
                <w:lang w:eastAsia="en-US"/>
              </w:rPr>
            </w:pPr>
            <w:r>
              <w:rPr>
                <w:rFonts w:ascii="Arial" w:hAnsi="Arial" w:cs="Arial"/>
                <w:i/>
                <w:iCs/>
                <w:sz w:val="20"/>
                <w:lang w:eastAsia="en-US"/>
              </w:rPr>
              <w:t xml:space="preserve">Vrednost </w:t>
            </w:r>
            <w:r w:rsidR="00134176" w:rsidRPr="00134176">
              <w:rPr>
                <w:rFonts w:ascii="Arial" w:hAnsi="Arial" w:cs="Arial"/>
                <w:i/>
                <w:iCs/>
                <w:sz w:val="20"/>
                <w:lang w:eastAsia="en-US"/>
              </w:rPr>
              <w:t xml:space="preserve">vzpostavitve rešitve brez vzdrževanja </w:t>
            </w:r>
            <w:r>
              <w:rPr>
                <w:rFonts w:ascii="Arial" w:hAnsi="Arial" w:cs="Arial"/>
                <w:i/>
                <w:iCs/>
                <w:sz w:val="20"/>
                <w:lang w:eastAsia="en-US"/>
              </w:rPr>
              <w:t>v EUR brez DDV:</w:t>
            </w:r>
          </w:p>
        </w:tc>
        <w:tc>
          <w:tcPr>
            <w:tcW w:w="5245" w:type="dxa"/>
            <w:tcBorders>
              <w:top w:val="single" w:sz="4" w:space="0" w:color="auto"/>
              <w:left w:val="single" w:sz="4" w:space="0" w:color="auto"/>
              <w:bottom w:val="single" w:sz="4" w:space="0" w:color="auto"/>
              <w:right w:val="single" w:sz="4" w:space="0" w:color="auto"/>
            </w:tcBorders>
          </w:tcPr>
          <w:p w14:paraId="6F2B7027" w14:textId="77777777" w:rsidR="00F474B6" w:rsidRPr="00161C6E" w:rsidRDefault="00F474B6" w:rsidP="00D379BB">
            <w:pPr>
              <w:spacing w:before="60" w:after="60"/>
              <w:rPr>
                <w:rFonts w:ascii="Arial" w:hAnsi="Arial" w:cs="Arial"/>
                <w:b/>
                <w:bCs/>
                <w:iCs/>
                <w:sz w:val="20"/>
                <w:szCs w:val="20"/>
              </w:rPr>
            </w:pPr>
          </w:p>
        </w:tc>
      </w:tr>
      <w:tr w:rsidR="00F474B6" w:rsidRPr="00161C6E" w14:paraId="658EB7FB" w14:textId="77777777" w:rsidTr="00D379BB">
        <w:tc>
          <w:tcPr>
            <w:tcW w:w="4536" w:type="dxa"/>
            <w:tcBorders>
              <w:top w:val="single" w:sz="4" w:space="0" w:color="auto"/>
              <w:left w:val="single" w:sz="4" w:space="0" w:color="auto"/>
              <w:bottom w:val="single" w:sz="4" w:space="0" w:color="auto"/>
              <w:right w:val="single" w:sz="4" w:space="0" w:color="auto"/>
            </w:tcBorders>
          </w:tcPr>
          <w:p w14:paraId="274D1C28" w14:textId="77777777" w:rsidR="00F474B6" w:rsidRDefault="00F474B6" w:rsidP="00D379BB">
            <w:pPr>
              <w:spacing w:line="260" w:lineRule="atLeast"/>
              <w:rPr>
                <w:rFonts w:ascii="Arial" w:hAnsi="Arial" w:cs="Arial"/>
                <w:i/>
                <w:iCs/>
                <w:sz w:val="20"/>
                <w:lang w:eastAsia="en-US"/>
              </w:rPr>
            </w:pPr>
            <w:r>
              <w:rPr>
                <w:rFonts w:ascii="Arial" w:hAnsi="Arial" w:cs="Arial"/>
                <w:i/>
                <w:iCs/>
                <w:sz w:val="20"/>
                <w:lang w:eastAsia="en-US"/>
              </w:rPr>
              <w:t xml:space="preserve">Obdobje vzdrževanja </w:t>
            </w:r>
            <w:r w:rsidRPr="00F474B6">
              <w:rPr>
                <w:rFonts w:ascii="Arial" w:hAnsi="Arial" w:cs="Arial"/>
                <w:i/>
                <w:iCs/>
                <w:sz w:val="20"/>
                <w:lang w:eastAsia="en-US"/>
              </w:rPr>
              <w:t>(od mesec leto – do mesec leto):</w:t>
            </w:r>
          </w:p>
        </w:tc>
        <w:tc>
          <w:tcPr>
            <w:tcW w:w="5245" w:type="dxa"/>
            <w:tcBorders>
              <w:top w:val="single" w:sz="4" w:space="0" w:color="auto"/>
              <w:left w:val="single" w:sz="4" w:space="0" w:color="auto"/>
              <w:bottom w:val="single" w:sz="4" w:space="0" w:color="auto"/>
              <w:right w:val="single" w:sz="4" w:space="0" w:color="auto"/>
            </w:tcBorders>
          </w:tcPr>
          <w:p w14:paraId="543DE533" w14:textId="77777777" w:rsidR="00F474B6" w:rsidRPr="00161C6E" w:rsidRDefault="00F474B6" w:rsidP="00D379BB">
            <w:pPr>
              <w:spacing w:before="60" w:after="60"/>
              <w:rPr>
                <w:rFonts w:ascii="Arial" w:hAnsi="Arial" w:cs="Arial"/>
                <w:b/>
                <w:bCs/>
                <w:iCs/>
                <w:sz w:val="20"/>
                <w:szCs w:val="20"/>
              </w:rPr>
            </w:pPr>
          </w:p>
        </w:tc>
      </w:tr>
    </w:tbl>
    <w:p w14:paraId="036ABCFF" w14:textId="77777777" w:rsidR="00F474B6" w:rsidRDefault="00F474B6" w:rsidP="005722D3">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F474B6" w:rsidRPr="00161C6E" w14:paraId="773123E6" w14:textId="77777777" w:rsidTr="00D379BB">
        <w:tc>
          <w:tcPr>
            <w:tcW w:w="4536" w:type="dxa"/>
            <w:tcBorders>
              <w:top w:val="single" w:sz="4" w:space="0" w:color="auto"/>
              <w:left w:val="single" w:sz="4" w:space="0" w:color="auto"/>
              <w:bottom w:val="single" w:sz="4" w:space="0" w:color="auto"/>
              <w:right w:val="single" w:sz="4" w:space="0" w:color="auto"/>
            </w:tcBorders>
          </w:tcPr>
          <w:p w14:paraId="3A229767" w14:textId="37FE02B8" w:rsidR="00F474B6" w:rsidRDefault="00F474B6" w:rsidP="00D379BB">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4</w:t>
            </w:r>
            <w:r w:rsidRPr="00161C6E">
              <w:rPr>
                <w:rFonts w:ascii="Arial" w:hAnsi="Arial" w:cs="Arial"/>
                <w:b/>
                <w:bCs/>
                <w:i/>
                <w:iCs/>
              </w:rPr>
              <w:t>:</w:t>
            </w:r>
          </w:p>
          <w:p w14:paraId="5C172D06" w14:textId="77777777" w:rsidR="00F474B6" w:rsidRPr="00161C6E" w:rsidRDefault="00F474B6" w:rsidP="00D379BB">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0271A86" w14:textId="77777777" w:rsidR="00F474B6" w:rsidRPr="00161C6E" w:rsidRDefault="00F474B6" w:rsidP="00D379BB">
            <w:pPr>
              <w:spacing w:before="60" w:after="60"/>
              <w:rPr>
                <w:rFonts w:ascii="Arial" w:hAnsi="Arial" w:cs="Arial"/>
                <w:b/>
                <w:bCs/>
                <w:iCs/>
                <w:sz w:val="20"/>
                <w:szCs w:val="20"/>
              </w:rPr>
            </w:pPr>
          </w:p>
        </w:tc>
      </w:tr>
      <w:tr w:rsidR="00F474B6" w:rsidRPr="00161C6E" w14:paraId="4966D9A9" w14:textId="77777777" w:rsidTr="00D379BB">
        <w:tc>
          <w:tcPr>
            <w:tcW w:w="4536" w:type="dxa"/>
            <w:tcBorders>
              <w:top w:val="single" w:sz="4" w:space="0" w:color="auto"/>
              <w:left w:val="single" w:sz="4" w:space="0" w:color="auto"/>
              <w:bottom w:val="single" w:sz="4" w:space="0" w:color="auto"/>
              <w:right w:val="single" w:sz="4" w:space="0" w:color="auto"/>
            </w:tcBorders>
            <w:shd w:val="clear" w:color="auto" w:fill="auto"/>
          </w:tcPr>
          <w:p w14:paraId="333B289E" w14:textId="77777777" w:rsidR="00F474B6" w:rsidRDefault="00F474B6" w:rsidP="00D379BB">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F91F336" w14:textId="77777777" w:rsidR="00F474B6" w:rsidRPr="00161C6E" w:rsidRDefault="00F474B6" w:rsidP="00D379BB">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D2C5934" w14:textId="77777777" w:rsidR="00F474B6" w:rsidRPr="00161C6E" w:rsidRDefault="00F474B6" w:rsidP="00D379BB">
            <w:pPr>
              <w:spacing w:before="60" w:after="60"/>
              <w:rPr>
                <w:rFonts w:ascii="Arial" w:hAnsi="Arial" w:cs="Arial"/>
                <w:b/>
                <w:bCs/>
                <w:iCs/>
                <w:sz w:val="20"/>
                <w:szCs w:val="20"/>
              </w:rPr>
            </w:pPr>
          </w:p>
        </w:tc>
      </w:tr>
      <w:tr w:rsidR="00F474B6" w:rsidRPr="00161C6E" w14:paraId="4DD51D78" w14:textId="77777777" w:rsidTr="00D379BB">
        <w:tc>
          <w:tcPr>
            <w:tcW w:w="4536" w:type="dxa"/>
            <w:tcBorders>
              <w:top w:val="single" w:sz="4" w:space="0" w:color="auto"/>
              <w:left w:val="single" w:sz="4" w:space="0" w:color="auto"/>
              <w:bottom w:val="single" w:sz="4" w:space="0" w:color="auto"/>
              <w:right w:val="single" w:sz="4" w:space="0" w:color="auto"/>
            </w:tcBorders>
          </w:tcPr>
          <w:p w14:paraId="09B903F6" w14:textId="77777777" w:rsidR="00F474B6" w:rsidRPr="00161C6E" w:rsidRDefault="00F474B6" w:rsidP="00D379BB">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9D9A67F" w14:textId="77777777" w:rsidR="00F474B6" w:rsidRPr="00161C6E" w:rsidRDefault="00F474B6" w:rsidP="00D379BB">
            <w:pPr>
              <w:spacing w:before="60" w:after="60"/>
              <w:rPr>
                <w:rFonts w:ascii="Arial" w:hAnsi="Arial" w:cs="Arial"/>
                <w:b/>
                <w:bCs/>
                <w:iCs/>
                <w:sz w:val="20"/>
                <w:szCs w:val="20"/>
              </w:rPr>
            </w:pPr>
          </w:p>
        </w:tc>
      </w:tr>
      <w:tr w:rsidR="00F474B6" w:rsidRPr="00161C6E" w14:paraId="78BE43A8" w14:textId="77777777" w:rsidTr="00D379BB">
        <w:tc>
          <w:tcPr>
            <w:tcW w:w="4536" w:type="dxa"/>
            <w:tcBorders>
              <w:top w:val="single" w:sz="4" w:space="0" w:color="auto"/>
              <w:left w:val="single" w:sz="4" w:space="0" w:color="auto"/>
              <w:bottom w:val="single" w:sz="4" w:space="0" w:color="auto"/>
              <w:right w:val="single" w:sz="4" w:space="0" w:color="auto"/>
            </w:tcBorders>
          </w:tcPr>
          <w:p w14:paraId="03D85B71" w14:textId="77777777" w:rsidR="00F474B6" w:rsidRDefault="00F474B6" w:rsidP="00D379BB">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1E389F2C" w14:textId="77777777" w:rsidR="00F474B6" w:rsidRPr="00161C6E" w:rsidRDefault="00F474B6" w:rsidP="00D379BB">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7D3F1965" w14:textId="77777777" w:rsidR="00F474B6" w:rsidRPr="00161C6E" w:rsidRDefault="00F474B6" w:rsidP="00D379BB">
            <w:pPr>
              <w:spacing w:before="60" w:after="60"/>
              <w:rPr>
                <w:rFonts w:ascii="Arial" w:hAnsi="Arial" w:cs="Arial"/>
                <w:b/>
                <w:bCs/>
                <w:iCs/>
                <w:sz w:val="20"/>
                <w:szCs w:val="20"/>
              </w:rPr>
            </w:pPr>
          </w:p>
        </w:tc>
      </w:tr>
      <w:tr w:rsidR="00F474B6" w:rsidRPr="00161C6E" w14:paraId="211E4AC8" w14:textId="77777777" w:rsidTr="00D379BB">
        <w:tc>
          <w:tcPr>
            <w:tcW w:w="4536" w:type="dxa"/>
            <w:tcBorders>
              <w:top w:val="single" w:sz="4" w:space="0" w:color="auto"/>
              <w:left w:val="single" w:sz="4" w:space="0" w:color="auto"/>
              <w:bottom w:val="single" w:sz="4" w:space="0" w:color="auto"/>
              <w:right w:val="single" w:sz="4" w:space="0" w:color="auto"/>
            </w:tcBorders>
          </w:tcPr>
          <w:p w14:paraId="3636698F" w14:textId="77777777" w:rsidR="00F474B6" w:rsidRPr="00161C6E" w:rsidRDefault="00F474B6" w:rsidP="00D379BB">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07C7195" w14:textId="77777777" w:rsidR="00F474B6" w:rsidRPr="00161C6E" w:rsidRDefault="00F474B6" w:rsidP="00D379BB">
            <w:pPr>
              <w:spacing w:before="60" w:after="60"/>
              <w:rPr>
                <w:rFonts w:ascii="Arial" w:hAnsi="Arial" w:cs="Arial"/>
                <w:b/>
                <w:bCs/>
                <w:iCs/>
                <w:sz w:val="20"/>
                <w:szCs w:val="20"/>
              </w:rPr>
            </w:pPr>
          </w:p>
        </w:tc>
      </w:tr>
      <w:tr w:rsidR="00F474B6" w:rsidRPr="00161C6E" w14:paraId="654DBE06" w14:textId="77777777" w:rsidTr="00D379BB">
        <w:tc>
          <w:tcPr>
            <w:tcW w:w="4536" w:type="dxa"/>
            <w:tcBorders>
              <w:top w:val="single" w:sz="4" w:space="0" w:color="auto"/>
              <w:left w:val="single" w:sz="4" w:space="0" w:color="auto"/>
              <w:bottom w:val="single" w:sz="4" w:space="0" w:color="auto"/>
              <w:right w:val="single" w:sz="4" w:space="0" w:color="auto"/>
            </w:tcBorders>
          </w:tcPr>
          <w:p w14:paraId="2227927B" w14:textId="77777777" w:rsidR="00F474B6" w:rsidRPr="001C0593" w:rsidRDefault="00F474B6" w:rsidP="00D379BB">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632B3885" w14:textId="77777777" w:rsidR="00F474B6" w:rsidRPr="00161C6E" w:rsidRDefault="00F474B6" w:rsidP="00D379BB">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0C243D3B" w14:textId="77777777" w:rsidR="00F474B6" w:rsidRPr="00161C6E" w:rsidRDefault="00F474B6" w:rsidP="00D379BB">
            <w:pPr>
              <w:spacing w:before="60" w:after="60"/>
              <w:rPr>
                <w:rFonts w:ascii="Arial" w:hAnsi="Arial" w:cs="Arial"/>
                <w:b/>
                <w:bCs/>
                <w:iCs/>
                <w:sz w:val="20"/>
                <w:szCs w:val="20"/>
              </w:rPr>
            </w:pPr>
          </w:p>
        </w:tc>
      </w:tr>
      <w:tr w:rsidR="00F474B6" w:rsidRPr="00161C6E" w14:paraId="77891285" w14:textId="77777777" w:rsidTr="00D379BB">
        <w:tc>
          <w:tcPr>
            <w:tcW w:w="4536" w:type="dxa"/>
            <w:tcBorders>
              <w:top w:val="single" w:sz="4" w:space="0" w:color="auto"/>
              <w:left w:val="single" w:sz="4" w:space="0" w:color="auto"/>
              <w:bottom w:val="single" w:sz="4" w:space="0" w:color="auto"/>
              <w:right w:val="single" w:sz="4" w:space="0" w:color="auto"/>
            </w:tcBorders>
          </w:tcPr>
          <w:p w14:paraId="727FD1DB" w14:textId="432BC4F9" w:rsidR="00F474B6" w:rsidRDefault="00F474B6" w:rsidP="00134176">
            <w:pPr>
              <w:spacing w:line="260" w:lineRule="atLeast"/>
              <w:rPr>
                <w:rFonts w:ascii="Arial" w:hAnsi="Arial" w:cs="Arial"/>
                <w:i/>
                <w:iCs/>
                <w:sz w:val="20"/>
                <w:lang w:eastAsia="en-US"/>
              </w:rPr>
            </w:pPr>
            <w:r>
              <w:rPr>
                <w:rFonts w:ascii="Arial" w:hAnsi="Arial" w:cs="Arial"/>
                <w:i/>
                <w:iCs/>
                <w:sz w:val="20"/>
                <w:lang w:eastAsia="en-US"/>
              </w:rPr>
              <w:t xml:space="preserve">Vrednost </w:t>
            </w:r>
            <w:r w:rsidR="00134176" w:rsidRPr="00134176">
              <w:rPr>
                <w:rFonts w:ascii="Arial" w:hAnsi="Arial" w:cs="Arial"/>
                <w:i/>
                <w:iCs/>
                <w:sz w:val="20"/>
                <w:lang w:eastAsia="en-US"/>
              </w:rPr>
              <w:t xml:space="preserve">vzpostavitve rešitve brez vzdrževanja </w:t>
            </w:r>
            <w:r>
              <w:rPr>
                <w:rFonts w:ascii="Arial" w:hAnsi="Arial" w:cs="Arial"/>
                <w:i/>
                <w:iCs/>
                <w:sz w:val="20"/>
                <w:lang w:eastAsia="en-US"/>
              </w:rPr>
              <w:t>v EUR brez DDV:</w:t>
            </w:r>
          </w:p>
        </w:tc>
        <w:tc>
          <w:tcPr>
            <w:tcW w:w="5245" w:type="dxa"/>
            <w:tcBorders>
              <w:top w:val="single" w:sz="4" w:space="0" w:color="auto"/>
              <w:left w:val="single" w:sz="4" w:space="0" w:color="auto"/>
              <w:bottom w:val="single" w:sz="4" w:space="0" w:color="auto"/>
              <w:right w:val="single" w:sz="4" w:space="0" w:color="auto"/>
            </w:tcBorders>
          </w:tcPr>
          <w:p w14:paraId="2CA2AB0E" w14:textId="77777777" w:rsidR="00F474B6" w:rsidRPr="00161C6E" w:rsidRDefault="00F474B6" w:rsidP="00D379BB">
            <w:pPr>
              <w:spacing w:before="60" w:after="60"/>
              <w:rPr>
                <w:rFonts w:ascii="Arial" w:hAnsi="Arial" w:cs="Arial"/>
                <w:b/>
                <w:bCs/>
                <w:iCs/>
                <w:sz w:val="20"/>
                <w:szCs w:val="20"/>
              </w:rPr>
            </w:pPr>
          </w:p>
        </w:tc>
      </w:tr>
      <w:tr w:rsidR="00F474B6" w:rsidRPr="00161C6E" w14:paraId="3E9AFE98" w14:textId="77777777" w:rsidTr="00D379BB">
        <w:tc>
          <w:tcPr>
            <w:tcW w:w="4536" w:type="dxa"/>
            <w:tcBorders>
              <w:top w:val="single" w:sz="4" w:space="0" w:color="auto"/>
              <w:left w:val="single" w:sz="4" w:space="0" w:color="auto"/>
              <w:bottom w:val="single" w:sz="4" w:space="0" w:color="auto"/>
              <w:right w:val="single" w:sz="4" w:space="0" w:color="auto"/>
            </w:tcBorders>
          </w:tcPr>
          <w:p w14:paraId="609881BC" w14:textId="77777777" w:rsidR="00F474B6" w:rsidRDefault="00F474B6" w:rsidP="00D379BB">
            <w:pPr>
              <w:spacing w:line="260" w:lineRule="atLeast"/>
              <w:rPr>
                <w:rFonts w:ascii="Arial" w:hAnsi="Arial" w:cs="Arial"/>
                <w:i/>
                <w:iCs/>
                <w:sz w:val="20"/>
                <w:lang w:eastAsia="en-US"/>
              </w:rPr>
            </w:pPr>
            <w:r>
              <w:rPr>
                <w:rFonts w:ascii="Arial" w:hAnsi="Arial" w:cs="Arial"/>
                <w:i/>
                <w:iCs/>
                <w:sz w:val="20"/>
                <w:lang w:eastAsia="en-US"/>
              </w:rPr>
              <w:t xml:space="preserve">Obdobje vzdrževanja </w:t>
            </w:r>
            <w:r w:rsidRPr="00F474B6">
              <w:rPr>
                <w:rFonts w:ascii="Arial" w:hAnsi="Arial" w:cs="Arial"/>
                <w:i/>
                <w:iCs/>
                <w:sz w:val="20"/>
                <w:lang w:eastAsia="en-US"/>
              </w:rPr>
              <w:t>(od mesec leto – do mesec leto):</w:t>
            </w:r>
          </w:p>
        </w:tc>
        <w:tc>
          <w:tcPr>
            <w:tcW w:w="5245" w:type="dxa"/>
            <w:tcBorders>
              <w:top w:val="single" w:sz="4" w:space="0" w:color="auto"/>
              <w:left w:val="single" w:sz="4" w:space="0" w:color="auto"/>
              <w:bottom w:val="single" w:sz="4" w:space="0" w:color="auto"/>
              <w:right w:val="single" w:sz="4" w:space="0" w:color="auto"/>
            </w:tcBorders>
          </w:tcPr>
          <w:p w14:paraId="55B5E83B" w14:textId="77777777" w:rsidR="00F474B6" w:rsidRPr="00161C6E" w:rsidRDefault="00F474B6" w:rsidP="00D379BB">
            <w:pPr>
              <w:spacing w:before="60" w:after="60"/>
              <w:rPr>
                <w:rFonts w:ascii="Arial" w:hAnsi="Arial" w:cs="Arial"/>
                <w:b/>
                <w:bCs/>
                <w:iCs/>
                <w:sz w:val="20"/>
                <w:szCs w:val="20"/>
              </w:rPr>
            </w:pPr>
          </w:p>
        </w:tc>
      </w:tr>
    </w:tbl>
    <w:p w14:paraId="02F19595" w14:textId="42941D3D" w:rsidR="00F474B6" w:rsidRPr="00161C6E" w:rsidRDefault="00F474B6" w:rsidP="005722D3">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5722D3" w:rsidRPr="00161C6E" w14:paraId="643093E8" w14:textId="77777777" w:rsidTr="005722D3">
        <w:tc>
          <w:tcPr>
            <w:tcW w:w="2936" w:type="dxa"/>
            <w:tcBorders>
              <w:top w:val="single" w:sz="4" w:space="0" w:color="auto"/>
              <w:left w:val="single" w:sz="4" w:space="0" w:color="auto"/>
              <w:bottom w:val="single" w:sz="4" w:space="0" w:color="auto"/>
              <w:right w:val="single" w:sz="4" w:space="0" w:color="auto"/>
            </w:tcBorders>
          </w:tcPr>
          <w:p w14:paraId="41910E18" w14:textId="77777777" w:rsidR="005722D3" w:rsidRPr="00161C6E" w:rsidRDefault="005722D3" w:rsidP="005722D3">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74D68170" w14:textId="77777777" w:rsidR="005722D3" w:rsidRPr="00161C6E" w:rsidRDefault="005722D3" w:rsidP="005722D3">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5722D3" w:rsidRPr="00161C6E" w14:paraId="0E61D249" w14:textId="77777777" w:rsidTr="005722D3">
        <w:tc>
          <w:tcPr>
            <w:tcW w:w="2936" w:type="dxa"/>
            <w:tcBorders>
              <w:top w:val="single" w:sz="4" w:space="0" w:color="auto"/>
              <w:left w:val="single" w:sz="4" w:space="0" w:color="auto"/>
              <w:bottom w:val="single" w:sz="4" w:space="0" w:color="auto"/>
              <w:right w:val="single" w:sz="4" w:space="0" w:color="auto"/>
            </w:tcBorders>
          </w:tcPr>
          <w:p w14:paraId="36A70C9D" w14:textId="77777777" w:rsidR="005722D3" w:rsidRPr="00161C6E" w:rsidRDefault="005722D3" w:rsidP="005722D3">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9BBB00" w14:textId="77777777" w:rsidR="005722D3" w:rsidRPr="00161C6E" w:rsidRDefault="005722D3" w:rsidP="005722D3">
            <w:pPr>
              <w:spacing w:before="60" w:after="60"/>
              <w:rPr>
                <w:rFonts w:ascii="Arial" w:hAnsi="Arial" w:cs="Arial"/>
                <w:b/>
                <w:bCs/>
                <w:iCs/>
                <w:sz w:val="20"/>
                <w:szCs w:val="20"/>
              </w:rPr>
            </w:pPr>
          </w:p>
        </w:tc>
      </w:tr>
    </w:tbl>
    <w:p w14:paraId="59CCE17B" w14:textId="77777777" w:rsidR="00841163" w:rsidRDefault="00841163" w:rsidP="005722D3">
      <w:pPr>
        <w:spacing w:line="260" w:lineRule="atLeast"/>
        <w:jc w:val="both"/>
        <w:rPr>
          <w:rFonts w:ascii="Arial" w:hAnsi="Arial" w:cs="Arial"/>
          <w:i/>
          <w:sz w:val="20"/>
          <w:szCs w:val="20"/>
          <w:lang w:eastAsia="en-US"/>
        </w:rPr>
      </w:pPr>
    </w:p>
    <w:p w14:paraId="23F316E8" w14:textId="77777777" w:rsidR="005722D3" w:rsidRPr="0040348E" w:rsidRDefault="005722D3" w:rsidP="005722D3">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3FC29959" w14:textId="77777777" w:rsidR="005722D3" w:rsidRDefault="005722D3" w:rsidP="005722D3">
      <w:pPr>
        <w:spacing w:before="60" w:after="60"/>
        <w:jc w:val="both"/>
        <w:rPr>
          <w:rFonts w:ascii="Arial" w:hAnsi="Arial" w:cs="Arial"/>
          <w:b/>
          <w:sz w:val="20"/>
          <w:szCs w:val="20"/>
        </w:rPr>
      </w:pPr>
    </w:p>
    <w:p w14:paraId="2781C7B8" w14:textId="77777777" w:rsidR="00841163" w:rsidRDefault="00841163" w:rsidP="005722D3">
      <w:pPr>
        <w:spacing w:before="60" w:after="60"/>
        <w:jc w:val="both"/>
        <w:rPr>
          <w:rFonts w:ascii="Arial" w:hAnsi="Arial" w:cs="Arial"/>
          <w:b/>
          <w:sz w:val="20"/>
          <w:szCs w:val="20"/>
        </w:rPr>
      </w:pPr>
    </w:p>
    <w:p w14:paraId="38D7B643" w14:textId="77777777" w:rsidR="00841163" w:rsidRDefault="00841163" w:rsidP="005722D3">
      <w:pPr>
        <w:spacing w:before="60" w:after="60"/>
        <w:jc w:val="both"/>
        <w:rPr>
          <w:rFonts w:ascii="Arial" w:hAnsi="Arial" w:cs="Arial"/>
          <w:b/>
          <w:sz w:val="20"/>
          <w:szCs w:val="20"/>
        </w:rPr>
      </w:pPr>
    </w:p>
    <w:p w14:paraId="4677E8B4" w14:textId="77777777" w:rsidR="00841163" w:rsidRDefault="00841163" w:rsidP="005722D3">
      <w:pPr>
        <w:spacing w:before="60" w:after="60"/>
        <w:jc w:val="both"/>
        <w:rPr>
          <w:rFonts w:ascii="Arial" w:hAnsi="Arial" w:cs="Arial"/>
          <w:b/>
          <w:sz w:val="20"/>
          <w:szCs w:val="20"/>
        </w:rPr>
      </w:pPr>
    </w:p>
    <w:p w14:paraId="01271C5C" w14:textId="77777777" w:rsidR="003D3E70" w:rsidRDefault="003D3E70" w:rsidP="005722D3">
      <w:pPr>
        <w:spacing w:before="60" w:after="60"/>
        <w:jc w:val="both"/>
        <w:rPr>
          <w:rFonts w:ascii="Arial" w:hAnsi="Arial" w:cs="Arial"/>
          <w:b/>
          <w:sz w:val="20"/>
          <w:szCs w:val="20"/>
        </w:rPr>
      </w:pPr>
    </w:p>
    <w:p w14:paraId="5477962A" w14:textId="77777777" w:rsidR="003D3E70" w:rsidRDefault="003D3E70" w:rsidP="005722D3">
      <w:pPr>
        <w:spacing w:before="60" w:after="60"/>
        <w:jc w:val="both"/>
        <w:rPr>
          <w:rFonts w:ascii="Arial" w:hAnsi="Arial" w:cs="Arial"/>
          <w:b/>
          <w:sz w:val="20"/>
          <w:szCs w:val="20"/>
        </w:rPr>
      </w:pPr>
    </w:p>
    <w:p w14:paraId="0AC8B190" w14:textId="77777777" w:rsidR="003D3E70" w:rsidRDefault="003D3E70" w:rsidP="005722D3">
      <w:pPr>
        <w:spacing w:before="60" w:after="60"/>
        <w:jc w:val="both"/>
        <w:rPr>
          <w:rFonts w:ascii="Arial" w:hAnsi="Arial" w:cs="Arial"/>
          <w:b/>
          <w:sz w:val="20"/>
          <w:szCs w:val="20"/>
        </w:rPr>
      </w:pPr>
    </w:p>
    <w:p w14:paraId="50509A42" w14:textId="77777777" w:rsidR="003D3E70" w:rsidRDefault="003D3E70" w:rsidP="005722D3">
      <w:pPr>
        <w:spacing w:before="60" w:after="60"/>
        <w:jc w:val="both"/>
        <w:rPr>
          <w:rFonts w:ascii="Arial" w:hAnsi="Arial" w:cs="Arial"/>
          <w:b/>
          <w:sz w:val="20"/>
          <w:szCs w:val="20"/>
        </w:rPr>
      </w:pPr>
    </w:p>
    <w:p w14:paraId="3F3AB19D" w14:textId="77777777" w:rsidR="003D3E70" w:rsidRDefault="003D3E70" w:rsidP="005722D3">
      <w:pPr>
        <w:spacing w:before="60" w:after="60"/>
        <w:jc w:val="both"/>
        <w:rPr>
          <w:rFonts w:ascii="Arial" w:hAnsi="Arial" w:cs="Arial"/>
          <w:b/>
          <w:sz w:val="20"/>
          <w:szCs w:val="20"/>
        </w:rPr>
      </w:pPr>
    </w:p>
    <w:p w14:paraId="49BCB37E" w14:textId="77777777" w:rsidR="003D3E70" w:rsidRDefault="003D3E70" w:rsidP="005722D3">
      <w:pPr>
        <w:spacing w:before="60" w:after="60"/>
        <w:jc w:val="both"/>
        <w:rPr>
          <w:rFonts w:ascii="Arial" w:hAnsi="Arial" w:cs="Arial"/>
          <w:b/>
          <w:sz w:val="20"/>
          <w:szCs w:val="20"/>
        </w:rPr>
      </w:pPr>
    </w:p>
    <w:p w14:paraId="673ED258" w14:textId="77777777" w:rsidR="003D3E70" w:rsidRDefault="003D3E70" w:rsidP="005722D3">
      <w:pPr>
        <w:spacing w:before="60" w:after="60"/>
        <w:jc w:val="both"/>
        <w:rPr>
          <w:rFonts w:ascii="Arial" w:hAnsi="Arial" w:cs="Arial"/>
          <w:b/>
          <w:sz w:val="20"/>
          <w:szCs w:val="20"/>
        </w:rPr>
      </w:pPr>
    </w:p>
    <w:p w14:paraId="2417F0A3" w14:textId="0740C678" w:rsidR="003D3E70" w:rsidRDefault="003D3E70" w:rsidP="005722D3">
      <w:pPr>
        <w:spacing w:before="60" w:after="60"/>
        <w:jc w:val="both"/>
        <w:rPr>
          <w:rFonts w:ascii="Arial" w:hAnsi="Arial" w:cs="Arial"/>
          <w:b/>
          <w:sz w:val="20"/>
          <w:szCs w:val="20"/>
        </w:rPr>
      </w:pPr>
    </w:p>
    <w:p w14:paraId="45775C87"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F474B6">
        <w:rPr>
          <w:rFonts w:ascii="Arial" w:hAnsi="Arial" w:cs="Arial"/>
          <w:b/>
          <w:sz w:val="20"/>
          <w:szCs w:val="20"/>
          <w:lang w:eastAsia="en-US"/>
        </w:rPr>
        <w:lastRenderedPageBreak/>
        <w:t>Obrazec 3:</w:t>
      </w:r>
      <w:r w:rsidRPr="00841163">
        <w:rPr>
          <w:rFonts w:ascii="Arial" w:hAnsi="Arial" w:cs="Arial"/>
          <w:b/>
          <w:sz w:val="20"/>
          <w:szCs w:val="20"/>
          <w:lang w:eastAsia="en-US"/>
        </w:rPr>
        <w:t xml:space="preserve"> IZJAVA PONUDNIKA O NOMINIRANIH KADRIH IN IZPOLNJEVANJU POGOJEV ZA KADRE</w:t>
      </w:r>
    </w:p>
    <w:p w14:paraId="0F25938B" w14:textId="77777777" w:rsidR="005722D3" w:rsidRPr="00A93C7A" w:rsidRDefault="005722D3" w:rsidP="005722D3">
      <w:pPr>
        <w:spacing w:line="260" w:lineRule="atLeast"/>
        <w:jc w:val="both"/>
        <w:rPr>
          <w:rFonts w:ascii="Arial" w:hAnsi="Arial" w:cs="Arial"/>
          <w:sz w:val="20"/>
          <w:szCs w:val="20"/>
          <w:lang w:eastAsia="en-US"/>
        </w:rPr>
      </w:pPr>
    </w:p>
    <w:p w14:paraId="2F99EF93" w14:textId="77777777" w:rsidR="005722D3" w:rsidRPr="00A93C7A" w:rsidRDefault="005722D3" w:rsidP="005722D3">
      <w:pPr>
        <w:spacing w:line="260" w:lineRule="atLeast"/>
        <w:jc w:val="both"/>
        <w:rPr>
          <w:rFonts w:ascii="Arial" w:hAnsi="Arial" w:cs="Arial"/>
          <w:sz w:val="20"/>
          <w:szCs w:val="20"/>
          <w:lang w:eastAsia="en-US"/>
        </w:rPr>
      </w:pPr>
      <w:r w:rsidRPr="00A93C7A">
        <w:rPr>
          <w:rFonts w:ascii="Arial" w:hAnsi="Arial" w:cs="Arial"/>
          <w:b/>
          <w:sz w:val="20"/>
          <w:szCs w:val="20"/>
          <w:u w:val="single"/>
          <w:lang w:eastAsia="en-US"/>
        </w:rPr>
        <w:t>Seznam kadrov</w:t>
      </w:r>
      <w:r w:rsidRPr="00A93C7A">
        <w:rPr>
          <w:rFonts w:ascii="Arial" w:hAnsi="Arial" w:cs="Arial"/>
          <w:sz w:val="20"/>
          <w:szCs w:val="20"/>
          <w:lang w:eastAsia="en-US"/>
        </w:rPr>
        <w:t xml:space="preserve">, s katerimi ponudnik namerava izvesti predmetno javno naročilo in izpolnjujejo </w:t>
      </w:r>
      <w:r w:rsidRPr="00A93C7A">
        <w:rPr>
          <w:rFonts w:ascii="Arial" w:hAnsi="Arial" w:cs="Arial"/>
          <w:bCs/>
          <w:sz w:val="20"/>
          <w:szCs w:val="20"/>
          <w:lang w:eastAsia="en-US"/>
        </w:rPr>
        <w:t xml:space="preserve">zahteve za kadrovsko sposobnost </w:t>
      </w:r>
      <w:r w:rsidRPr="00A93C7A">
        <w:rPr>
          <w:rFonts w:ascii="Arial" w:hAnsi="Arial" w:cs="Arial"/>
          <w:b/>
          <w:bCs/>
          <w:sz w:val="20"/>
          <w:szCs w:val="20"/>
          <w:lang w:eastAsia="en-US"/>
        </w:rPr>
        <w:t>iz točke 3.2.3.2  razpisne dokumentacije</w:t>
      </w:r>
      <w:r w:rsidRPr="00A93C7A">
        <w:rPr>
          <w:rFonts w:ascii="Arial" w:hAnsi="Arial" w:cs="Arial"/>
          <w:sz w:val="20"/>
          <w:szCs w:val="20"/>
          <w:lang w:eastAsia="en-US"/>
        </w:rPr>
        <w:t xml:space="preserve">: </w:t>
      </w:r>
    </w:p>
    <w:p w14:paraId="3F889718" w14:textId="77777777" w:rsidR="005722D3" w:rsidRPr="00A93C7A" w:rsidRDefault="005722D3" w:rsidP="005722D3">
      <w:pPr>
        <w:spacing w:line="260" w:lineRule="atLeast"/>
        <w:jc w:val="both"/>
        <w:rPr>
          <w:rFonts w:ascii="Arial" w:hAnsi="Arial" w:cs="Arial"/>
          <w:sz w:val="20"/>
          <w:szCs w:val="20"/>
          <w:lang w:eastAsia="en-US"/>
        </w:rPr>
      </w:pPr>
    </w:p>
    <w:p w14:paraId="76195280" w14:textId="77777777" w:rsidR="005722D3" w:rsidRDefault="005722D3"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447EF016" w14:textId="77777777" w:rsidR="005722D3" w:rsidRDefault="005722D3" w:rsidP="005722D3">
      <w:pPr>
        <w:suppressAutoHyphens/>
        <w:spacing w:line="260" w:lineRule="atLeast"/>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722D3" w:rsidRPr="0094010D" w14:paraId="63CD24C6"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4CD51EF" w14:textId="77777777" w:rsidR="005722D3" w:rsidRPr="0094010D" w:rsidRDefault="005722D3" w:rsidP="003D3E70">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 xml:space="preserve">ODGOVORNI IN TEHNIČNI </w:t>
            </w:r>
            <w:r>
              <w:rPr>
                <w:rFonts w:ascii="Arial" w:hAnsi="Arial"/>
                <w:b/>
                <w:i/>
                <w:iCs/>
                <w:sz w:val="20"/>
                <w:szCs w:val="20"/>
              </w:rPr>
              <w:t>VODJA</w:t>
            </w:r>
            <w:r w:rsidR="00841163">
              <w:rPr>
                <w:rFonts w:ascii="Arial" w:hAnsi="Arial"/>
                <w:b/>
                <w:i/>
                <w:iCs/>
                <w:sz w:val="20"/>
                <w:szCs w:val="20"/>
              </w:rPr>
              <w:t xml:space="preserve"> PR</w:t>
            </w:r>
            <w:r w:rsidR="003D3E70">
              <w:rPr>
                <w:rFonts w:ascii="Arial" w:hAnsi="Arial"/>
                <w:b/>
                <w:i/>
                <w:iCs/>
                <w:sz w:val="20"/>
                <w:szCs w:val="20"/>
              </w:rPr>
              <w:t>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prve podtočke točke </w:t>
            </w:r>
            <w:r w:rsidRPr="00A93C7A">
              <w:rPr>
                <w:rFonts w:ascii="Arial" w:hAnsi="Arial"/>
                <w:b/>
                <w:bCs/>
                <w:sz w:val="20"/>
                <w:lang w:eastAsia="en-US"/>
              </w:rPr>
              <w:t>3.2.3.2 razpisne dokumentacije</w:t>
            </w:r>
          </w:p>
        </w:tc>
      </w:tr>
      <w:tr w:rsidR="005722D3" w:rsidRPr="00EE1F15" w14:paraId="1D1251E3" w14:textId="77777777" w:rsidTr="005722D3">
        <w:tc>
          <w:tcPr>
            <w:tcW w:w="2694" w:type="dxa"/>
            <w:tcBorders>
              <w:top w:val="single" w:sz="4" w:space="0" w:color="auto"/>
              <w:left w:val="single" w:sz="4" w:space="0" w:color="auto"/>
              <w:bottom w:val="single" w:sz="4" w:space="0" w:color="auto"/>
              <w:right w:val="single" w:sz="4" w:space="0" w:color="auto"/>
            </w:tcBorders>
            <w:vAlign w:val="center"/>
          </w:tcPr>
          <w:p w14:paraId="5008AFCC"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784D0637" w14:textId="77777777" w:rsidR="005722D3" w:rsidRDefault="005722D3" w:rsidP="005722D3">
            <w:pPr>
              <w:spacing w:before="60" w:after="60"/>
              <w:rPr>
                <w:rFonts w:ascii="Arial" w:hAnsi="Arial"/>
                <w:b/>
                <w:bCs/>
                <w:iCs/>
                <w:sz w:val="20"/>
                <w:szCs w:val="20"/>
              </w:rPr>
            </w:pPr>
          </w:p>
          <w:p w14:paraId="3DF45568" w14:textId="77777777" w:rsidR="005722D3" w:rsidRDefault="005722D3" w:rsidP="005722D3">
            <w:pPr>
              <w:spacing w:before="60" w:after="60"/>
              <w:rPr>
                <w:rFonts w:ascii="Arial" w:hAnsi="Arial"/>
                <w:b/>
                <w:bCs/>
                <w:iCs/>
                <w:sz w:val="20"/>
                <w:szCs w:val="20"/>
              </w:rPr>
            </w:pPr>
          </w:p>
          <w:p w14:paraId="617D4022" w14:textId="77777777" w:rsidR="005722D3" w:rsidRPr="00EE1F15" w:rsidRDefault="005722D3" w:rsidP="005722D3">
            <w:pPr>
              <w:spacing w:before="60" w:after="60"/>
              <w:rPr>
                <w:rFonts w:ascii="Arial" w:hAnsi="Arial"/>
                <w:b/>
                <w:bCs/>
                <w:iCs/>
                <w:sz w:val="20"/>
                <w:szCs w:val="20"/>
              </w:rPr>
            </w:pPr>
          </w:p>
        </w:tc>
      </w:tr>
      <w:tr w:rsidR="005722D3" w:rsidRPr="00B81207" w14:paraId="3C3A0454"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DC3CC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6141A19" w14:textId="77777777" w:rsidR="005722D3" w:rsidRPr="00B81207" w:rsidRDefault="005722D3" w:rsidP="005722D3">
            <w:pPr>
              <w:spacing w:before="60" w:after="60"/>
              <w:rPr>
                <w:rFonts w:ascii="Arial" w:hAnsi="Arial"/>
                <w:b/>
                <w:bCs/>
                <w:iCs/>
                <w:sz w:val="20"/>
                <w:szCs w:val="20"/>
              </w:rPr>
            </w:pPr>
          </w:p>
        </w:tc>
      </w:tr>
      <w:tr w:rsidR="005722D3" w:rsidRPr="00EE1F15" w14:paraId="345E61B9"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8C4DCCA"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356F5CB" w14:textId="77777777" w:rsidR="005722D3" w:rsidRDefault="005722D3" w:rsidP="005722D3">
            <w:pPr>
              <w:spacing w:line="260" w:lineRule="atLeast"/>
              <w:rPr>
                <w:rFonts w:ascii="Arial" w:hAnsi="Arial"/>
                <w:b/>
                <w:bCs/>
                <w:i/>
                <w:iCs/>
                <w:sz w:val="20"/>
                <w:szCs w:val="20"/>
              </w:rPr>
            </w:pPr>
          </w:p>
          <w:p w14:paraId="4A20405E" w14:textId="77777777" w:rsidR="005722D3" w:rsidRDefault="005722D3" w:rsidP="005722D3">
            <w:pPr>
              <w:spacing w:line="260" w:lineRule="atLeast"/>
              <w:rPr>
                <w:rFonts w:ascii="Arial" w:hAnsi="Arial"/>
                <w:b/>
                <w:bCs/>
                <w:i/>
                <w:iCs/>
                <w:sz w:val="20"/>
                <w:szCs w:val="20"/>
              </w:rPr>
            </w:pPr>
          </w:p>
          <w:p w14:paraId="525224E6" w14:textId="77777777" w:rsidR="005722D3" w:rsidRPr="00EE1F15" w:rsidRDefault="005722D3" w:rsidP="005722D3">
            <w:pPr>
              <w:spacing w:line="260" w:lineRule="atLeast"/>
              <w:rPr>
                <w:rFonts w:ascii="Arial" w:hAnsi="Arial"/>
                <w:b/>
                <w:bCs/>
                <w:i/>
                <w:iCs/>
                <w:sz w:val="20"/>
                <w:szCs w:val="20"/>
              </w:rPr>
            </w:pPr>
          </w:p>
        </w:tc>
      </w:tr>
      <w:tr w:rsidR="005722D3" w:rsidRPr="00902598" w14:paraId="47DFC4A3"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3D7CBB4" w14:textId="286186BA" w:rsidR="005722D3" w:rsidRDefault="005722D3" w:rsidP="00F474B6">
            <w:pPr>
              <w:spacing w:line="260" w:lineRule="atLeast"/>
              <w:rPr>
                <w:rFonts w:ascii="Arial" w:hAnsi="Arial"/>
                <w:bCs/>
                <w:i/>
                <w:iCs/>
                <w:sz w:val="20"/>
                <w:szCs w:val="20"/>
              </w:rPr>
            </w:pPr>
            <w:r>
              <w:rPr>
                <w:rFonts w:ascii="Arial" w:hAnsi="Arial"/>
                <w:bCs/>
                <w:i/>
                <w:iCs/>
                <w:sz w:val="20"/>
                <w:szCs w:val="20"/>
              </w:rPr>
              <w:t xml:space="preserve">Število let delovnih izkušenj </w:t>
            </w:r>
            <w:r w:rsidR="00F474B6" w:rsidRPr="00F474B6">
              <w:rPr>
                <w:rFonts w:ascii="Arial" w:hAnsi="Arial"/>
                <w:bCs/>
                <w:i/>
                <w:iCs/>
                <w:sz w:val="20"/>
                <w:szCs w:val="20"/>
              </w:rPr>
              <w:t xml:space="preserve">vodenja projektov s področja informacijskih sistemov </w:t>
            </w:r>
            <w:r w:rsidR="00841163">
              <w:rPr>
                <w:rFonts w:ascii="Arial" w:hAnsi="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8AE7589" w14:textId="77777777" w:rsidR="005722D3" w:rsidRPr="00902598" w:rsidRDefault="005722D3" w:rsidP="005722D3">
            <w:pPr>
              <w:spacing w:line="260" w:lineRule="atLeast"/>
              <w:rPr>
                <w:rFonts w:ascii="Arial" w:hAnsi="Arial"/>
                <w:bCs/>
                <w:i/>
                <w:iCs/>
                <w:sz w:val="20"/>
                <w:szCs w:val="20"/>
              </w:rPr>
            </w:pPr>
          </w:p>
        </w:tc>
      </w:tr>
    </w:tbl>
    <w:p w14:paraId="6E878012"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A93C7A" w14:paraId="487B7054" w14:textId="77777777" w:rsidTr="005722D3">
        <w:tc>
          <w:tcPr>
            <w:tcW w:w="3827" w:type="dxa"/>
            <w:tcBorders>
              <w:top w:val="single" w:sz="4" w:space="0" w:color="auto"/>
              <w:left w:val="single" w:sz="4" w:space="0" w:color="auto"/>
              <w:bottom w:val="single" w:sz="4" w:space="0" w:color="auto"/>
              <w:right w:val="single" w:sz="4" w:space="0" w:color="auto"/>
            </w:tcBorders>
          </w:tcPr>
          <w:p w14:paraId="5F493117" w14:textId="77777777" w:rsidR="005722D3" w:rsidRPr="00A93C7A" w:rsidRDefault="005722D3" w:rsidP="008D7B3E">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sidR="00404C45">
              <w:rPr>
                <w:rFonts w:ascii="Arial" w:hAnsi="Arial"/>
                <w:b/>
                <w:bCs/>
                <w:i/>
                <w:iCs/>
                <w:sz w:val="20"/>
                <w:lang w:eastAsia="en-US"/>
              </w:rPr>
              <w:t xml:space="preserve"> 1</w:t>
            </w:r>
            <w:r>
              <w:rPr>
                <w:rFonts w:ascii="Arial" w:hAnsi="Arial"/>
                <w:b/>
                <w:bCs/>
                <w:i/>
                <w:iCs/>
                <w:sz w:val="20"/>
                <w:lang w:eastAsia="en-US"/>
              </w:rPr>
              <w:t xml:space="preserve"> </w:t>
            </w:r>
            <w:r w:rsidR="00841163">
              <w:rPr>
                <w:rFonts w:ascii="Arial" w:hAnsi="Arial"/>
                <w:b/>
                <w:bCs/>
                <w:i/>
                <w:iCs/>
                <w:sz w:val="20"/>
                <w:lang w:eastAsia="en-US"/>
              </w:rPr>
              <w:t xml:space="preserve"> </w:t>
            </w:r>
            <w:r w:rsidRPr="00A93C7A">
              <w:rPr>
                <w:rFonts w:ascii="Arial" w:hAnsi="Arial"/>
                <w:b/>
                <w:bCs/>
                <w:i/>
                <w:iCs/>
                <w:sz w:val="20"/>
                <w:lang w:eastAsia="en-US"/>
              </w:rPr>
              <w:t xml:space="preserve">za </w:t>
            </w:r>
            <w:r w:rsidR="003D3E70">
              <w:rPr>
                <w:rFonts w:ascii="Arial" w:hAnsi="Arial"/>
                <w:b/>
                <w:i/>
                <w:iCs/>
                <w:sz w:val="20"/>
                <w:szCs w:val="20"/>
              </w:rPr>
              <w:t>ODGOVOREGA IN TEHNIČNEGA VODJO PROJEKTA</w:t>
            </w:r>
          </w:p>
        </w:tc>
        <w:tc>
          <w:tcPr>
            <w:tcW w:w="4495" w:type="dxa"/>
            <w:tcBorders>
              <w:top w:val="single" w:sz="4" w:space="0" w:color="auto"/>
              <w:left w:val="single" w:sz="4" w:space="0" w:color="auto"/>
              <w:bottom w:val="single" w:sz="4" w:space="0" w:color="auto"/>
              <w:right w:val="single" w:sz="4" w:space="0" w:color="auto"/>
            </w:tcBorders>
          </w:tcPr>
          <w:p w14:paraId="15ED379E" w14:textId="77777777" w:rsidR="005722D3" w:rsidRPr="00A93C7A" w:rsidRDefault="005722D3" w:rsidP="005722D3">
            <w:pPr>
              <w:spacing w:line="260" w:lineRule="atLeast"/>
              <w:rPr>
                <w:rFonts w:ascii="Arial" w:hAnsi="Arial"/>
                <w:b/>
                <w:bCs/>
                <w:i/>
                <w:iCs/>
                <w:sz w:val="20"/>
                <w:lang w:eastAsia="en-US"/>
              </w:rPr>
            </w:pPr>
          </w:p>
        </w:tc>
      </w:tr>
      <w:tr w:rsidR="005722D3" w:rsidRPr="00A93C7A" w14:paraId="5E5E8E54" w14:textId="77777777" w:rsidTr="005722D3">
        <w:tc>
          <w:tcPr>
            <w:tcW w:w="3827" w:type="dxa"/>
            <w:tcBorders>
              <w:top w:val="single" w:sz="4" w:space="0" w:color="auto"/>
              <w:left w:val="single" w:sz="4" w:space="0" w:color="auto"/>
              <w:bottom w:val="single" w:sz="4" w:space="0" w:color="auto"/>
              <w:right w:val="single" w:sz="4" w:space="0" w:color="auto"/>
            </w:tcBorders>
          </w:tcPr>
          <w:p w14:paraId="42912EBE"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6BAFBE6" w14:textId="77777777" w:rsidR="005722D3" w:rsidRPr="00A93C7A" w:rsidRDefault="005722D3" w:rsidP="005722D3">
            <w:pPr>
              <w:spacing w:line="260" w:lineRule="atLeast"/>
              <w:rPr>
                <w:rFonts w:ascii="Arial" w:hAnsi="Arial"/>
                <w:b/>
                <w:bCs/>
                <w:i/>
                <w:iCs/>
                <w:sz w:val="20"/>
                <w:lang w:eastAsia="en-US"/>
              </w:rPr>
            </w:pPr>
          </w:p>
        </w:tc>
      </w:tr>
      <w:tr w:rsidR="005722D3" w:rsidRPr="00A93C7A" w14:paraId="7705EB5C" w14:textId="77777777" w:rsidTr="005722D3">
        <w:tc>
          <w:tcPr>
            <w:tcW w:w="3827" w:type="dxa"/>
            <w:tcBorders>
              <w:top w:val="single" w:sz="4" w:space="0" w:color="auto"/>
              <w:left w:val="single" w:sz="4" w:space="0" w:color="auto"/>
              <w:bottom w:val="single" w:sz="4" w:space="0" w:color="auto"/>
              <w:right w:val="single" w:sz="4" w:space="0" w:color="auto"/>
            </w:tcBorders>
          </w:tcPr>
          <w:p w14:paraId="6C871C4E"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 xml:space="preserve">Obdobje izvedbe (od </w:t>
            </w:r>
            <w:r w:rsidR="00841163">
              <w:rPr>
                <w:rFonts w:ascii="Arial" w:hAnsi="Arial"/>
                <w:i/>
                <w:iCs/>
                <w:sz w:val="20"/>
                <w:lang w:eastAsia="en-US"/>
              </w:rPr>
              <w:t xml:space="preserve">mesec leto </w:t>
            </w:r>
            <w:r w:rsidRPr="00A93C7A">
              <w:rPr>
                <w:rFonts w:ascii="Arial" w:hAnsi="Arial"/>
                <w:i/>
                <w:iCs/>
                <w:sz w:val="20"/>
                <w:lang w:eastAsia="en-US"/>
              </w:rPr>
              <w:t>– do</w:t>
            </w:r>
            <w:r w:rsidR="00841163">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655DCD7" w14:textId="77777777" w:rsidR="005722D3" w:rsidRPr="00A93C7A" w:rsidRDefault="005722D3" w:rsidP="005722D3">
            <w:pPr>
              <w:spacing w:line="260" w:lineRule="atLeast"/>
              <w:rPr>
                <w:rFonts w:ascii="Arial" w:hAnsi="Arial"/>
                <w:b/>
                <w:bCs/>
                <w:i/>
                <w:iCs/>
                <w:sz w:val="20"/>
                <w:lang w:eastAsia="en-US"/>
              </w:rPr>
            </w:pPr>
          </w:p>
        </w:tc>
      </w:tr>
      <w:tr w:rsidR="005722D3" w:rsidRPr="00A93C7A" w14:paraId="4C3E4EC8" w14:textId="77777777" w:rsidTr="005722D3">
        <w:tc>
          <w:tcPr>
            <w:tcW w:w="3827" w:type="dxa"/>
            <w:tcBorders>
              <w:top w:val="single" w:sz="4" w:space="0" w:color="auto"/>
              <w:left w:val="single" w:sz="4" w:space="0" w:color="auto"/>
              <w:bottom w:val="single" w:sz="4" w:space="0" w:color="auto"/>
              <w:right w:val="single" w:sz="4" w:space="0" w:color="auto"/>
            </w:tcBorders>
          </w:tcPr>
          <w:p w14:paraId="39231EA9" w14:textId="77777777" w:rsidR="005722D3" w:rsidRPr="00A93C7A" w:rsidRDefault="005722D3" w:rsidP="00404C45">
            <w:pPr>
              <w:spacing w:line="260" w:lineRule="atLeast"/>
              <w:rPr>
                <w:rFonts w:ascii="Arial" w:hAnsi="Arial"/>
                <w:i/>
                <w:iCs/>
                <w:sz w:val="20"/>
                <w:lang w:eastAsia="en-US"/>
              </w:rPr>
            </w:pPr>
            <w:r w:rsidRPr="00C4473C">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135C0526" w14:textId="77777777" w:rsidR="005722D3" w:rsidRPr="00A93C7A" w:rsidRDefault="005722D3" w:rsidP="005722D3">
            <w:pPr>
              <w:spacing w:line="260" w:lineRule="atLeast"/>
              <w:rPr>
                <w:rFonts w:ascii="Arial" w:hAnsi="Arial"/>
                <w:b/>
                <w:bCs/>
                <w:i/>
                <w:iCs/>
                <w:sz w:val="20"/>
                <w:lang w:eastAsia="en-US"/>
              </w:rPr>
            </w:pPr>
          </w:p>
        </w:tc>
      </w:tr>
    </w:tbl>
    <w:p w14:paraId="0D612F8B" w14:textId="77777777" w:rsidR="00841163" w:rsidRDefault="00841163" w:rsidP="005722D3">
      <w:pPr>
        <w:tabs>
          <w:tab w:val="center" w:pos="4320"/>
          <w:tab w:val="right" w:pos="8640"/>
        </w:tabs>
        <w:spacing w:line="260" w:lineRule="atLeast"/>
        <w:jc w:val="both"/>
        <w:rPr>
          <w:rFonts w:ascii="Arial" w:hAnsi="Arial" w:cs="Arial"/>
          <w:b/>
          <w:sz w:val="20"/>
          <w:szCs w:val="20"/>
          <w:lang w:eastAsia="en-US"/>
        </w:rPr>
      </w:pPr>
    </w:p>
    <w:p w14:paraId="646995A6" w14:textId="77777777" w:rsidR="00404C45" w:rsidRDefault="00404C45"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404C45" w:rsidRPr="00A93C7A" w14:paraId="4A608C11" w14:textId="77777777" w:rsidTr="003A4179">
        <w:tc>
          <w:tcPr>
            <w:tcW w:w="3827" w:type="dxa"/>
            <w:tcBorders>
              <w:top w:val="single" w:sz="4" w:space="0" w:color="auto"/>
              <w:left w:val="single" w:sz="4" w:space="0" w:color="auto"/>
              <w:bottom w:val="single" w:sz="4" w:space="0" w:color="auto"/>
              <w:right w:val="single" w:sz="4" w:space="0" w:color="auto"/>
            </w:tcBorders>
          </w:tcPr>
          <w:p w14:paraId="419EFD50" w14:textId="77777777" w:rsidR="00404C45" w:rsidRPr="00A93C7A" w:rsidRDefault="00404C45" w:rsidP="00404C45">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2  </w:t>
            </w:r>
            <w:r w:rsidRPr="00A93C7A">
              <w:rPr>
                <w:rFonts w:ascii="Arial" w:hAnsi="Arial"/>
                <w:b/>
                <w:bCs/>
                <w:i/>
                <w:iCs/>
                <w:sz w:val="20"/>
                <w:lang w:eastAsia="en-US"/>
              </w:rPr>
              <w:t xml:space="preserve">za </w:t>
            </w:r>
            <w:r>
              <w:rPr>
                <w:rFonts w:ascii="Arial" w:hAnsi="Arial"/>
                <w:b/>
                <w:i/>
                <w:iCs/>
                <w:sz w:val="20"/>
                <w:szCs w:val="20"/>
              </w:rPr>
              <w:t>ODGOVOREGA IN TEHNIČNEGA VODJO PROJEKTA</w:t>
            </w:r>
          </w:p>
        </w:tc>
        <w:tc>
          <w:tcPr>
            <w:tcW w:w="4495" w:type="dxa"/>
            <w:tcBorders>
              <w:top w:val="single" w:sz="4" w:space="0" w:color="auto"/>
              <w:left w:val="single" w:sz="4" w:space="0" w:color="auto"/>
              <w:bottom w:val="single" w:sz="4" w:space="0" w:color="auto"/>
              <w:right w:val="single" w:sz="4" w:space="0" w:color="auto"/>
            </w:tcBorders>
          </w:tcPr>
          <w:p w14:paraId="0B68B125" w14:textId="77777777" w:rsidR="00404C45" w:rsidRPr="00A93C7A" w:rsidRDefault="00404C45" w:rsidP="003A4179">
            <w:pPr>
              <w:spacing w:line="260" w:lineRule="atLeast"/>
              <w:rPr>
                <w:rFonts w:ascii="Arial" w:hAnsi="Arial"/>
                <w:b/>
                <w:bCs/>
                <w:i/>
                <w:iCs/>
                <w:sz w:val="20"/>
                <w:lang w:eastAsia="en-US"/>
              </w:rPr>
            </w:pPr>
          </w:p>
        </w:tc>
      </w:tr>
      <w:tr w:rsidR="00404C45" w:rsidRPr="00A93C7A" w14:paraId="14A92FAC" w14:textId="77777777" w:rsidTr="003A4179">
        <w:tc>
          <w:tcPr>
            <w:tcW w:w="3827" w:type="dxa"/>
            <w:tcBorders>
              <w:top w:val="single" w:sz="4" w:space="0" w:color="auto"/>
              <w:left w:val="single" w:sz="4" w:space="0" w:color="auto"/>
              <w:bottom w:val="single" w:sz="4" w:space="0" w:color="auto"/>
              <w:right w:val="single" w:sz="4" w:space="0" w:color="auto"/>
            </w:tcBorders>
          </w:tcPr>
          <w:p w14:paraId="74EA47C8" w14:textId="77777777" w:rsidR="00404C45" w:rsidRPr="00A93C7A" w:rsidRDefault="00404C45" w:rsidP="003A417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AD0BB2A" w14:textId="77777777" w:rsidR="00404C45" w:rsidRPr="00A93C7A" w:rsidRDefault="00404C45" w:rsidP="003A4179">
            <w:pPr>
              <w:spacing w:line="260" w:lineRule="atLeast"/>
              <w:rPr>
                <w:rFonts w:ascii="Arial" w:hAnsi="Arial"/>
                <w:b/>
                <w:bCs/>
                <w:i/>
                <w:iCs/>
                <w:sz w:val="20"/>
                <w:lang w:eastAsia="en-US"/>
              </w:rPr>
            </w:pPr>
          </w:p>
        </w:tc>
      </w:tr>
      <w:tr w:rsidR="00404C45" w:rsidRPr="00A93C7A" w14:paraId="4F7C72B5" w14:textId="77777777" w:rsidTr="003A4179">
        <w:tc>
          <w:tcPr>
            <w:tcW w:w="3827" w:type="dxa"/>
            <w:tcBorders>
              <w:top w:val="single" w:sz="4" w:space="0" w:color="auto"/>
              <w:left w:val="single" w:sz="4" w:space="0" w:color="auto"/>
              <w:bottom w:val="single" w:sz="4" w:space="0" w:color="auto"/>
              <w:right w:val="single" w:sz="4" w:space="0" w:color="auto"/>
            </w:tcBorders>
          </w:tcPr>
          <w:p w14:paraId="3996A52A" w14:textId="77777777" w:rsidR="00404C45" w:rsidRPr="00A93C7A" w:rsidRDefault="00404C45" w:rsidP="003A4179">
            <w:pPr>
              <w:spacing w:line="260" w:lineRule="atLeast"/>
              <w:rPr>
                <w:rFonts w:ascii="Arial" w:hAnsi="Arial"/>
                <w:i/>
                <w:iCs/>
                <w:sz w:val="20"/>
                <w:lang w:eastAsia="en-US"/>
              </w:rPr>
            </w:pPr>
            <w:r w:rsidRPr="00A93C7A">
              <w:rPr>
                <w:rFonts w:ascii="Arial" w:hAnsi="Arial"/>
                <w:i/>
                <w:iCs/>
                <w:sz w:val="20"/>
                <w:lang w:eastAsia="en-US"/>
              </w:rPr>
              <w:t xml:space="preserve">Obdobje izvedbe (od </w:t>
            </w:r>
            <w:r>
              <w:rPr>
                <w:rFonts w:ascii="Arial" w:hAnsi="Arial"/>
                <w:i/>
                <w:iCs/>
                <w:sz w:val="20"/>
                <w:lang w:eastAsia="en-US"/>
              </w:rPr>
              <w:t xml:space="preserve">mesec leto </w:t>
            </w:r>
            <w:r w:rsidRPr="00A93C7A">
              <w:rPr>
                <w:rFonts w:ascii="Arial" w:hAnsi="Arial"/>
                <w:i/>
                <w:iCs/>
                <w:sz w:val="20"/>
                <w:lang w:eastAsia="en-US"/>
              </w:rPr>
              <w:t>–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34B0144" w14:textId="77777777" w:rsidR="00404C45" w:rsidRPr="00A93C7A" w:rsidRDefault="00404C45" w:rsidP="003A4179">
            <w:pPr>
              <w:spacing w:line="260" w:lineRule="atLeast"/>
              <w:rPr>
                <w:rFonts w:ascii="Arial" w:hAnsi="Arial"/>
                <w:b/>
                <w:bCs/>
                <w:i/>
                <w:iCs/>
                <w:sz w:val="20"/>
                <w:lang w:eastAsia="en-US"/>
              </w:rPr>
            </w:pPr>
          </w:p>
        </w:tc>
      </w:tr>
      <w:tr w:rsidR="00404C45" w:rsidRPr="00A93C7A" w14:paraId="5B7B87AD" w14:textId="77777777" w:rsidTr="003A4179">
        <w:tc>
          <w:tcPr>
            <w:tcW w:w="3827" w:type="dxa"/>
            <w:tcBorders>
              <w:top w:val="single" w:sz="4" w:space="0" w:color="auto"/>
              <w:left w:val="single" w:sz="4" w:space="0" w:color="auto"/>
              <w:bottom w:val="single" w:sz="4" w:space="0" w:color="auto"/>
              <w:right w:val="single" w:sz="4" w:space="0" w:color="auto"/>
            </w:tcBorders>
          </w:tcPr>
          <w:p w14:paraId="74495DE5" w14:textId="631128B8" w:rsidR="00404C45" w:rsidRPr="00A93C7A" w:rsidRDefault="00404C45" w:rsidP="00134176">
            <w:pPr>
              <w:spacing w:line="260" w:lineRule="atLeast"/>
              <w:jc w:val="both"/>
              <w:rPr>
                <w:rFonts w:ascii="Arial" w:hAnsi="Arial"/>
                <w:i/>
                <w:iCs/>
                <w:sz w:val="20"/>
                <w:lang w:eastAsia="en-US"/>
              </w:rPr>
            </w:pPr>
            <w:r w:rsidRPr="00C4473C">
              <w:rPr>
                <w:rFonts w:ascii="Arial" w:hAnsi="Arial"/>
                <w:i/>
                <w:iCs/>
                <w:sz w:val="20"/>
                <w:lang w:eastAsia="en-US"/>
              </w:rPr>
              <w:t xml:space="preserve">Krajši opis projekta, iz katerega bo razvidno, ali po vsebini ustreza zahtevam javnega naročila, </w:t>
            </w:r>
            <w:r>
              <w:rPr>
                <w:rFonts w:ascii="Arial" w:hAnsi="Arial"/>
                <w:i/>
                <w:iCs/>
                <w:sz w:val="20"/>
                <w:lang w:eastAsia="en-US"/>
              </w:rPr>
              <w:t xml:space="preserve">z navedbo najmanj </w:t>
            </w:r>
            <w:r w:rsidR="00F474B6">
              <w:rPr>
                <w:rFonts w:ascii="Arial" w:hAnsi="Arial"/>
                <w:i/>
                <w:iCs/>
                <w:sz w:val="20"/>
                <w:lang w:eastAsia="en-US"/>
              </w:rPr>
              <w:t>2</w:t>
            </w:r>
            <w:r>
              <w:rPr>
                <w:rFonts w:ascii="Arial" w:hAnsi="Arial"/>
                <w:i/>
                <w:iCs/>
                <w:sz w:val="20"/>
                <w:lang w:eastAsia="en-US"/>
              </w:rPr>
              <w:t xml:space="preserve"> referenčnih zahtev, navedenih v točki 3.2.3.1.</w:t>
            </w:r>
          </w:p>
        </w:tc>
        <w:tc>
          <w:tcPr>
            <w:tcW w:w="4495" w:type="dxa"/>
            <w:tcBorders>
              <w:top w:val="single" w:sz="4" w:space="0" w:color="auto"/>
              <w:left w:val="single" w:sz="4" w:space="0" w:color="auto"/>
              <w:bottom w:val="single" w:sz="4" w:space="0" w:color="auto"/>
              <w:right w:val="single" w:sz="4" w:space="0" w:color="auto"/>
            </w:tcBorders>
          </w:tcPr>
          <w:p w14:paraId="3DA419B8" w14:textId="77777777" w:rsidR="00404C45" w:rsidRPr="00A93C7A" w:rsidRDefault="00404C45" w:rsidP="003A4179">
            <w:pPr>
              <w:spacing w:line="260" w:lineRule="atLeast"/>
              <w:rPr>
                <w:rFonts w:ascii="Arial" w:hAnsi="Arial"/>
                <w:b/>
                <w:bCs/>
                <w:i/>
                <w:iCs/>
                <w:sz w:val="20"/>
                <w:lang w:eastAsia="en-US"/>
              </w:rPr>
            </w:pPr>
          </w:p>
        </w:tc>
      </w:tr>
    </w:tbl>
    <w:p w14:paraId="7F05E407" w14:textId="57698C9F" w:rsidR="00A5163B" w:rsidRDefault="00A5163B" w:rsidP="005722D3">
      <w:pPr>
        <w:tabs>
          <w:tab w:val="center" w:pos="4320"/>
          <w:tab w:val="right" w:pos="8640"/>
        </w:tabs>
        <w:spacing w:line="260" w:lineRule="atLeast"/>
        <w:jc w:val="both"/>
        <w:rPr>
          <w:rFonts w:ascii="Arial" w:hAnsi="Arial" w:cs="Arial"/>
          <w:b/>
          <w:sz w:val="20"/>
          <w:szCs w:val="20"/>
          <w:lang w:eastAsia="en-US"/>
        </w:rPr>
      </w:pPr>
    </w:p>
    <w:p w14:paraId="074484E2" w14:textId="2C6B2A13" w:rsidR="00134176" w:rsidRDefault="00134176" w:rsidP="005722D3">
      <w:pPr>
        <w:tabs>
          <w:tab w:val="center" w:pos="4320"/>
          <w:tab w:val="right" w:pos="8640"/>
        </w:tabs>
        <w:spacing w:line="260" w:lineRule="atLeast"/>
        <w:jc w:val="both"/>
        <w:rPr>
          <w:rFonts w:ascii="Arial" w:hAnsi="Arial" w:cs="Arial"/>
          <w:b/>
          <w:sz w:val="20"/>
          <w:szCs w:val="20"/>
          <w:lang w:eastAsia="en-US"/>
        </w:rPr>
      </w:pPr>
    </w:p>
    <w:p w14:paraId="2639E396" w14:textId="4438E359" w:rsidR="00134176" w:rsidRDefault="00134176" w:rsidP="005722D3">
      <w:pPr>
        <w:tabs>
          <w:tab w:val="center" w:pos="4320"/>
          <w:tab w:val="right" w:pos="8640"/>
        </w:tabs>
        <w:spacing w:line="260" w:lineRule="atLeast"/>
        <w:jc w:val="both"/>
        <w:rPr>
          <w:rFonts w:ascii="Arial" w:hAnsi="Arial" w:cs="Arial"/>
          <w:b/>
          <w:sz w:val="20"/>
          <w:szCs w:val="20"/>
          <w:lang w:eastAsia="en-US"/>
        </w:rPr>
      </w:pPr>
    </w:p>
    <w:p w14:paraId="55769F9A" w14:textId="110F5507" w:rsidR="00134176" w:rsidRDefault="00134176" w:rsidP="005722D3">
      <w:pPr>
        <w:tabs>
          <w:tab w:val="center" w:pos="4320"/>
          <w:tab w:val="right" w:pos="8640"/>
        </w:tabs>
        <w:spacing w:line="260" w:lineRule="atLeast"/>
        <w:jc w:val="both"/>
        <w:rPr>
          <w:rFonts w:ascii="Arial" w:hAnsi="Arial" w:cs="Arial"/>
          <w:b/>
          <w:sz w:val="20"/>
          <w:szCs w:val="20"/>
          <w:lang w:eastAsia="en-US"/>
        </w:rPr>
      </w:pPr>
    </w:p>
    <w:p w14:paraId="143DAEBC" w14:textId="57AFDCEA" w:rsidR="00134176" w:rsidRDefault="00134176" w:rsidP="005722D3">
      <w:pPr>
        <w:tabs>
          <w:tab w:val="center" w:pos="4320"/>
          <w:tab w:val="right" w:pos="8640"/>
        </w:tabs>
        <w:spacing w:line="260" w:lineRule="atLeast"/>
        <w:jc w:val="both"/>
        <w:rPr>
          <w:rFonts w:ascii="Arial" w:hAnsi="Arial" w:cs="Arial"/>
          <w:b/>
          <w:sz w:val="20"/>
          <w:szCs w:val="20"/>
          <w:lang w:eastAsia="en-US"/>
        </w:rPr>
      </w:pPr>
    </w:p>
    <w:p w14:paraId="10BADDD2" w14:textId="61F3FFF7" w:rsidR="00134176" w:rsidRDefault="00134176" w:rsidP="005722D3">
      <w:pPr>
        <w:tabs>
          <w:tab w:val="center" w:pos="4320"/>
          <w:tab w:val="right" w:pos="8640"/>
        </w:tabs>
        <w:spacing w:line="260" w:lineRule="atLeast"/>
        <w:jc w:val="both"/>
        <w:rPr>
          <w:rFonts w:ascii="Arial" w:hAnsi="Arial" w:cs="Arial"/>
          <w:b/>
          <w:sz w:val="20"/>
          <w:szCs w:val="20"/>
          <w:lang w:eastAsia="en-US"/>
        </w:rPr>
      </w:pPr>
    </w:p>
    <w:p w14:paraId="68AF9A45" w14:textId="3A4FFE39" w:rsidR="00134176" w:rsidRDefault="00134176" w:rsidP="005722D3">
      <w:pPr>
        <w:tabs>
          <w:tab w:val="center" w:pos="4320"/>
          <w:tab w:val="right" w:pos="8640"/>
        </w:tabs>
        <w:spacing w:line="260" w:lineRule="atLeast"/>
        <w:jc w:val="both"/>
        <w:rPr>
          <w:rFonts w:ascii="Arial" w:hAnsi="Arial" w:cs="Arial"/>
          <w:b/>
          <w:sz w:val="20"/>
          <w:szCs w:val="20"/>
          <w:lang w:eastAsia="en-US"/>
        </w:rPr>
      </w:pPr>
    </w:p>
    <w:p w14:paraId="29D8AA3F" w14:textId="77777777" w:rsidR="00134176" w:rsidRPr="00A93C7A" w:rsidRDefault="00134176" w:rsidP="005722D3">
      <w:pPr>
        <w:tabs>
          <w:tab w:val="center" w:pos="4320"/>
          <w:tab w:val="right" w:pos="8640"/>
        </w:tabs>
        <w:spacing w:line="260" w:lineRule="atLeast"/>
        <w:jc w:val="both"/>
        <w:rPr>
          <w:rFonts w:ascii="Arial" w:hAnsi="Arial" w:cs="Arial"/>
          <w:b/>
          <w:sz w:val="20"/>
          <w:szCs w:val="20"/>
          <w:lang w:eastAsia="en-US"/>
        </w:rPr>
      </w:pPr>
    </w:p>
    <w:p w14:paraId="1004AB2F"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2. </w:t>
      </w:r>
    </w:p>
    <w:p w14:paraId="1E27DF0D"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722D3" w:rsidRPr="0094010D" w14:paraId="1C65DF66"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AA4B94E" w14:textId="77777777" w:rsidR="005722D3" w:rsidRPr="0094010D" w:rsidRDefault="005722D3" w:rsidP="003D3E70">
            <w:pPr>
              <w:spacing w:line="260" w:lineRule="atLeast"/>
              <w:rPr>
                <w:rFonts w:ascii="Arial" w:hAnsi="Arial"/>
                <w:i/>
                <w:iCs/>
                <w:sz w:val="20"/>
                <w:szCs w:val="20"/>
              </w:rPr>
            </w:pPr>
            <w:r>
              <w:rPr>
                <w:rFonts w:ascii="Arial" w:hAnsi="Arial"/>
                <w:b/>
                <w:i/>
                <w:iCs/>
                <w:sz w:val="20"/>
                <w:szCs w:val="20"/>
              </w:rPr>
              <w:t xml:space="preserve"> </w:t>
            </w:r>
            <w:r w:rsidR="003D3E70">
              <w:rPr>
                <w:rFonts w:ascii="Arial" w:hAnsi="Arial"/>
                <w:b/>
                <w:i/>
                <w:iCs/>
                <w:sz w:val="20"/>
                <w:szCs w:val="20"/>
              </w:rPr>
              <w:t>RAZVIJALEC</w:t>
            </w:r>
            <w:r w:rsidR="00841163">
              <w:rPr>
                <w:rFonts w:ascii="Arial" w:hAnsi="Arial"/>
                <w:b/>
                <w:i/>
                <w:iCs/>
                <w:sz w:val="20"/>
                <w:szCs w:val="20"/>
              </w:rPr>
              <w:t xml:space="preserve"> 1</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5722D3" w:rsidRPr="00EE1F15" w14:paraId="5FF116AC" w14:textId="77777777" w:rsidTr="005722D3">
        <w:tc>
          <w:tcPr>
            <w:tcW w:w="2694" w:type="dxa"/>
            <w:tcBorders>
              <w:top w:val="single" w:sz="4" w:space="0" w:color="auto"/>
              <w:left w:val="single" w:sz="4" w:space="0" w:color="auto"/>
              <w:bottom w:val="single" w:sz="4" w:space="0" w:color="auto"/>
              <w:right w:val="single" w:sz="4" w:space="0" w:color="auto"/>
            </w:tcBorders>
            <w:vAlign w:val="center"/>
          </w:tcPr>
          <w:p w14:paraId="0B37FB7D"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7DB79D0F" w14:textId="77777777" w:rsidR="005722D3" w:rsidRDefault="005722D3" w:rsidP="005722D3">
            <w:pPr>
              <w:spacing w:before="60" w:after="60"/>
              <w:rPr>
                <w:rFonts w:ascii="Arial" w:hAnsi="Arial"/>
                <w:b/>
                <w:bCs/>
                <w:iCs/>
                <w:sz w:val="20"/>
                <w:szCs w:val="20"/>
              </w:rPr>
            </w:pPr>
          </w:p>
          <w:p w14:paraId="08114090" w14:textId="77777777" w:rsidR="005722D3" w:rsidRDefault="005722D3" w:rsidP="005722D3">
            <w:pPr>
              <w:spacing w:before="60" w:after="60"/>
              <w:rPr>
                <w:rFonts w:ascii="Arial" w:hAnsi="Arial"/>
                <w:b/>
                <w:bCs/>
                <w:iCs/>
                <w:sz w:val="20"/>
                <w:szCs w:val="20"/>
              </w:rPr>
            </w:pPr>
          </w:p>
          <w:p w14:paraId="18E68E62" w14:textId="77777777" w:rsidR="005722D3" w:rsidRPr="00EE1F15" w:rsidRDefault="005722D3" w:rsidP="005722D3">
            <w:pPr>
              <w:spacing w:before="60" w:after="60"/>
              <w:rPr>
                <w:rFonts w:ascii="Arial" w:hAnsi="Arial"/>
                <w:b/>
                <w:bCs/>
                <w:iCs/>
                <w:sz w:val="20"/>
                <w:szCs w:val="20"/>
              </w:rPr>
            </w:pPr>
          </w:p>
        </w:tc>
      </w:tr>
      <w:tr w:rsidR="005722D3" w:rsidRPr="00B81207" w14:paraId="4AB57915"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tcPr>
          <w:p w14:paraId="3EFFB2DB"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27D4463" w14:textId="77777777" w:rsidR="005722D3" w:rsidRPr="00B81207" w:rsidRDefault="005722D3" w:rsidP="005722D3">
            <w:pPr>
              <w:spacing w:before="60" w:after="60"/>
              <w:rPr>
                <w:rFonts w:ascii="Arial" w:hAnsi="Arial"/>
                <w:b/>
                <w:bCs/>
                <w:iCs/>
                <w:sz w:val="20"/>
                <w:szCs w:val="20"/>
              </w:rPr>
            </w:pPr>
          </w:p>
        </w:tc>
      </w:tr>
      <w:tr w:rsidR="005722D3" w:rsidRPr="00EE1F15" w14:paraId="38ABB384"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EF302DB"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BC15870" w14:textId="77777777" w:rsidR="005722D3" w:rsidRDefault="005722D3" w:rsidP="005722D3">
            <w:pPr>
              <w:spacing w:line="260" w:lineRule="atLeast"/>
              <w:rPr>
                <w:rFonts w:ascii="Arial" w:hAnsi="Arial"/>
                <w:b/>
                <w:bCs/>
                <w:i/>
                <w:iCs/>
                <w:sz w:val="20"/>
                <w:szCs w:val="20"/>
              </w:rPr>
            </w:pPr>
          </w:p>
          <w:p w14:paraId="036A821B" w14:textId="77777777" w:rsidR="005722D3" w:rsidRDefault="005722D3" w:rsidP="005722D3">
            <w:pPr>
              <w:spacing w:line="260" w:lineRule="atLeast"/>
              <w:rPr>
                <w:rFonts w:ascii="Arial" w:hAnsi="Arial"/>
                <w:b/>
                <w:bCs/>
                <w:i/>
                <w:iCs/>
                <w:sz w:val="20"/>
                <w:szCs w:val="20"/>
              </w:rPr>
            </w:pPr>
          </w:p>
          <w:p w14:paraId="280DE8E0" w14:textId="77777777" w:rsidR="005722D3" w:rsidRPr="00EE1F15" w:rsidRDefault="005722D3" w:rsidP="005722D3">
            <w:pPr>
              <w:spacing w:line="260" w:lineRule="atLeast"/>
              <w:rPr>
                <w:rFonts w:ascii="Arial" w:hAnsi="Arial"/>
                <w:b/>
                <w:bCs/>
                <w:i/>
                <w:iCs/>
                <w:sz w:val="20"/>
                <w:szCs w:val="20"/>
              </w:rPr>
            </w:pPr>
          </w:p>
        </w:tc>
      </w:tr>
      <w:tr w:rsidR="005722D3" w:rsidRPr="002F0D70" w14:paraId="3E801D14"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E129623" w14:textId="608AA5B0" w:rsidR="005722D3" w:rsidRPr="00902598" w:rsidRDefault="002A51B3" w:rsidP="005722D3">
            <w:pPr>
              <w:spacing w:line="260" w:lineRule="atLeast"/>
              <w:rPr>
                <w:rFonts w:ascii="Arial" w:hAnsi="Arial"/>
                <w:bCs/>
                <w:i/>
                <w:iCs/>
                <w:sz w:val="20"/>
                <w:szCs w:val="20"/>
              </w:rPr>
            </w:pPr>
            <w:r>
              <w:rPr>
                <w:rFonts w:ascii="Arial" w:hAnsi="Arial"/>
                <w:bCs/>
                <w:i/>
                <w:iCs/>
                <w:sz w:val="20"/>
                <w:szCs w:val="20"/>
              </w:rPr>
              <w:t>Število let delovne dobe</w:t>
            </w:r>
            <w:r w:rsidR="000F7778">
              <w:rPr>
                <w:rFonts w:ascii="Arial" w:hAnsi="Arial"/>
                <w:bCs/>
                <w:i/>
                <w:iCs/>
                <w:sz w:val="20"/>
                <w:szCs w:val="20"/>
              </w:rPr>
              <w:t xml:space="preserve"> </w:t>
            </w:r>
            <w:r w:rsidR="003D3E70">
              <w:rPr>
                <w:rFonts w:ascii="Arial" w:hAnsi="Arial"/>
                <w:bCs/>
                <w:i/>
                <w:iCs/>
                <w:sz w:val="20"/>
                <w:szCs w:val="20"/>
              </w:rPr>
              <w:t xml:space="preserve"> </w:t>
            </w:r>
          </w:p>
          <w:p w14:paraId="1A16859F" w14:textId="77777777" w:rsidR="005722D3" w:rsidRPr="001C3750" w:rsidRDefault="005722D3" w:rsidP="005722D3">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D10F47C" w14:textId="77777777" w:rsidR="005722D3" w:rsidRPr="001C3750" w:rsidRDefault="005722D3" w:rsidP="005722D3">
            <w:pPr>
              <w:spacing w:line="260" w:lineRule="atLeast"/>
              <w:rPr>
                <w:rFonts w:ascii="Arial" w:hAnsi="Arial"/>
                <w:bCs/>
                <w:i/>
                <w:iCs/>
                <w:sz w:val="20"/>
                <w:szCs w:val="20"/>
              </w:rPr>
            </w:pPr>
          </w:p>
        </w:tc>
      </w:tr>
    </w:tbl>
    <w:p w14:paraId="53E84E9F"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p w14:paraId="121D191C" w14:textId="77777777" w:rsidR="003D3E70" w:rsidRPr="00A93C7A" w:rsidRDefault="003D3E70"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A93C7A" w14:paraId="3E0A87CE" w14:textId="77777777" w:rsidTr="005722D3">
        <w:tc>
          <w:tcPr>
            <w:tcW w:w="3827" w:type="dxa"/>
            <w:tcBorders>
              <w:top w:val="single" w:sz="4" w:space="0" w:color="auto"/>
              <w:left w:val="single" w:sz="4" w:space="0" w:color="auto"/>
              <w:bottom w:val="single" w:sz="4" w:space="0" w:color="auto"/>
              <w:right w:val="single" w:sz="4" w:space="0" w:color="auto"/>
            </w:tcBorders>
          </w:tcPr>
          <w:p w14:paraId="0158F781" w14:textId="10FC1EB4" w:rsidR="005722D3" w:rsidRPr="00A93C7A" w:rsidRDefault="005722D3" w:rsidP="003D3E70">
            <w:pPr>
              <w:spacing w:line="260" w:lineRule="atLeast"/>
              <w:rPr>
                <w:rFonts w:ascii="Arial" w:hAnsi="Arial"/>
                <w:b/>
                <w:bCs/>
                <w:i/>
                <w:iCs/>
                <w:sz w:val="20"/>
                <w:lang w:eastAsia="en-US"/>
              </w:rPr>
            </w:pPr>
            <w:r w:rsidRPr="006E1B35">
              <w:rPr>
                <w:rFonts w:ascii="Arial" w:hAnsi="Arial"/>
                <w:b/>
                <w:bCs/>
                <w:i/>
                <w:iCs/>
                <w:sz w:val="20"/>
                <w:lang w:eastAsia="en-US"/>
              </w:rPr>
              <w:t>Naziv referenčnega projekta</w:t>
            </w:r>
            <w:r w:rsidR="002A51B3">
              <w:rPr>
                <w:rFonts w:ascii="Arial" w:hAnsi="Arial"/>
                <w:b/>
                <w:bCs/>
                <w:i/>
                <w:iCs/>
                <w:sz w:val="20"/>
                <w:lang w:eastAsia="en-US"/>
              </w:rPr>
              <w:t xml:space="preserve"> 1 </w:t>
            </w:r>
            <w:r w:rsidRPr="006E1B35">
              <w:rPr>
                <w:rFonts w:ascii="Arial" w:hAnsi="Arial"/>
                <w:b/>
                <w:bCs/>
                <w:i/>
                <w:iCs/>
                <w:sz w:val="20"/>
                <w:lang w:eastAsia="en-US"/>
              </w:rPr>
              <w:t xml:space="preserve"> za </w:t>
            </w:r>
            <w:r w:rsidR="003D3E70" w:rsidRPr="006E1B35">
              <w:rPr>
                <w:rFonts w:ascii="Arial" w:hAnsi="Arial"/>
                <w:b/>
                <w:i/>
                <w:iCs/>
                <w:sz w:val="20"/>
                <w:szCs w:val="20"/>
              </w:rPr>
              <w:t>RAZVIJALCA 1</w:t>
            </w:r>
          </w:p>
        </w:tc>
        <w:tc>
          <w:tcPr>
            <w:tcW w:w="4495" w:type="dxa"/>
            <w:tcBorders>
              <w:top w:val="single" w:sz="4" w:space="0" w:color="auto"/>
              <w:left w:val="single" w:sz="4" w:space="0" w:color="auto"/>
              <w:bottom w:val="single" w:sz="4" w:space="0" w:color="auto"/>
              <w:right w:val="single" w:sz="4" w:space="0" w:color="auto"/>
            </w:tcBorders>
          </w:tcPr>
          <w:p w14:paraId="4D1BC968" w14:textId="77777777" w:rsidR="005722D3" w:rsidRPr="00A93C7A" w:rsidRDefault="005722D3" w:rsidP="005722D3">
            <w:pPr>
              <w:spacing w:line="260" w:lineRule="atLeast"/>
              <w:rPr>
                <w:rFonts w:ascii="Arial" w:hAnsi="Arial"/>
                <w:b/>
                <w:bCs/>
                <w:i/>
                <w:iCs/>
                <w:sz w:val="20"/>
                <w:lang w:eastAsia="en-US"/>
              </w:rPr>
            </w:pPr>
          </w:p>
        </w:tc>
      </w:tr>
      <w:tr w:rsidR="005722D3" w:rsidRPr="00A93C7A" w14:paraId="7EF037E2" w14:textId="77777777" w:rsidTr="005722D3">
        <w:tc>
          <w:tcPr>
            <w:tcW w:w="3827" w:type="dxa"/>
            <w:tcBorders>
              <w:top w:val="single" w:sz="4" w:space="0" w:color="auto"/>
              <w:left w:val="single" w:sz="4" w:space="0" w:color="auto"/>
              <w:bottom w:val="single" w:sz="4" w:space="0" w:color="auto"/>
              <w:right w:val="single" w:sz="4" w:space="0" w:color="auto"/>
            </w:tcBorders>
          </w:tcPr>
          <w:p w14:paraId="3508B3CB"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9E630F0" w14:textId="77777777" w:rsidR="005722D3" w:rsidRPr="00A93C7A" w:rsidRDefault="005722D3" w:rsidP="005722D3">
            <w:pPr>
              <w:spacing w:line="260" w:lineRule="atLeast"/>
              <w:rPr>
                <w:rFonts w:ascii="Arial" w:hAnsi="Arial"/>
                <w:b/>
                <w:bCs/>
                <w:i/>
                <w:iCs/>
                <w:sz w:val="20"/>
                <w:lang w:eastAsia="en-US"/>
              </w:rPr>
            </w:pPr>
          </w:p>
        </w:tc>
      </w:tr>
      <w:tr w:rsidR="005722D3" w:rsidRPr="00C42D66" w14:paraId="5E12BFFF" w14:textId="77777777" w:rsidTr="005722D3">
        <w:tc>
          <w:tcPr>
            <w:tcW w:w="3827" w:type="dxa"/>
            <w:tcBorders>
              <w:top w:val="single" w:sz="4" w:space="0" w:color="auto"/>
              <w:left w:val="single" w:sz="4" w:space="0" w:color="auto"/>
              <w:bottom w:val="single" w:sz="4" w:space="0" w:color="auto"/>
              <w:right w:val="single" w:sz="4" w:space="0" w:color="auto"/>
            </w:tcBorders>
          </w:tcPr>
          <w:p w14:paraId="609CCAFE"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Obdobje izvedbe (od</w:t>
            </w:r>
            <w:r w:rsidR="000F7778">
              <w:rPr>
                <w:rFonts w:ascii="Arial" w:hAnsi="Arial"/>
                <w:i/>
                <w:iCs/>
                <w:sz w:val="20"/>
                <w:lang w:eastAsia="en-US"/>
              </w:rPr>
              <w:t xml:space="preserve"> mesec leto</w:t>
            </w:r>
            <w:r w:rsidRPr="00A93C7A">
              <w:rPr>
                <w:rFonts w:ascii="Arial" w:hAnsi="Arial"/>
                <w:i/>
                <w:iCs/>
                <w:sz w:val="20"/>
                <w:lang w:eastAsia="en-US"/>
              </w:rPr>
              <w:t xml:space="preserve"> – do</w:t>
            </w:r>
            <w:r w:rsidR="000F7778">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A244FB5" w14:textId="77777777" w:rsidR="005722D3" w:rsidRPr="00A93C7A" w:rsidRDefault="005722D3" w:rsidP="005722D3">
            <w:pPr>
              <w:spacing w:line="260" w:lineRule="atLeast"/>
              <w:rPr>
                <w:rFonts w:ascii="Arial" w:hAnsi="Arial"/>
                <w:b/>
                <w:bCs/>
                <w:i/>
                <w:iCs/>
                <w:sz w:val="20"/>
                <w:lang w:eastAsia="en-US"/>
              </w:rPr>
            </w:pPr>
          </w:p>
        </w:tc>
      </w:tr>
      <w:tr w:rsidR="00C42D66" w:rsidRPr="00A93C7A" w14:paraId="02FFC0E4" w14:textId="77777777" w:rsidTr="005722D3">
        <w:tc>
          <w:tcPr>
            <w:tcW w:w="3827" w:type="dxa"/>
            <w:tcBorders>
              <w:top w:val="single" w:sz="4" w:space="0" w:color="auto"/>
              <w:left w:val="single" w:sz="4" w:space="0" w:color="auto"/>
              <w:bottom w:val="single" w:sz="4" w:space="0" w:color="auto"/>
              <w:right w:val="single" w:sz="4" w:space="0" w:color="auto"/>
            </w:tcBorders>
          </w:tcPr>
          <w:p w14:paraId="22728BAC" w14:textId="10A584C1" w:rsidR="00C42D66" w:rsidRPr="00A93C7A" w:rsidRDefault="00C42D66" w:rsidP="005722D3">
            <w:pPr>
              <w:spacing w:line="260" w:lineRule="atLeast"/>
              <w:rPr>
                <w:rFonts w:ascii="Arial" w:hAnsi="Arial"/>
                <w:i/>
                <w:iCs/>
                <w:sz w:val="20"/>
                <w:lang w:eastAsia="en-US"/>
              </w:rPr>
            </w:pPr>
            <w:r w:rsidRPr="004A2653">
              <w:rPr>
                <w:rFonts w:ascii="Arial" w:hAnsi="Arial"/>
                <w:i/>
                <w:iCs/>
                <w:sz w:val="20"/>
                <w:lang w:eastAsia="en-US"/>
              </w:rPr>
              <w:t>Obdobje vzdrževanja (od mesec leto – do mesec leto):</w:t>
            </w:r>
          </w:p>
        </w:tc>
        <w:tc>
          <w:tcPr>
            <w:tcW w:w="4495" w:type="dxa"/>
            <w:tcBorders>
              <w:top w:val="single" w:sz="4" w:space="0" w:color="auto"/>
              <w:left w:val="single" w:sz="4" w:space="0" w:color="auto"/>
              <w:bottom w:val="single" w:sz="4" w:space="0" w:color="auto"/>
              <w:right w:val="single" w:sz="4" w:space="0" w:color="auto"/>
            </w:tcBorders>
          </w:tcPr>
          <w:p w14:paraId="1F650F11" w14:textId="77777777" w:rsidR="00C42D66" w:rsidRPr="00A93C7A" w:rsidRDefault="00C42D66" w:rsidP="005722D3">
            <w:pPr>
              <w:spacing w:line="260" w:lineRule="atLeast"/>
              <w:rPr>
                <w:rFonts w:ascii="Arial" w:hAnsi="Arial"/>
                <w:b/>
                <w:bCs/>
                <w:i/>
                <w:iCs/>
                <w:sz w:val="20"/>
                <w:lang w:eastAsia="en-US"/>
              </w:rPr>
            </w:pPr>
          </w:p>
        </w:tc>
      </w:tr>
      <w:tr w:rsidR="005722D3" w:rsidRPr="00A93C7A" w14:paraId="576B52DE" w14:textId="77777777" w:rsidTr="005722D3">
        <w:tc>
          <w:tcPr>
            <w:tcW w:w="3827" w:type="dxa"/>
            <w:tcBorders>
              <w:top w:val="single" w:sz="4" w:space="0" w:color="auto"/>
              <w:left w:val="single" w:sz="4" w:space="0" w:color="auto"/>
              <w:bottom w:val="single" w:sz="4" w:space="0" w:color="auto"/>
              <w:right w:val="single" w:sz="4" w:space="0" w:color="auto"/>
            </w:tcBorders>
          </w:tcPr>
          <w:p w14:paraId="105C938C" w14:textId="60243E66" w:rsidR="005722D3" w:rsidRPr="00A93C7A" w:rsidRDefault="005722D3" w:rsidP="002A51B3">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4A9529A4" w14:textId="77777777" w:rsidR="005722D3" w:rsidRPr="00A93C7A" w:rsidRDefault="005722D3" w:rsidP="005722D3">
            <w:pPr>
              <w:spacing w:line="260" w:lineRule="atLeast"/>
              <w:rPr>
                <w:rFonts w:ascii="Arial" w:hAnsi="Arial"/>
                <w:b/>
                <w:bCs/>
                <w:i/>
                <w:iCs/>
                <w:sz w:val="20"/>
                <w:lang w:eastAsia="en-US"/>
              </w:rPr>
            </w:pPr>
          </w:p>
        </w:tc>
      </w:tr>
      <w:tr w:rsidR="002A51B3" w:rsidRPr="00A93C7A" w14:paraId="0F2A066C" w14:textId="77777777" w:rsidTr="005722D3">
        <w:tc>
          <w:tcPr>
            <w:tcW w:w="3827" w:type="dxa"/>
            <w:tcBorders>
              <w:top w:val="single" w:sz="4" w:space="0" w:color="auto"/>
              <w:left w:val="single" w:sz="4" w:space="0" w:color="auto"/>
              <w:bottom w:val="single" w:sz="4" w:space="0" w:color="auto"/>
              <w:right w:val="single" w:sz="4" w:space="0" w:color="auto"/>
            </w:tcBorders>
          </w:tcPr>
          <w:p w14:paraId="08F39B4D" w14:textId="3C7C05F9" w:rsidR="002A51B3" w:rsidRPr="00A93C7A" w:rsidRDefault="002A51B3" w:rsidP="002A51B3">
            <w:pPr>
              <w:spacing w:line="260" w:lineRule="atLeast"/>
              <w:rPr>
                <w:rFonts w:ascii="Arial" w:hAnsi="Arial"/>
                <w:i/>
                <w:iCs/>
                <w:sz w:val="20"/>
                <w:lang w:eastAsia="en-US"/>
              </w:rPr>
            </w:pPr>
            <w:r>
              <w:rPr>
                <w:rFonts w:ascii="Arial" w:hAnsi="Arial"/>
                <w:i/>
                <w:iCs/>
                <w:sz w:val="20"/>
                <w:lang w:eastAsia="en-US"/>
              </w:rPr>
              <w:t>Vloga v referenčnem projektu</w:t>
            </w:r>
          </w:p>
        </w:tc>
        <w:tc>
          <w:tcPr>
            <w:tcW w:w="4495" w:type="dxa"/>
            <w:tcBorders>
              <w:top w:val="single" w:sz="4" w:space="0" w:color="auto"/>
              <w:left w:val="single" w:sz="4" w:space="0" w:color="auto"/>
              <w:bottom w:val="single" w:sz="4" w:space="0" w:color="auto"/>
              <w:right w:val="single" w:sz="4" w:space="0" w:color="auto"/>
            </w:tcBorders>
          </w:tcPr>
          <w:p w14:paraId="04997BAB" w14:textId="77777777" w:rsidR="002A51B3" w:rsidRPr="00A93C7A" w:rsidRDefault="002A51B3" w:rsidP="005722D3">
            <w:pPr>
              <w:spacing w:line="260" w:lineRule="atLeast"/>
              <w:rPr>
                <w:rFonts w:ascii="Arial" w:hAnsi="Arial"/>
                <w:b/>
                <w:bCs/>
                <w:i/>
                <w:iCs/>
                <w:sz w:val="20"/>
                <w:lang w:eastAsia="en-US"/>
              </w:rPr>
            </w:pPr>
          </w:p>
        </w:tc>
      </w:tr>
      <w:tr w:rsidR="002A51B3" w:rsidRPr="00A93C7A" w14:paraId="3F5777D5" w14:textId="77777777" w:rsidTr="005722D3">
        <w:tc>
          <w:tcPr>
            <w:tcW w:w="3827" w:type="dxa"/>
            <w:tcBorders>
              <w:top w:val="single" w:sz="4" w:space="0" w:color="auto"/>
              <w:left w:val="single" w:sz="4" w:space="0" w:color="auto"/>
              <w:bottom w:val="single" w:sz="4" w:space="0" w:color="auto"/>
              <w:right w:val="single" w:sz="4" w:space="0" w:color="auto"/>
            </w:tcBorders>
          </w:tcPr>
          <w:p w14:paraId="7F4F648F" w14:textId="1E56DA06" w:rsidR="002A51B3" w:rsidRPr="00A93C7A" w:rsidRDefault="002A51B3" w:rsidP="002A51B3">
            <w:pPr>
              <w:spacing w:line="260" w:lineRule="atLeast"/>
              <w:rPr>
                <w:rFonts w:ascii="Arial" w:hAnsi="Arial"/>
                <w:i/>
                <w:iCs/>
                <w:sz w:val="20"/>
                <w:lang w:eastAsia="en-US"/>
              </w:rPr>
            </w:pPr>
            <w:r>
              <w:rPr>
                <w:rFonts w:ascii="Arial" w:hAnsi="Arial"/>
                <w:i/>
                <w:iCs/>
                <w:sz w:val="20"/>
                <w:lang w:eastAsia="en-US"/>
              </w:rPr>
              <w:t>Projekt je v produkciji v času objave tega javnega naročila (ustrezno obkroži)</w:t>
            </w:r>
          </w:p>
        </w:tc>
        <w:tc>
          <w:tcPr>
            <w:tcW w:w="4495" w:type="dxa"/>
            <w:tcBorders>
              <w:top w:val="single" w:sz="4" w:space="0" w:color="auto"/>
              <w:left w:val="single" w:sz="4" w:space="0" w:color="auto"/>
              <w:bottom w:val="single" w:sz="4" w:space="0" w:color="auto"/>
              <w:right w:val="single" w:sz="4" w:space="0" w:color="auto"/>
            </w:tcBorders>
          </w:tcPr>
          <w:p w14:paraId="23D1B69D" w14:textId="1F8E889E" w:rsidR="002A51B3" w:rsidRPr="00A93C7A" w:rsidRDefault="002A51B3" w:rsidP="005722D3">
            <w:pPr>
              <w:spacing w:line="260" w:lineRule="atLeast"/>
              <w:rPr>
                <w:rFonts w:ascii="Arial" w:hAnsi="Arial"/>
                <w:b/>
                <w:bCs/>
                <w:i/>
                <w:iCs/>
                <w:sz w:val="20"/>
                <w:lang w:eastAsia="en-US"/>
              </w:rPr>
            </w:pPr>
            <w:r>
              <w:rPr>
                <w:rFonts w:ascii="Arial" w:hAnsi="Arial"/>
                <w:b/>
                <w:bCs/>
                <w:i/>
                <w:iCs/>
                <w:sz w:val="20"/>
                <w:lang w:eastAsia="en-US"/>
              </w:rPr>
              <w:t>DA/NE</w:t>
            </w:r>
          </w:p>
        </w:tc>
      </w:tr>
      <w:tr w:rsidR="002A51B3" w:rsidRPr="00A93C7A" w14:paraId="10ECAE4B" w14:textId="77777777" w:rsidTr="005722D3">
        <w:tc>
          <w:tcPr>
            <w:tcW w:w="3827" w:type="dxa"/>
            <w:tcBorders>
              <w:top w:val="single" w:sz="4" w:space="0" w:color="auto"/>
              <w:left w:val="single" w:sz="4" w:space="0" w:color="auto"/>
              <w:bottom w:val="single" w:sz="4" w:space="0" w:color="auto"/>
              <w:right w:val="single" w:sz="4" w:space="0" w:color="auto"/>
            </w:tcBorders>
          </w:tcPr>
          <w:p w14:paraId="710705B5" w14:textId="3BD78B9A" w:rsidR="002A51B3" w:rsidRDefault="002A51B3" w:rsidP="002A51B3">
            <w:pPr>
              <w:spacing w:line="260" w:lineRule="atLeast"/>
              <w:rPr>
                <w:rFonts w:ascii="Arial" w:hAnsi="Arial"/>
                <w:i/>
                <w:iCs/>
                <w:sz w:val="20"/>
                <w:lang w:eastAsia="en-US"/>
              </w:rPr>
            </w:pPr>
            <w:r w:rsidRPr="002A51B3">
              <w:rPr>
                <w:rFonts w:ascii="Arial" w:hAnsi="Arial"/>
                <w:i/>
                <w:iCs/>
                <w:sz w:val="20"/>
                <w:lang w:eastAsia="en-US"/>
              </w:rPr>
              <w:t>Vrednost vzpostavitve rešitve brez vzdrževanja</w:t>
            </w:r>
            <w:r>
              <w:rPr>
                <w:rFonts w:ascii="Arial" w:hAnsi="Arial"/>
                <w:i/>
                <w:iCs/>
                <w:sz w:val="20"/>
                <w:lang w:eastAsia="en-US"/>
              </w:rPr>
              <w:t xml:space="preserve"> (v EUR brez DDV)</w:t>
            </w:r>
          </w:p>
        </w:tc>
        <w:tc>
          <w:tcPr>
            <w:tcW w:w="4495" w:type="dxa"/>
            <w:tcBorders>
              <w:top w:val="single" w:sz="4" w:space="0" w:color="auto"/>
              <w:left w:val="single" w:sz="4" w:space="0" w:color="auto"/>
              <w:bottom w:val="single" w:sz="4" w:space="0" w:color="auto"/>
              <w:right w:val="single" w:sz="4" w:space="0" w:color="auto"/>
            </w:tcBorders>
          </w:tcPr>
          <w:p w14:paraId="3572D1F0" w14:textId="77777777" w:rsidR="002A51B3" w:rsidRDefault="002A51B3" w:rsidP="005722D3">
            <w:pPr>
              <w:spacing w:line="260" w:lineRule="atLeast"/>
              <w:rPr>
                <w:rFonts w:ascii="Arial" w:hAnsi="Arial"/>
                <w:b/>
                <w:bCs/>
                <w:i/>
                <w:iCs/>
                <w:sz w:val="20"/>
                <w:lang w:eastAsia="en-US"/>
              </w:rPr>
            </w:pPr>
          </w:p>
        </w:tc>
      </w:tr>
    </w:tbl>
    <w:p w14:paraId="4B56E3C4" w14:textId="446AD10A" w:rsidR="005722D3" w:rsidRDefault="005722D3" w:rsidP="005722D3">
      <w:pPr>
        <w:tabs>
          <w:tab w:val="center" w:pos="4320"/>
          <w:tab w:val="right" w:pos="8640"/>
        </w:tabs>
        <w:spacing w:line="260" w:lineRule="atLeast"/>
        <w:jc w:val="both"/>
        <w:rPr>
          <w:rFonts w:ascii="Arial" w:hAnsi="Arial" w:cs="Arial"/>
          <w:b/>
          <w:sz w:val="20"/>
          <w:szCs w:val="20"/>
          <w:lang w:eastAsia="en-US"/>
        </w:rPr>
      </w:pPr>
    </w:p>
    <w:p w14:paraId="50E23BFB" w14:textId="4AC76EDA" w:rsidR="002A51B3" w:rsidRDefault="002A51B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2A51B3" w:rsidRPr="00A93C7A" w14:paraId="4240F5D9" w14:textId="77777777" w:rsidTr="00D379BB">
        <w:tc>
          <w:tcPr>
            <w:tcW w:w="3827" w:type="dxa"/>
            <w:tcBorders>
              <w:top w:val="single" w:sz="4" w:space="0" w:color="auto"/>
              <w:left w:val="single" w:sz="4" w:space="0" w:color="auto"/>
              <w:bottom w:val="single" w:sz="4" w:space="0" w:color="auto"/>
              <w:right w:val="single" w:sz="4" w:space="0" w:color="auto"/>
            </w:tcBorders>
          </w:tcPr>
          <w:p w14:paraId="120667BB" w14:textId="1A0C251E" w:rsidR="002A51B3" w:rsidRPr="00A93C7A" w:rsidRDefault="002A51B3" w:rsidP="002A51B3">
            <w:pPr>
              <w:spacing w:line="260" w:lineRule="atLeast"/>
              <w:rPr>
                <w:rFonts w:ascii="Arial" w:hAnsi="Arial"/>
                <w:b/>
                <w:bCs/>
                <w:i/>
                <w:iCs/>
                <w:sz w:val="20"/>
                <w:lang w:eastAsia="en-US"/>
              </w:rPr>
            </w:pPr>
            <w:r w:rsidRPr="006E1B35">
              <w:rPr>
                <w:rFonts w:ascii="Arial" w:hAnsi="Arial"/>
                <w:b/>
                <w:bCs/>
                <w:i/>
                <w:iCs/>
                <w:sz w:val="20"/>
                <w:lang w:eastAsia="en-US"/>
              </w:rPr>
              <w:t>Naziv referenčnega projekta</w:t>
            </w:r>
            <w:r>
              <w:rPr>
                <w:rFonts w:ascii="Arial" w:hAnsi="Arial"/>
                <w:b/>
                <w:bCs/>
                <w:i/>
                <w:iCs/>
                <w:sz w:val="20"/>
                <w:lang w:eastAsia="en-US"/>
              </w:rPr>
              <w:t xml:space="preserve"> 2 </w:t>
            </w:r>
            <w:r w:rsidRPr="006E1B35">
              <w:rPr>
                <w:rFonts w:ascii="Arial" w:hAnsi="Arial"/>
                <w:b/>
                <w:bCs/>
                <w:i/>
                <w:iCs/>
                <w:sz w:val="20"/>
                <w:lang w:eastAsia="en-US"/>
              </w:rPr>
              <w:t xml:space="preserve"> za </w:t>
            </w:r>
            <w:r w:rsidRPr="006E1B35">
              <w:rPr>
                <w:rFonts w:ascii="Arial" w:hAnsi="Arial"/>
                <w:b/>
                <w:i/>
                <w:iCs/>
                <w:sz w:val="20"/>
                <w:szCs w:val="20"/>
              </w:rPr>
              <w:t>RAZVIJALCA 1</w:t>
            </w:r>
          </w:p>
        </w:tc>
        <w:tc>
          <w:tcPr>
            <w:tcW w:w="4495" w:type="dxa"/>
            <w:tcBorders>
              <w:top w:val="single" w:sz="4" w:space="0" w:color="auto"/>
              <w:left w:val="single" w:sz="4" w:space="0" w:color="auto"/>
              <w:bottom w:val="single" w:sz="4" w:space="0" w:color="auto"/>
              <w:right w:val="single" w:sz="4" w:space="0" w:color="auto"/>
            </w:tcBorders>
          </w:tcPr>
          <w:p w14:paraId="1AC63DE3" w14:textId="77777777" w:rsidR="002A51B3" w:rsidRPr="00A93C7A" w:rsidRDefault="002A51B3" w:rsidP="00D379BB">
            <w:pPr>
              <w:spacing w:line="260" w:lineRule="atLeast"/>
              <w:rPr>
                <w:rFonts w:ascii="Arial" w:hAnsi="Arial"/>
                <w:b/>
                <w:bCs/>
                <w:i/>
                <w:iCs/>
                <w:sz w:val="20"/>
                <w:lang w:eastAsia="en-US"/>
              </w:rPr>
            </w:pPr>
          </w:p>
        </w:tc>
      </w:tr>
      <w:tr w:rsidR="002A51B3" w:rsidRPr="00A93C7A" w14:paraId="1BFC50E2" w14:textId="77777777" w:rsidTr="00D379BB">
        <w:tc>
          <w:tcPr>
            <w:tcW w:w="3827" w:type="dxa"/>
            <w:tcBorders>
              <w:top w:val="single" w:sz="4" w:space="0" w:color="auto"/>
              <w:left w:val="single" w:sz="4" w:space="0" w:color="auto"/>
              <w:bottom w:val="single" w:sz="4" w:space="0" w:color="auto"/>
              <w:right w:val="single" w:sz="4" w:space="0" w:color="auto"/>
            </w:tcBorders>
          </w:tcPr>
          <w:p w14:paraId="51244B24" w14:textId="77777777" w:rsidR="002A51B3" w:rsidRPr="00A93C7A" w:rsidRDefault="002A51B3" w:rsidP="00D379BB">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8637E97" w14:textId="77777777" w:rsidR="002A51B3" w:rsidRPr="00A93C7A" w:rsidRDefault="002A51B3" w:rsidP="00D379BB">
            <w:pPr>
              <w:spacing w:line="260" w:lineRule="atLeast"/>
              <w:rPr>
                <w:rFonts w:ascii="Arial" w:hAnsi="Arial"/>
                <w:b/>
                <w:bCs/>
                <w:i/>
                <w:iCs/>
                <w:sz w:val="20"/>
                <w:lang w:eastAsia="en-US"/>
              </w:rPr>
            </w:pPr>
          </w:p>
        </w:tc>
      </w:tr>
      <w:tr w:rsidR="002A51B3" w:rsidRPr="00A93C7A" w14:paraId="5605A4C4" w14:textId="77777777" w:rsidTr="00D379BB">
        <w:tc>
          <w:tcPr>
            <w:tcW w:w="3827" w:type="dxa"/>
            <w:tcBorders>
              <w:top w:val="single" w:sz="4" w:space="0" w:color="auto"/>
              <w:left w:val="single" w:sz="4" w:space="0" w:color="auto"/>
              <w:bottom w:val="single" w:sz="4" w:space="0" w:color="auto"/>
              <w:right w:val="single" w:sz="4" w:space="0" w:color="auto"/>
            </w:tcBorders>
          </w:tcPr>
          <w:p w14:paraId="39B7A27A" w14:textId="77777777" w:rsidR="002A51B3" w:rsidRPr="00A93C7A" w:rsidRDefault="002A51B3" w:rsidP="00D379BB">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4E0FAE2" w14:textId="77777777" w:rsidR="002A51B3" w:rsidRPr="00A93C7A" w:rsidRDefault="002A51B3" w:rsidP="00D379BB">
            <w:pPr>
              <w:spacing w:line="260" w:lineRule="atLeast"/>
              <w:rPr>
                <w:rFonts w:ascii="Arial" w:hAnsi="Arial"/>
                <w:b/>
                <w:bCs/>
                <w:i/>
                <w:iCs/>
                <w:sz w:val="20"/>
                <w:lang w:eastAsia="en-US"/>
              </w:rPr>
            </w:pPr>
          </w:p>
        </w:tc>
      </w:tr>
      <w:tr w:rsidR="00A5163B" w:rsidRPr="00A93C7A" w14:paraId="3EE2148F" w14:textId="77777777" w:rsidTr="00D379BB">
        <w:tc>
          <w:tcPr>
            <w:tcW w:w="3827" w:type="dxa"/>
            <w:tcBorders>
              <w:top w:val="single" w:sz="4" w:space="0" w:color="auto"/>
              <w:left w:val="single" w:sz="4" w:space="0" w:color="auto"/>
              <w:bottom w:val="single" w:sz="4" w:space="0" w:color="auto"/>
              <w:right w:val="single" w:sz="4" w:space="0" w:color="auto"/>
            </w:tcBorders>
          </w:tcPr>
          <w:p w14:paraId="4886D7DF" w14:textId="09F8F541" w:rsidR="00A5163B" w:rsidRPr="00A93C7A" w:rsidRDefault="00A5163B" w:rsidP="00D379BB">
            <w:pPr>
              <w:spacing w:line="260" w:lineRule="atLeast"/>
              <w:rPr>
                <w:rFonts w:ascii="Arial" w:hAnsi="Arial"/>
                <w:i/>
                <w:iCs/>
                <w:sz w:val="20"/>
                <w:lang w:eastAsia="en-US"/>
              </w:rPr>
            </w:pPr>
            <w:r w:rsidRPr="00A5163B">
              <w:rPr>
                <w:rFonts w:ascii="Arial" w:hAnsi="Arial"/>
                <w:i/>
                <w:iCs/>
                <w:sz w:val="20"/>
                <w:lang w:eastAsia="en-US"/>
              </w:rPr>
              <w:t>Obdobje vzdrževanja (od mesec leto – do mesec leto):</w:t>
            </w:r>
          </w:p>
        </w:tc>
        <w:tc>
          <w:tcPr>
            <w:tcW w:w="4495" w:type="dxa"/>
            <w:tcBorders>
              <w:top w:val="single" w:sz="4" w:space="0" w:color="auto"/>
              <w:left w:val="single" w:sz="4" w:space="0" w:color="auto"/>
              <w:bottom w:val="single" w:sz="4" w:space="0" w:color="auto"/>
              <w:right w:val="single" w:sz="4" w:space="0" w:color="auto"/>
            </w:tcBorders>
          </w:tcPr>
          <w:p w14:paraId="781453DC" w14:textId="77777777" w:rsidR="00A5163B" w:rsidRPr="00A93C7A" w:rsidRDefault="00A5163B" w:rsidP="00D379BB">
            <w:pPr>
              <w:spacing w:line="260" w:lineRule="atLeast"/>
              <w:rPr>
                <w:rFonts w:ascii="Arial" w:hAnsi="Arial"/>
                <w:b/>
                <w:bCs/>
                <w:i/>
                <w:iCs/>
                <w:sz w:val="20"/>
                <w:lang w:eastAsia="en-US"/>
              </w:rPr>
            </w:pPr>
          </w:p>
        </w:tc>
      </w:tr>
      <w:tr w:rsidR="002A51B3" w:rsidRPr="00A93C7A" w14:paraId="72685DE5" w14:textId="77777777" w:rsidTr="00D379BB">
        <w:tc>
          <w:tcPr>
            <w:tcW w:w="3827" w:type="dxa"/>
            <w:tcBorders>
              <w:top w:val="single" w:sz="4" w:space="0" w:color="auto"/>
              <w:left w:val="single" w:sz="4" w:space="0" w:color="auto"/>
              <w:bottom w:val="single" w:sz="4" w:space="0" w:color="auto"/>
              <w:right w:val="single" w:sz="4" w:space="0" w:color="auto"/>
            </w:tcBorders>
          </w:tcPr>
          <w:p w14:paraId="318EC5ED" w14:textId="77777777" w:rsidR="002A51B3" w:rsidRPr="00A93C7A" w:rsidRDefault="002A51B3" w:rsidP="00D379BB">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4D4BDCF4" w14:textId="77777777" w:rsidR="002A51B3" w:rsidRPr="00A93C7A" w:rsidRDefault="002A51B3" w:rsidP="00D379BB">
            <w:pPr>
              <w:spacing w:line="260" w:lineRule="atLeast"/>
              <w:rPr>
                <w:rFonts w:ascii="Arial" w:hAnsi="Arial"/>
                <w:b/>
                <w:bCs/>
                <w:i/>
                <w:iCs/>
                <w:sz w:val="20"/>
                <w:lang w:eastAsia="en-US"/>
              </w:rPr>
            </w:pPr>
          </w:p>
        </w:tc>
      </w:tr>
      <w:tr w:rsidR="002A51B3" w:rsidRPr="00A93C7A" w14:paraId="67ADE7F2" w14:textId="77777777" w:rsidTr="00D379BB">
        <w:tc>
          <w:tcPr>
            <w:tcW w:w="3827" w:type="dxa"/>
            <w:tcBorders>
              <w:top w:val="single" w:sz="4" w:space="0" w:color="auto"/>
              <w:left w:val="single" w:sz="4" w:space="0" w:color="auto"/>
              <w:bottom w:val="single" w:sz="4" w:space="0" w:color="auto"/>
              <w:right w:val="single" w:sz="4" w:space="0" w:color="auto"/>
            </w:tcBorders>
          </w:tcPr>
          <w:p w14:paraId="28E7118E" w14:textId="77777777" w:rsidR="002A51B3" w:rsidRPr="00A93C7A" w:rsidRDefault="002A51B3" w:rsidP="00D379BB">
            <w:pPr>
              <w:spacing w:line="260" w:lineRule="atLeast"/>
              <w:rPr>
                <w:rFonts w:ascii="Arial" w:hAnsi="Arial"/>
                <w:i/>
                <w:iCs/>
                <w:sz w:val="20"/>
                <w:lang w:eastAsia="en-US"/>
              </w:rPr>
            </w:pPr>
            <w:r>
              <w:rPr>
                <w:rFonts w:ascii="Arial" w:hAnsi="Arial"/>
                <w:i/>
                <w:iCs/>
                <w:sz w:val="20"/>
                <w:lang w:eastAsia="en-US"/>
              </w:rPr>
              <w:t>Vloga v referenčnem projektu</w:t>
            </w:r>
          </w:p>
        </w:tc>
        <w:tc>
          <w:tcPr>
            <w:tcW w:w="4495" w:type="dxa"/>
            <w:tcBorders>
              <w:top w:val="single" w:sz="4" w:space="0" w:color="auto"/>
              <w:left w:val="single" w:sz="4" w:space="0" w:color="auto"/>
              <w:bottom w:val="single" w:sz="4" w:space="0" w:color="auto"/>
              <w:right w:val="single" w:sz="4" w:space="0" w:color="auto"/>
            </w:tcBorders>
          </w:tcPr>
          <w:p w14:paraId="439935B3" w14:textId="77777777" w:rsidR="002A51B3" w:rsidRPr="00A93C7A" w:rsidRDefault="002A51B3" w:rsidP="00D379BB">
            <w:pPr>
              <w:spacing w:line="260" w:lineRule="atLeast"/>
              <w:rPr>
                <w:rFonts w:ascii="Arial" w:hAnsi="Arial"/>
                <w:b/>
                <w:bCs/>
                <w:i/>
                <w:iCs/>
                <w:sz w:val="20"/>
                <w:lang w:eastAsia="en-US"/>
              </w:rPr>
            </w:pPr>
          </w:p>
        </w:tc>
      </w:tr>
      <w:tr w:rsidR="002A51B3" w:rsidRPr="00A93C7A" w14:paraId="2FD590EB" w14:textId="77777777" w:rsidTr="00D379BB">
        <w:tc>
          <w:tcPr>
            <w:tcW w:w="3827" w:type="dxa"/>
            <w:tcBorders>
              <w:top w:val="single" w:sz="4" w:space="0" w:color="auto"/>
              <w:left w:val="single" w:sz="4" w:space="0" w:color="auto"/>
              <w:bottom w:val="single" w:sz="4" w:space="0" w:color="auto"/>
              <w:right w:val="single" w:sz="4" w:space="0" w:color="auto"/>
            </w:tcBorders>
          </w:tcPr>
          <w:p w14:paraId="15A8198A" w14:textId="77777777" w:rsidR="002A51B3" w:rsidRPr="00A93C7A" w:rsidRDefault="002A51B3" w:rsidP="00D379BB">
            <w:pPr>
              <w:spacing w:line="260" w:lineRule="atLeast"/>
              <w:rPr>
                <w:rFonts w:ascii="Arial" w:hAnsi="Arial"/>
                <w:i/>
                <w:iCs/>
                <w:sz w:val="20"/>
                <w:lang w:eastAsia="en-US"/>
              </w:rPr>
            </w:pPr>
            <w:r>
              <w:rPr>
                <w:rFonts w:ascii="Arial" w:hAnsi="Arial"/>
                <w:i/>
                <w:iCs/>
                <w:sz w:val="20"/>
                <w:lang w:eastAsia="en-US"/>
              </w:rPr>
              <w:t>Projekt je v produkciji v času objave tega javnega naročila (ustrezno obkroži)</w:t>
            </w:r>
          </w:p>
        </w:tc>
        <w:tc>
          <w:tcPr>
            <w:tcW w:w="4495" w:type="dxa"/>
            <w:tcBorders>
              <w:top w:val="single" w:sz="4" w:space="0" w:color="auto"/>
              <w:left w:val="single" w:sz="4" w:space="0" w:color="auto"/>
              <w:bottom w:val="single" w:sz="4" w:space="0" w:color="auto"/>
              <w:right w:val="single" w:sz="4" w:space="0" w:color="auto"/>
            </w:tcBorders>
          </w:tcPr>
          <w:p w14:paraId="6CE888D0" w14:textId="77777777" w:rsidR="002A51B3" w:rsidRPr="00A93C7A" w:rsidRDefault="002A51B3" w:rsidP="00D379BB">
            <w:pPr>
              <w:spacing w:line="260" w:lineRule="atLeast"/>
              <w:rPr>
                <w:rFonts w:ascii="Arial" w:hAnsi="Arial"/>
                <w:b/>
                <w:bCs/>
                <w:i/>
                <w:iCs/>
                <w:sz w:val="20"/>
                <w:lang w:eastAsia="en-US"/>
              </w:rPr>
            </w:pPr>
            <w:r>
              <w:rPr>
                <w:rFonts w:ascii="Arial" w:hAnsi="Arial"/>
                <w:b/>
                <w:bCs/>
                <w:i/>
                <w:iCs/>
                <w:sz w:val="20"/>
                <w:lang w:eastAsia="en-US"/>
              </w:rPr>
              <w:t>DA/NE</w:t>
            </w:r>
          </w:p>
        </w:tc>
      </w:tr>
      <w:tr w:rsidR="002A51B3" w14:paraId="0C48C09E" w14:textId="77777777" w:rsidTr="00D379BB">
        <w:tc>
          <w:tcPr>
            <w:tcW w:w="3827" w:type="dxa"/>
            <w:tcBorders>
              <w:top w:val="single" w:sz="4" w:space="0" w:color="auto"/>
              <w:left w:val="single" w:sz="4" w:space="0" w:color="auto"/>
              <w:bottom w:val="single" w:sz="4" w:space="0" w:color="auto"/>
              <w:right w:val="single" w:sz="4" w:space="0" w:color="auto"/>
            </w:tcBorders>
          </w:tcPr>
          <w:p w14:paraId="2F255CDE" w14:textId="77777777" w:rsidR="002A51B3" w:rsidRDefault="002A51B3" w:rsidP="00D379BB">
            <w:pPr>
              <w:spacing w:line="260" w:lineRule="atLeast"/>
              <w:rPr>
                <w:rFonts w:ascii="Arial" w:hAnsi="Arial"/>
                <w:i/>
                <w:iCs/>
                <w:sz w:val="20"/>
                <w:lang w:eastAsia="en-US"/>
              </w:rPr>
            </w:pPr>
            <w:r w:rsidRPr="002A51B3">
              <w:rPr>
                <w:rFonts w:ascii="Arial" w:hAnsi="Arial"/>
                <w:i/>
                <w:iCs/>
                <w:sz w:val="20"/>
                <w:lang w:eastAsia="en-US"/>
              </w:rPr>
              <w:t>Vrednost vzpostavitve rešitve brez vzdrževanja</w:t>
            </w:r>
            <w:r>
              <w:rPr>
                <w:rFonts w:ascii="Arial" w:hAnsi="Arial"/>
                <w:i/>
                <w:iCs/>
                <w:sz w:val="20"/>
                <w:lang w:eastAsia="en-US"/>
              </w:rPr>
              <w:t xml:space="preserve"> (v EUR brez DDV)</w:t>
            </w:r>
          </w:p>
        </w:tc>
        <w:tc>
          <w:tcPr>
            <w:tcW w:w="4495" w:type="dxa"/>
            <w:tcBorders>
              <w:top w:val="single" w:sz="4" w:space="0" w:color="auto"/>
              <w:left w:val="single" w:sz="4" w:space="0" w:color="auto"/>
              <w:bottom w:val="single" w:sz="4" w:space="0" w:color="auto"/>
              <w:right w:val="single" w:sz="4" w:space="0" w:color="auto"/>
            </w:tcBorders>
          </w:tcPr>
          <w:p w14:paraId="47686DCA" w14:textId="77777777" w:rsidR="002A51B3" w:rsidRDefault="002A51B3" w:rsidP="00D379BB">
            <w:pPr>
              <w:spacing w:line="260" w:lineRule="atLeast"/>
              <w:rPr>
                <w:rFonts w:ascii="Arial" w:hAnsi="Arial"/>
                <w:b/>
                <w:bCs/>
                <w:i/>
                <w:iCs/>
                <w:sz w:val="20"/>
                <w:lang w:eastAsia="en-US"/>
              </w:rPr>
            </w:pPr>
          </w:p>
        </w:tc>
      </w:tr>
    </w:tbl>
    <w:p w14:paraId="49576668" w14:textId="5D0FCF80" w:rsidR="00A5163B" w:rsidRDefault="00A5163B" w:rsidP="005722D3">
      <w:pPr>
        <w:tabs>
          <w:tab w:val="center" w:pos="4320"/>
          <w:tab w:val="right" w:pos="8640"/>
        </w:tabs>
        <w:spacing w:line="260" w:lineRule="atLeast"/>
        <w:jc w:val="both"/>
        <w:rPr>
          <w:rFonts w:ascii="Arial" w:hAnsi="Arial" w:cs="Arial"/>
          <w:b/>
          <w:sz w:val="20"/>
          <w:szCs w:val="20"/>
          <w:lang w:eastAsia="en-US"/>
        </w:rPr>
      </w:pPr>
    </w:p>
    <w:p w14:paraId="42983B30" w14:textId="6B84DAB7" w:rsidR="00A5163B" w:rsidRDefault="00A5163B" w:rsidP="005722D3">
      <w:pPr>
        <w:tabs>
          <w:tab w:val="center" w:pos="4320"/>
          <w:tab w:val="right" w:pos="8640"/>
        </w:tabs>
        <w:spacing w:line="260" w:lineRule="atLeast"/>
        <w:jc w:val="both"/>
        <w:rPr>
          <w:rFonts w:ascii="Arial" w:hAnsi="Arial" w:cs="Arial"/>
          <w:b/>
          <w:sz w:val="20"/>
          <w:szCs w:val="20"/>
          <w:lang w:eastAsia="en-US"/>
        </w:rPr>
      </w:pPr>
    </w:p>
    <w:p w14:paraId="62C799F6" w14:textId="3CC46EC3" w:rsidR="00A5163B" w:rsidRDefault="00A5163B" w:rsidP="005722D3">
      <w:pPr>
        <w:tabs>
          <w:tab w:val="center" w:pos="4320"/>
          <w:tab w:val="right" w:pos="8640"/>
        </w:tabs>
        <w:spacing w:line="260" w:lineRule="atLeast"/>
        <w:jc w:val="both"/>
        <w:rPr>
          <w:rFonts w:ascii="Arial" w:hAnsi="Arial" w:cs="Arial"/>
          <w:b/>
          <w:sz w:val="20"/>
          <w:szCs w:val="20"/>
          <w:lang w:eastAsia="en-US"/>
        </w:rPr>
      </w:pPr>
    </w:p>
    <w:p w14:paraId="56DA0F7F" w14:textId="26130DAF" w:rsidR="00A5163B" w:rsidRDefault="00A5163B" w:rsidP="005722D3">
      <w:pPr>
        <w:tabs>
          <w:tab w:val="center" w:pos="4320"/>
          <w:tab w:val="right" w:pos="8640"/>
        </w:tabs>
        <w:spacing w:line="260" w:lineRule="atLeast"/>
        <w:jc w:val="both"/>
        <w:rPr>
          <w:rFonts w:ascii="Arial" w:hAnsi="Arial" w:cs="Arial"/>
          <w:b/>
          <w:sz w:val="20"/>
          <w:szCs w:val="20"/>
          <w:lang w:eastAsia="en-US"/>
        </w:rPr>
      </w:pPr>
    </w:p>
    <w:p w14:paraId="4400B975" w14:textId="77777777" w:rsidR="00A5163B" w:rsidRDefault="00A5163B" w:rsidP="005722D3">
      <w:pPr>
        <w:tabs>
          <w:tab w:val="center" w:pos="4320"/>
          <w:tab w:val="right" w:pos="8640"/>
        </w:tabs>
        <w:spacing w:line="260" w:lineRule="atLeast"/>
        <w:jc w:val="both"/>
        <w:rPr>
          <w:rFonts w:ascii="Arial" w:hAnsi="Arial" w:cs="Arial"/>
          <w:b/>
          <w:sz w:val="20"/>
          <w:szCs w:val="20"/>
          <w:lang w:eastAsia="en-US"/>
        </w:rPr>
      </w:pPr>
    </w:p>
    <w:p w14:paraId="117A1654" w14:textId="7740DEB2" w:rsidR="002A51B3" w:rsidRDefault="002A51B3"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5163B" w:rsidRPr="0094010D" w14:paraId="71462224" w14:textId="77777777" w:rsidTr="00D379B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10D9627" w14:textId="5B96B371" w:rsidR="00A5163B" w:rsidRPr="0094010D" w:rsidRDefault="00A5163B" w:rsidP="00A5163B">
            <w:pPr>
              <w:spacing w:line="260" w:lineRule="atLeast"/>
              <w:rPr>
                <w:rFonts w:ascii="Arial" w:hAnsi="Arial"/>
                <w:i/>
                <w:iCs/>
                <w:sz w:val="20"/>
                <w:szCs w:val="20"/>
              </w:rPr>
            </w:pPr>
            <w:r>
              <w:rPr>
                <w:rFonts w:ascii="Arial" w:hAnsi="Arial"/>
                <w:b/>
                <w:i/>
                <w:iCs/>
                <w:sz w:val="20"/>
                <w:szCs w:val="20"/>
              </w:rPr>
              <w:lastRenderedPageBreak/>
              <w:t>RAZVIJALEC 2</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5163B" w:rsidRPr="00EE1F15" w14:paraId="1B59D55F" w14:textId="77777777" w:rsidTr="00D379BB">
        <w:tc>
          <w:tcPr>
            <w:tcW w:w="2694" w:type="dxa"/>
            <w:tcBorders>
              <w:top w:val="single" w:sz="4" w:space="0" w:color="auto"/>
              <w:left w:val="single" w:sz="4" w:space="0" w:color="auto"/>
              <w:bottom w:val="single" w:sz="4" w:space="0" w:color="auto"/>
              <w:right w:val="single" w:sz="4" w:space="0" w:color="auto"/>
            </w:tcBorders>
            <w:vAlign w:val="center"/>
          </w:tcPr>
          <w:p w14:paraId="2A98C653" w14:textId="77777777" w:rsidR="00A5163B" w:rsidRPr="00EE1F15" w:rsidRDefault="00A5163B" w:rsidP="00D379BB">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41FD32BF" w14:textId="77777777" w:rsidR="00A5163B" w:rsidRDefault="00A5163B" w:rsidP="00D379BB">
            <w:pPr>
              <w:spacing w:before="60" w:after="60"/>
              <w:rPr>
                <w:rFonts w:ascii="Arial" w:hAnsi="Arial"/>
                <w:b/>
                <w:bCs/>
                <w:iCs/>
                <w:sz w:val="20"/>
                <w:szCs w:val="20"/>
              </w:rPr>
            </w:pPr>
          </w:p>
          <w:p w14:paraId="2990A600" w14:textId="77777777" w:rsidR="00A5163B" w:rsidRDefault="00A5163B" w:rsidP="00D379BB">
            <w:pPr>
              <w:spacing w:before="60" w:after="60"/>
              <w:rPr>
                <w:rFonts w:ascii="Arial" w:hAnsi="Arial"/>
                <w:b/>
                <w:bCs/>
                <w:iCs/>
                <w:sz w:val="20"/>
                <w:szCs w:val="20"/>
              </w:rPr>
            </w:pPr>
          </w:p>
          <w:p w14:paraId="2D3D14F5" w14:textId="77777777" w:rsidR="00A5163B" w:rsidRPr="00EE1F15" w:rsidRDefault="00A5163B" w:rsidP="00D379BB">
            <w:pPr>
              <w:spacing w:before="60" w:after="60"/>
              <w:rPr>
                <w:rFonts w:ascii="Arial" w:hAnsi="Arial"/>
                <w:b/>
                <w:bCs/>
                <w:iCs/>
                <w:sz w:val="20"/>
                <w:szCs w:val="20"/>
              </w:rPr>
            </w:pPr>
          </w:p>
        </w:tc>
      </w:tr>
      <w:tr w:rsidR="00A5163B" w:rsidRPr="00B81207" w14:paraId="3255553D" w14:textId="77777777" w:rsidTr="00D379BB">
        <w:tc>
          <w:tcPr>
            <w:tcW w:w="2694" w:type="dxa"/>
            <w:tcBorders>
              <w:top w:val="single" w:sz="4" w:space="0" w:color="auto"/>
              <w:left w:val="single" w:sz="4" w:space="0" w:color="auto"/>
              <w:bottom w:val="single" w:sz="4" w:space="0" w:color="auto"/>
              <w:right w:val="single" w:sz="4" w:space="0" w:color="auto"/>
            </w:tcBorders>
            <w:shd w:val="clear" w:color="auto" w:fill="auto"/>
          </w:tcPr>
          <w:p w14:paraId="605B533C" w14:textId="77777777" w:rsidR="00A5163B" w:rsidRPr="00EE1F15" w:rsidRDefault="00A5163B" w:rsidP="00D379BB">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A9507B4" w14:textId="77777777" w:rsidR="00A5163B" w:rsidRPr="00B81207" w:rsidRDefault="00A5163B" w:rsidP="00D379BB">
            <w:pPr>
              <w:spacing w:before="60" w:after="60"/>
              <w:rPr>
                <w:rFonts w:ascii="Arial" w:hAnsi="Arial"/>
                <w:b/>
                <w:bCs/>
                <w:iCs/>
                <w:sz w:val="20"/>
                <w:szCs w:val="20"/>
              </w:rPr>
            </w:pPr>
          </w:p>
        </w:tc>
      </w:tr>
      <w:tr w:rsidR="00A5163B" w:rsidRPr="00EE1F15" w14:paraId="3EC228DA" w14:textId="77777777" w:rsidTr="00D379B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B3DEA1" w14:textId="77777777" w:rsidR="00A5163B" w:rsidRPr="00EE1F15" w:rsidRDefault="00A5163B" w:rsidP="00D379BB">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5707552" w14:textId="77777777" w:rsidR="00A5163B" w:rsidRDefault="00A5163B" w:rsidP="00D379BB">
            <w:pPr>
              <w:spacing w:line="260" w:lineRule="atLeast"/>
              <w:rPr>
                <w:rFonts w:ascii="Arial" w:hAnsi="Arial"/>
                <w:b/>
                <w:bCs/>
                <w:i/>
                <w:iCs/>
                <w:sz w:val="20"/>
                <w:szCs w:val="20"/>
              </w:rPr>
            </w:pPr>
          </w:p>
          <w:p w14:paraId="6651926B" w14:textId="77777777" w:rsidR="00A5163B" w:rsidRDefault="00A5163B" w:rsidP="00D379BB">
            <w:pPr>
              <w:spacing w:line="260" w:lineRule="atLeast"/>
              <w:rPr>
                <w:rFonts w:ascii="Arial" w:hAnsi="Arial"/>
                <w:b/>
                <w:bCs/>
                <w:i/>
                <w:iCs/>
                <w:sz w:val="20"/>
                <w:szCs w:val="20"/>
              </w:rPr>
            </w:pPr>
          </w:p>
          <w:p w14:paraId="626B0596" w14:textId="77777777" w:rsidR="00A5163B" w:rsidRPr="00EE1F15" w:rsidRDefault="00A5163B" w:rsidP="00D379BB">
            <w:pPr>
              <w:spacing w:line="260" w:lineRule="atLeast"/>
              <w:rPr>
                <w:rFonts w:ascii="Arial" w:hAnsi="Arial"/>
                <w:b/>
                <w:bCs/>
                <w:i/>
                <w:iCs/>
                <w:sz w:val="20"/>
                <w:szCs w:val="20"/>
              </w:rPr>
            </w:pPr>
          </w:p>
        </w:tc>
      </w:tr>
      <w:tr w:rsidR="00A5163B" w:rsidRPr="002F0D70" w14:paraId="7E81866F" w14:textId="77777777" w:rsidTr="00D379B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9A61979" w14:textId="77777777" w:rsidR="00A5163B" w:rsidRPr="00902598" w:rsidRDefault="00A5163B" w:rsidP="00D379BB">
            <w:pPr>
              <w:spacing w:line="260" w:lineRule="atLeast"/>
              <w:rPr>
                <w:rFonts w:ascii="Arial" w:hAnsi="Arial"/>
                <w:bCs/>
                <w:i/>
                <w:iCs/>
                <w:sz w:val="20"/>
                <w:szCs w:val="20"/>
              </w:rPr>
            </w:pPr>
            <w:r>
              <w:rPr>
                <w:rFonts w:ascii="Arial" w:hAnsi="Arial"/>
                <w:bCs/>
                <w:i/>
                <w:iCs/>
                <w:sz w:val="20"/>
                <w:szCs w:val="20"/>
              </w:rPr>
              <w:t xml:space="preserve">Število let delovne dobe  </w:t>
            </w:r>
          </w:p>
          <w:p w14:paraId="342C0E79" w14:textId="77777777" w:rsidR="00A5163B" w:rsidRPr="001C3750" w:rsidRDefault="00A5163B" w:rsidP="00D379BB">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93417CB" w14:textId="77777777" w:rsidR="00A5163B" w:rsidRPr="001C3750" w:rsidRDefault="00A5163B" w:rsidP="00D379BB">
            <w:pPr>
              <w:spacing w:line="260" w:lineRule="atLeast"/>
              <w:rPr>
                <w:rFonts w:ascii="Arial" w:hAnsi="Arial"/>
                <w:bCs/>
                <w:i/>
                <w:iCs/>
                <w:sz w:val="20"/>
                <w:szCs w:val="20"/>
              </w:rPr>
            </w:pPr>
          </w:p>
        </w:tc>
      </w:tr>
    </w:tbl>
    <w:p w14:paraId="4A0F394C"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451604E1" w14:textId="77777777" w:rsidR="00A5163B" w:rsidRPr="00A93C7A" w:rsidRDefault="00A5163B" w:rsidP="00A5163B">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5163B" w:rsidRPr="00A93C7A" w14:paraId="3922E1CD" w14:textId="77777777" w:rsidTr="00D379BB">
        <w:tc>
          <w:tcPr>
            <w:tcW w:w="3827" w:type="dxa"/>
            <w:tcBorders>
              <w:top w:val="single" w:sz="4" w:space="0" w:color="auto"/>
              <w:left w:val="single" w:sz="4" w:space="0" w:color="auto"/>
              <w:bottom w:val="single" w:sz="4" w:space="0" w:color="auto"/>
              <w:right w:val="single" w:sz="4" w:space="0" w:color="auto"/>
            </w:tcBorders>
          </w:tcPr>
          <w:p w14:paraId="78C617A2" w14:textId="15C90238" w:rsidR="00A5163B" w:rsidRPr="00A93C7A" w:rsidRDefault="00A5163B" w:rsidP="00A5163B">
            <w:pPr>
              <w:spacing w:line="260" w:lineRule="atLeast"/>
              <w:rPr>
                <w:rFonts w:ascii="Arial" w:hAnsi="Arial"/>
                <w:b/>
                <w:bCs/>
                <w:i/>
                <w:iCs/>
                <w:sz w:val="20"/>
                <w:lang w:eastAsia="en-US"/>
              </w:rPr>
            </w:pPr>
            <w:r w:rsidRPr="006E1B35">
              <w:rPr>
                <w:rFonts w:ascii="Arial" w:hAnsi="Arial"/>
                <w:b/>
                <w:bCs/>
                <w:i/>
                <w:iCs/>
                <w:sz w:val="20"/>
                <w:lang w:eastAsia="en-US"/>
              </w:rPr>
              <w:t>Naziv referenčnega projekta</w:t>
            </w:r>
            <w:r>
              <w:rPr>
                <w:rFonts w:ascii="Arial" w:hAnsi="Arial"/>
                <w:b/>
                <w:bCs/>
                <w:i/>
                <w:iCs/>
                <w:sz w:val="20"/>
                <w:lang w:eastAsia="en-US"/>
              </w:rPr>
              <w:t xml:space="preserve"> 1 </w:t>
            </w:r>
            <w:r w:rsidRPr="006E1B35">
              <w:rPr>
                <w:rFonts w:ascii="Arial" w:hAnsi="Arial"/>
                <w:b/>
                <w:bCs/>
                <w:i/>
                <w:iCs/>
                <w:sz w:val="20"/>
                <w:lang w:eastAsia="en-US"/>
              </w:rPr>
              <w:t xml:space="preserve"> za </w:t>
            </w:r>
            <w:r w:rsidRPr="006E1B35">
              <w:rPr>
                <w:rFonts w:ascii="Arial" w:hAnsi="Arial"/>
                <w:b/>
                <w:i/>
                <w:iCs/>
                <w:sz w:val="20"/>
                <w:szCs w:val="20"/>
              </w:rPr>
              <w:t xml:space="preserve">RAZVIJALCA </w:t>
            </w:r>
            <w:r>
              <w:rPr>
                <w:rFonts w:ascii="Arial" w:hAnsi="Arial"/>
                <w:b/>
                <w:i/>
                <w:iCs/>
                <w:sz w:val="20"/>
                <w:szCs w:val="20"/>
              </w:rPr>
              <w:t>2</w:t>
            </w:r>
          </w:p>
        </w:tc>
        <w:tc>
          <w:tcPr>
            <w:tcW w:w="4495" w:type="dxa"/>
            <w:tcBorders>
              <w:top w:val="single" w:sz="4" w:space="0" w:color="auto"/>
              <w:left w:val="single" w:sz="4" w:space="0" w:color="auto"/>
              <w:bottom w:val="single" w:sz="4" w:space="0" w:color="auto"/>
              <w:right w:val="single" w:sz="4" w:space="0" w:color="auto"/>
            </w:tcBorders>
          </w:tcPr>
          <w:p w14:paraId="62859145" w14:textId="77777777" w:rsidR="00A5163B" w:rsidRPr="00A93C7A" w:rsidRDefault="00A5163B" w:rsidP="00D379BB">
            <w:pPr>
              <w:spacing w:line="260" w:lineRule="atLeast"/>
              <w:rPr>
                <w:rFonts w:ascii="Arial" w:hAnsi="Arial"/>
                <w:b/>
                <w:bCs/>
                <w:i/>
                <w:iCs/>
                <w:sz w:val="20"/>
                <w:lang w:eastAsia="en-US"/>
              </w:rPr>
            </w:pPr>
          </w:p>
        </w:tc>
      </w:tr>
      <w:tr w:rsidR="00A5163B" w:rsidRPr="00A93C7A" w14:paraId="22F11BAD" w14:textId="77777777" w:rsidTr="00D379BB">
        <w:tc>
          <w:tcPr>
            <w:tcW w:w="3827" w:type="dxa"/>
            <w:tcBorders>
              <w:top w:val="single" w:sz="4" w:space="0" w:color="auto"/>
              <w:left w:val="single" w:sz="4" w:space="0" w:color="auto"/>
              <w:bottom w:val="single" w:sz="4" w:space="0" w:color="auto"/>
              <w:right w:val="single" w:sz="4" w:space="0" w:color="auto"/>
            </w:tcBorders>
          </w:tcPr>
          <w:p w14:paraId="0A3D583B"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E6E9258" w14:textId="77777777" w:rsidR="00A5163B" w:rsidRPr="00A93C7A" w:rsidRDefault="00A5163B" w:rsidP="00D379BB">
            <w:pPr>
              <w:spacing w:line="260" w:lineRule="atLeast"/>
              <w:rPr>
                <w:rFonts w:ascii="Arial" w:hAnsi="Arial"/>
                <w:b/>
                <w:bCs/>
                <w:i/>
                <w:iCs/>
                <w:sz w:val="20"/>
                <w:lang w:eastAsia="en-US"/>
              </w:rPr>
            </w:pPr>
          </w:p>
        </w:tc>
      </w:tr>
      <w:tr w:rsidR="00A5163B" w:rsidRPr="00C42D66" w14:paraId="3E463BEF" w14:textId="77777777" w:rsidTr="00D379BB">
        <w:tc>
          <w:tcPr>
            <w:tcW w:w="3827" w:type="dxa"/>
            <w:tcBorders>
              <w:top w:val="single" w:sz="4" w:space="0" w:color="auto"/>
              <w:left w:val="single" w:sz="4" w:space="0" w:color="auto"/>
              <w:bottom w:val="single" w:sz="4" w:space="0" w:color="auto"/>
              <w:right w:val="single" w:sz="4" w:space="0" w:color="auto"/>
            </w:tcBorders>
          </w:tcPr>
          <w:p w14:paraId="16BF904B"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E0F5BEC" w14:textId="77777777" w:rsidR="00A5163B" w:rsidRPr="00A93C7A" w:rsidRDefault="00A5163B" w:rsidP="00D379BB">
            <w:pPr>
              <w:spacing w:line="260" w:lineRule="atLeast"/>
              <w:rPr>
                <w:rFonts w:ascii="Arial" w:hAnsi="Arial"/>
                <w:b/>
                <w:bCs/>
                <w:i/>
                <w:iCs/>
                <w:sz w:val="20"/>
                <w:lang w:eastAsia="en-US"/>
              </w:rPr>
            </w:pPr>
          </w:p>
        </w:tc>
      </w:tr>
      <w:tr w:rsidR="00A5163B" w:rsidRPr="00A93C7A" w14:paraId="2F83F7AE" w14:textId="77777777" w:rsidTr="00D379BB">
        <w:tc>
          <w:tcPr>
            <w:tcW w:w="3827" w:type="dxa"/>
            <w:tcBorders>
              <w:top w:val="single" w:sz="4" w:space="0" w:color="auto"/>
              <w:left w:val="single" w:sz="4" w:space="0" w:color="auto"/>
              <w:bottom w:val="single" w:sz="4" w:space="0" w:color="auto"/>
              <w:right w:val="single" w:sz="4" w:space="0" w:color="auto"/>
            </w:tcBorders>
          </w:tcPr>
          <w:p w14:paraId="27761971" w14:textId="77777777" w:rsidR="00A5163B" w:rsidRPr="00A93C7A" w:rsidRDefault="00A5163B" w:rsidP="00D379BB">
            <w:pPr>
              <w:spacing w:line="260" w:lineRule="atLeast"/>
              <w:rPr>
                <w:rFonts w:ascii="Arial" w:hAnsi="Arial"/>
                <w:i/>
                <w:iCs/>
                <w:sz w:val="20"/>
                <w:lang w:eastAsia="en-US"/>
              </w:rPr>
            </w:pPr>
            <w:r w:rsidRPr="004A2653">
              <w:rPr>
                <w:rFonts w:ascii="Arial" w:hAnsi="Arial"/>
                <w:i/>
                <w:iCs/>
                <w:sz w:val="20"/>
                <w:lang w:eastAsia="en-US"/>
              </w:rPr>
              <w:t>Obdobje vzdrževanja (od mesec leto – do mesec leto):</w:t>
            </w:r>
          </w:p>
        </w:tc>
        <w:tc>
          <w:tcPr>
            <w:tcW w:w="4495" w:type="dxa"/>
            <w:tcBorders>
              <w:top w:val="single" w:sz="4" w:space="0" w:color="auto"/>
              <w:left w:val="single" w:sz="4" w:space="0" w:color="auto"/>
              <w:bottom w:val="single" w:sz="4" w:space="0" w:color="auto"/>
              <w:right w:val="single" w:sz="4" w:space="0" w:color="auto"/>
            </w:tcBorders>
          </w:tcPr>
          <w:p w14:paraId="78BAC0D1" w14:textId="77777777" w:rsidR="00A5163B" w:rsidRPr="00A93C7A" w:rsidRDefault="00A5163B" w:rsidP="00D379BB">
            <w:pPr>
              <w:spacing w:line="260" w:lineRule="atLeast"/>
              <w:rPr>
                <w:rFonts w:ascii="Arial" w:hAnsi="Arial"/>
                <w:b/>
                <w:bCs/>
                <w:i/>
                <w:iCs/>
                <w:sz w:val="20"/>
                <w:lang w:eastAsia="en-US"/>
              </w:rPr>
            </w:pPr>
          </w:p>
        </w:tc>
      </w:tr>
      <w:tr w:rsidR="00A5163B" w:rsidRPr="00A93C7A" w14:paraId="3F709A9A" w14:textId="77777777" w:rsidTr="00D379BB">
        <w:tc>
          <w:tcPr>
            <w:tcW w:w="3827" w:type="dxa"/>
            <w:tcBorders>
              <w:top w:val="single" w:sz="4" w:space="0" w:color="auto"/>
              <w:left w:val="single" w:sz="4" w:space="0" w:color="auto"/>
              <w:bottom w:val="single" w:sz="4" w:space="0" w:color="auto"/>
              <w:right w:val="single" w:sz="4" w:space="0" w:color="auto"/>
            </w:tcBorders>
          </w:tcPr>
          <w:p w14:paraId="74C19B76"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4275E21F" w14:textId="77777777" w:rsidR="00A5163B" w:rsidRPr="00A93C7A" w:rsidRDefault="00A5163B" w:rsidP="00D379BB">
            <w:pPr>
              <w:spacing w:line="260" w:lineRule="atLeast"/>
              <w:rPr>
                <w:rFonts w:ascii="Arial" w:hAnsi="Arial"/>
                <w:b/>
                <w:bCs/>
                <w:i/>
                <w:iCs/>
                <w:sz w:val="20"/>
                <w:lang w:eastAsia="en-US"/>
              </w:rPr>
            </w:pPr>
          </w:p>
        </w:tc>
      </w:tr>
      <w:tr w:rsidR="00A5163B" w:rsidRPr="00A93C7A" w14:paraId="3560CD2A" w14:textId="77777777" w:rsidTr="00D379BB">
        <w:tc>
          <w:tcPr>
            <w:tcW w:w="3827" w:type="dxa"/>
            <w:tcBorders>
              <w:top w:val="single" w:sz="4" w:space="0" w:color="auto"/>
              <w:left w:val="single" w:sz="4" w:space="0" w:color="auto"/>
              <w:bottom w:val="single" w:sz="4" w:space="0" w:color="auto"/>
              <w:right w:val="single" w:sz="4" w:space="0" w:color="auto"/>
            </w:tcBorders>
          </w:tcPr>
          <w:p w14:paraId="5DE7C987" w14:textId="77777777" w:rsidR="00A5163B" w:rsidRPr="00A93C7A" w:rsidRDefault="00A5163B" w:rsidP="00D379BB">
            <w:pPr>
              <w:spacing w:line="260" w:lineRule="atLeast"/>
              <w:rPr>
                <w:rFonts w:ascii="Arial" w:hAnsi="Arial"/>
                <w:i/>
                <w:iCs/>
                <w:sz w:val="20"/>
                <w:lang w:eastAsia="en-US"/>
              </w:rPr>
            </w:pPr>
            <w:r>
              <w:rPr>
                <w:rFonts w:ascii="Arial" w:hAnsi="Arial"/>
                <w:i/>
                <w:iCs/>
                <w:sz w:val="20"/>
                <w:lang w:eastAsia="en-US"/>
              </w:rPr>
              <w:t>Vloga v referenčnem projektu</w:t>
            </w:r>
          </w:p>
        </w:tc>
        <w:tc>
          <w:tcPr>
            <w:tcW w:w="4495" w:type="dxa"/>
            <w:tcBorders>
              <w:top w:val="single" w:sz="4" w:space="0" w:color="auto"/>
              <w:left w:val="single" w:sz="4" w:space="0" w:color="auto"/>
              <w:bottom w:val="single" w:sz="4" w:space="0" w:color="auto"/>
              <w:right w:val="single" w:sz="4" w:space="0" w:color="auto"/>
            </w:tcBorders>
          </w:tcPr>
          <w:p w14:paraId="202B3A1A" w14:textId="77777777" w:rsidR="00A5163B" w:rsidRPr="00A93C7A" w:rsidRDefault="00A5163B" w:rsidP="00D379BB">
            <w:pPr>
              <w:spacing w:line="260" w:lineRule="atLeast"/>
              <w:rPr>
                <w:rFonts w:ascii="Arial" w:hAnsi="Arial"/>
                <w:b/>
                <w:bCs/>
                <w:i/>
                <w:iCs/>
                <w:sz w:val="20"/>
                <w:lang w:eastAsia="en-US"/>
              </w:rPr>
            </w:pPr>
          </w:p>
        </w:tc>
      </w:tr>
      <w:tr w:rsidR="00A5163B" w:rsidRPr="00A93C7A" w14:paraId="3A581EE0" w14:textId="77777777" w:rsidTr="00D379BB">
        <w:tc>
          <w:tcPr>
            <w:tcW w:w="3827" w:type="dxa"/>
            <w:tcBorders>
              <w:top w:val="single" w:sz="4" w:space="0" w:color="auto"/>
              <w:left w:val="single" w:sz="4" w:space="0" w:color="auto"/>
              <w:bottom w:val="single" w:sz="4" w:space="0" w:color="auto"/>
              <w:right w:val="single" w:sz="4" w:space="0" w:color="auto"/>
            </w:tcBorders>
          </w:tcPr>
          <w:p w14:paraId="5DAB964E" w14:textId="77777777" w:rsidR="00A5163B" w:rsidRPr="00A93C7A" w:rsidRDefault="00A5163B" w:rsidP="00D379BB">
            <w:pPr>
              <w:spacing w:line="260" w:lineRule="atLeast"/>
              <w:rPr>
                <w:rFonts w:ascii="Arial" w:hAnsi="Arial"/>
                <w:i/>
                <w:iCs/>
                <w:sz w:val="20"/>
                <w:lang w:eastAsia="en-US"/>
              </w:rPr>
            </w:pPr>
            <w:r>
              <w:rPr>
                <w:rFonts w:ascii="Arial" w:hAnsi="Arial"/>
                <w:i/>
                <w:iCs/>
                <w:sz w:val="20"/>
                <w:lang w:eastAsia="en-US"/>
              </w:rPr>
              <w:t>Projekt je v produkciji v času objave tega javnega naročila (ustrezno obkroži)</w:t>
            </w:r>
          </w:p>
        </w:tc>
        <w:tc>
          <w:tcPr>
            <w:tcW w:w="4495" w:type="dxa"/>
            <w:tcBorders>
              <w:top w:val="single" w:sz="4" w:space="0" w:color="auto"/>
              <w:left w:val="single" w:sz="4" w:space="0" w:color="auto"/>
              <w:bottom w:val="single" w:sz="4" w:space="0" w:color="auto"/>
              <w:right w:val="single" w:sz="4" w:space="0" w:color="auto"/>
            </w:tcBorders>
          </w:tcPr>
          <w:p w14:paraId="1AB20435" w14:textId="77777777" w:rsidR="00A5163B" w:rsidRPr="00A93C7A" w:rsidRDefault="00A5163B" w:rsidP="00D379BB">
            <w:pPr>
              <w:spacing w:line="260" w:lineRule="atLeast"/>
              <w:rPr>
                <w:rFonts w:ascii="Arial" w:hAnsi="Arial"/>
                <w:b/>
                <w:bCs/>
                <w:i/>
                <w:iCs/>
                <w:sz w:val="20"/>
                <w:lang w:eastAsia="en-US"/>
              </w:rPr>
            </w:pPr>
            <w:r>
              <w:rPr>
                <w:rFonts w:ascii="Arial" w:hAnsi="Arial"/>
                <w:b/>
                <w:bCs/>
                <w:i/>
                <w:iCs/>
                <w:sz w:val="20"/>
                <w:lang w:eastAsia="en-US"/>
              </w:rPr>
              <w:t>DA/NE</w:t>
            </w:r>
          </w:p>
        </w:tc>
      </w:tr>
      <w:tr w:rsidR="00A5163B" w:rsidRPr="00A93C7A" w14:paraId="01CA7FE2" w14:textId="77777777" w:rsidTr="00D379BB">
        <w:tc>
          <w:tcPr>
            <w:tcW w:w="3827" w:type="dxa"/>
            <w:tcBorders>
              <w:top w:val="single" w:sz="4" w:space="0" w:color="auto"/>
              <w:left w:val="single" w:sz="4" w:space="0" w:color="auto"/>
              <w:bottom w:val="single" w:sz="4" w:space="0" w:color="auto"/>
              <w:right w:val="single" w:sz="4" w:space="0" w:color="auto"/>
            </w:tcBorders>
          </w:tcPr>
          <w:p w14:paraId="61A54500" w14:textId="77777777" w:rsidR="00A5163B" w:rsidRDefault="00A5163B" w:rsidP="00D379BB">
            <w:pPr>
              <w:spacing w:line="260" w:lineRule="atLeast"/>
              <w:rPr>
                <w:rFonts w:ascii="Arial" w:hAnsi="Arial"/>
                <w:i/>
                <w:iCs/>
                <w:sz w:val="20"/>
                <w:lang w:eastAsia="en-US"/>
              </w:rPr>
            </w:pPr>
            <w:r w:rsidRPr="002A51B3">
              <w:rPr>
                <w:rFonts w:ascii="Arial" w:hAnsi="Arial"/>
                <w:i/>
                <w:iCs/>
                <w:sz w:val="20"/>
                <w:lang w:eastAsia="en-US"/>
              </w:rPr>
              <w:t>Vrednost vzpostavitve rešitve brez vzdrževanja</w:t>
            </w:r>
            <w:r>
              <w:rPr>
                <w:rFonts w:ascii="Arial" w:hAnsi="Arial"/>
                <w:i/>
                <w:iCs/>
                <w:sz w:val="20"/>
                <w:lang w:eastAsia="en-US"/>
              </w:rPr>
              <w:t xml:space="preserve"> (v EUR brez DDV)</w:t>
            </w:r>
          </w:p>
        </w:tc>
        <w:tc>
          <w:tcPr>
            <w:tcW w:w="4495" w:type="dxa"/>
            <w:tcBorders>
              <w:top w:val="single" w:sz="4" w:space="0" w:color="auto"/>
              <w:left w:val="single" w:sz="4" w:space="0" w:color="auto"/>
              <w:bottom w:val="single" w:sz="4" w:space="0" w:color="auto"/>
              <w:right w:val="single" w:sz="4" w:space="0" w:color="auto"/>
            </w:tcBorders>
          </w:tcPr>
          <w:p w14:paraId="1C54F1BC" w14:textId="77777777" w:rsidR="00A5163B" w:rsidRDefault="00A5163B" w:rsidP="00D379BB">
            <w:pPr>
              <w:spacing w:line="260" w:lineRule="atLeast"/>
              <w:rPr>
                <w:rFonts w:ascii="Arial" w:hAnsi="Arial"/>
                <w:b/>
                <w:bCs/>
                <w:i/>
                <w:iCs/>
                <w:sz w:val="20"/>
                <w:lang w:eastAsia="en-US"/>
              </w:rPr>
            </w:pPr>
          </w:p>
        </w:tc>
      </w:tr>
    </w:tbl>
    <w:p w14:paraId="5098B89F"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0DEF9C76"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5163B" w:rsidRPr="00A93C7A" w14:paraId="3E85B1E3" w14:textId="77777777" w:rsidTr="00D379BB">
        <w:tc>
          <w:tcPr>
            <w:tcW w:w="3827" w:type="dxa"/>
            <w:tcBorders>
              <w:top w:val="single" w:sz="4" w:space="0" w:color="auto"/>
              <w:left w:val="single" w:sz="4" w:space="0" w:color="auto"/>
              <w:bottom w:val="single" w:sz="4" w:space="0" w:color="auto"/>
              <w:right w:val="single" w:sz="4" w:space="0" w:color="auto"/>
            </w:tcBorders>
          </w:tcPr>
          <w:p w14:paraId="3C52062D" w14:textId="11EB517F" w:rsidR="00A5163B" w:rsidRPr="00A93C7A" w:rsidRDefault="00A5163B" w:rsidP="00A5163B">
            <w:pPr>
              <w:spacing w:line="260" w:lineRule="atLeast"/>
              <w:rPr>
                <w:rFonts w:ascii="Arial" w:hAnsi="Arial"/>
                <w:b/>
                <w:bCs/>
                <w:i/>
                <w:iCs/>
                <w:sz w:val="20"/>
                <w:lang w:eastAsia="en-US"/>
              </w:rPr>
            </w:pPr>
            <w:r w:rsidRPr="006E1B35">
              <w:rPr>
                <w:rFonts w:ascii="Arial" w:hAnsi="Arial"/>
                <w:b/>
                <w:bCs/>
                <w:i/>
                <w:iCs/>
                <w:sz w:val="20"/>
                <w:lang w:eastAsia="en-US"/>
              </w:rPr>
              <w:t>Naziv referenčnega projekta</w:t>
            </w:r>
            <w:r>
              <w:rPr>
                <w:rFonts w:ascii="Arial" w:hAnsi="Arial"/>
                <w:b/>
                <w:bCs/>
                <w:i/>
                <w:iCs/>
                <w:sz w:val="20"/>
                <w:lang w:eastAsia="en-US"/>
              </w:rPr>
              <w:t xml:space="preserve"> 2 </w:t>
            </w:r>
            <w:r w:rsidRPr="006E1B35">
              <w:rPr>
                <w:rFonts w:ascii="Arial" w:hAnsi="Arial"/>
                <w:b/>
                <w:bCs/>
                <w:i/>
                <w:iCs/>
                <w:sz w:val="20"/>
                <w:lang w:eastAsia="en-US"/>
              </w:rPr>
              <w:t xml:space="preserve"> za </w:t>
            </w:r>
            <w:r w:rsidRPr="006E1B35">
              <w:rPr>
                <w:rFonts w:ascii="Arial" w:hAnsi="Arial"/>
                <w:b/>
                <w:i/>
                <w:iCs/>
                <w:sz w:val="20"/>
                <w:szCs w:val="20"/>
              </w:rPr>
              <w:t xml:space="preserve">RAZVIJALCA </w:t>
            </w:r>
            <w:r>
              <w:rPr>
                <w:rFonts w:ascii="Arial" w:hAnsi="Arial"/>
                <w:b/>
                <w:i/>
                <w:iCs/>
                <w:sz w:val="20"/>
                <w:szCs w:val="20"/>
              </w:rPr>
              <w:t>2</w:t>
            </w:r>
          </w:p>
        </w:tc>
        <w:tc>
          <w:tcPr>
            <w:tcW w:w="4495" w:type="dxa"/>
            <w:tcBorders>
              <w:top w:val="single" w:sz="4" w:space="0" w:color="auto"/>
              <w:left w:val="single" w:sz="4" w:space="0" w:color="auto"/>
              <w:bottom w:val="single" w:sz="4" w:space="0" w:color="auto"/>
              <w:right w:val="single" w:sz="4" w:space="0" w:color="auto"/>
            </w:tcBorders>
          </w:tcPr>
          <w:p w14:paraId="31C3C5BD" w14:textId="77777777" w:rsidR="00A5163B" w:rsidRPr="00A93C7A" w:rsidRDefault="00A5163B" w:rsidP="00D379BB">
            <w:pPr>
              <w:spacing w:line="260" w:lineRule="atLeast"/>
              <w:rPr>
                <w:rFonts w:ascii="Arial" w:hAnsi="Arial"/>
                <w:b/>
                <w:bCs/>
                <w:i/>
                <w:iCs/>
                <w:sz w:val="20"/>
                <w:lang w:eastAsia="en-US"/>
              </w:rPr>
            </w:pPr>
          </w:p>
        </w:tc>
      </w:tr>
      <w:tr w:rsidR="00A5163B" w:rsidRPr="00A93C7A" w14:paraId="3C215FAC" w14:textId="77777777" w:rsidTr="00D379BB">
        <w:tc>
          <w:tcPr>
            <w:tcW w:w="3827" w:type="dxa"/>
            <w:tcBorders>
              <w:top w:val="single" w:sz="4" w:space="0" w:color="auto"/>
              <w:left w:val="single" w:sz="4" w:space="0" w:color="auto"/>
              <w:bottom w:val="single" w:sz="4" w:space="0" w:color="auto"/>
              <w:right w:val="single" w:sz="4" w:space="0" w:color="auto"/>
            </w:tcBorders>
          </w:tcPr>
          <w:p w14:paraId="2A061D38"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79BB952" w14:textId="77777777" w:rsidR="00A5163B" w:rsidRPr="00A93C7A" w:rsidRDefault="00A5163B" w:rsidP="00D379BB">
            <w:pPr>
              <w:spacing w:line="260" w:lineRule="atLeast"/>
              <w:rPr>
                <w:rFonts w:ascii="Arial" w:hAnsi="Arial"/>
                <w:b/>
                <w:bCs/>
                <w:i/>
                <w:iCs/>
                <w:sz w:val="20"/>
                <w:lang w:eastAsia="en-US"/>
              </w:rPr>
            </w:pPr>
          </w:p>
        </w:tc>
      </w:tr>
      <w:tr w:rsidR="00A5163B" w:rsidRPr="00A93C7A" w14:paraId="5ECA31CE" w14:textId="77777777" w:rsidTr="00D379BB">
        <w:tc>
          <w:tcPr>
            <w:tcW w:w="3827" w:type="dxa"/>
            <w:tcBorders>
              <w:top w:val="single" w:sz="4" w:space="0" w:color="auto"/>
              <w:left w:val="single" w:sz="4" w:space="0" w:color="auto"/>
              <w:bottom w:val="single" w:sz="4" w:space="0" w:color="auto"/>
              <w:right w:val="single" w:sz="4" w:space="0" w:color="auto"/>
            </w:tcBorders>
          </w:tcPr>
          <w:p w14:paraId="67601E00"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D6BE201" w14:textId="77777777" w:rsidR="00A5163B" w:rsidRPr="00A93C7A" w:rsidRDefault="00A5163B" w:rsidP="00D379BB">
            <w:pPr>
              <w:spacing w:line="260" w:lineRule="atLeast"/>
              <w:rPr>
                <w:rFonts w:ascii="Arial" w:hAnsi="Arial"/>
                <w:b/>
                <w:bCs/>
                <w:i/>
                <w:iCs/>
                <w:sz w:val="20"/>
                <w:lang w:eastAsia="en-US"/>
              </w:rPr>
            </w:pPr>
          </w:p>
        </w:tc>
      </w:tr>
      <w:tr w:rsidR="00A5163B" w:rsidRPr="00A93C7A" w14:paraId="08E7E246" w14:textId="77777777" w:rsidTr="00D379BB">
        <w:tc>
          <w:tcPr>
            <w:tcW w:w="3827" w:type="dxa"/>
            <w:tcBorders>
              <w:top w:val="single" w:sz="4" w:space="0" w:color="auto"/>
              <w:left w:val="single" w:sz="4" w:space="0" w:color="auto"/>
              <w:bottom w:val="single" w:sz="4" w:space="0" w:color="auto"/>
              <w:right w:val="single" w:sz="4" w:space="0" w:color="auto"/>
            </w:tcBorders>
          </w:tcPr>
          <w:p w14:paraId="0DE585FA" w14:textId="77777777" w:rsidR="00A5163B" w:rsidRPr="00A93C7A" w:rsidRDefault="00A5163B" w:rsidP="00D379BB">
            <w:pPr>
              <w:spacing w:line="260" w:lineRule="atLeast"/>
              <w:rPr>
                <w:rFonts w:ascii="Arial" w:hAnsi="Arial"/>
                <w:i/>
                <w:iCs/>
                <w:sz w:val="20"/>
                <w:lang w:eastAsia="en-US"/>
              </w:rPr>
            </w:pPr>
            <w:r w:rsidRPr="00A5163B">
              <w:rPr>
                <w:rFonts w:ascii="Arial" w:hAnsi="Arial"/>
                <w:i/>
                <w:iCs/>
                <w:sz w:val="20"/>
                <w:lang w:eastAsia="en-US"/>
              </w:rPr>
              <w:t>Obdobje vzdrževanja (od mesec leto – do mesec leto):</w:t>
            </w:r>
          </w:p>
        </w:tc>
        <w:tc>
          <w:tcPr>
            <w:tcW w:w="4495" w:type="dxa"/>
            <w:tcBorders>
              <w:top w:val="single" w:sz="4" w:space="0" w:color="auto"/>
              <w:left w:val="single" w:sz="4" w:space="0" w:color="auto"/>
              <w:bottom w:val="single" w:sz="4" w:space="0" w:color="auto"/>
              <w:right w:val="single" w:sz="4" w:space="0" w:color="auto"/>
            </w:tcBorders>
          </w:tcPr>
          <w:p w14:paraId="39518F01" w14:textId="77777777" w:rsidR="00A5163B" w:rsidRPr="00A93C7A" w:rsidRDefault="00A5163B" w:rsidP="00D379BB">
            <w:pPr>
              <w:spacing w:line="260" w:lineRule="atLeast"/>
              <w:rPr>
                <w:rFonts w:ascii="Arial" w:hAnsi="Arial"/>
                <w:b/>
                <w:bCs/>
                <w:i/>
                <w:iCs/>
                <w:sz w:val="20"/>
                <w:lang w:eastAsia="en-US"/>
              </w:rPr>
            </w:pPr>
          </w:p>
        </w:tc>
      </w:tr>
      <w:tr w:rsidR="00A5163B" w:rsidRPr="00A93C7A" w14:paraId="3332CDCB" w14:textId="77777777" w:rsidTr="00D379BB">
        <w:tc>
          <w:tcPr>
            <w:tcW w:w="3827" w:type="dxa"/>
            <w:tcBorders>
              <w:top w:val="single" w:sz="4" w:space="0" w:color="auto"/>
              <w:left w:val="single" w:sz="4" w:space="0" w:color="auto"/>
              <w:bottom w:val="single" w:sz="4" w:space="0" w:color="auto"/>
              <w:right w:val="single" w:sz="4" w:space="0" w:color="auto"/>
            </w:tcBorders>
          </w:tcPr>
          <w:p w14:paraId="42E040CA"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3022696A" w14:textId="77777777" w:rsidR="00A5163B" w:rsidRPr="00A93C7A" w:rsidRDefault="00A5163B" w:rsidP="00D379BB">
            <w:pPr>
              <w:spacing w:line="260" w:lineRule="atLeast"/>
              <w:rPr>
                <w:rFonts w:ascii="Arial" w:hAnsi="Arial"/>
                <w:b/>
                <w:bCs/>
                <w:i/>
                <w:iCs/>
                <w:sz w:val="20"/>
                <w:lang w:eastAsia="en-US"/>
              </w:rPr>
            </w:pPr>
          </w:p>
        </w:tc>
      </w:tr>
      <w:tr w:rsidR="00A5163B" w:rsidRPr="00A93C7A" w14:paraId="21C6656B" w14:textId="77777777" w:rsidTr="00D379BB">
        <w:tc>
          <w:tcPr>
            <w:tcW w:w="3827" w:type="dxa"/>
            <w:tcBorders>
              <w:top w:val="single" w:sz="4" w:space="0" w:color="auto"/>
              <w:left w:val="single" w:sz="4" w:space="0" w:color="auto"/>
              <w:bottom w:val="single" w:sz="4" w:space="0" w:color="auto"/>
              <w:right w:val="single" w:sz="4" w:space="0" w:color="auto"/>
            </w:tcBorders>
          </w:tcPr>
          <w:p w14:paraId="3F0DA6C2" w14:textId="77777777" w:rsidR="00A5163B" w:rsidRPr="00A93C7A" w:rsidRDefault="00A5163B" w:rsidP="00D379BB">
            <w:pPr>
              <w:spacing w:line="260" w:lineRule="atLeast"/>
              <w:rPr>
                <w:rFonts w:ascii="Arial" w:hAnsi="Arial"/>
                <w:i/>
                <w:iCs/>
                <w:sz w:val="20"/>
                <w:lang w:eastAsia="en-US"/>
              </w:rPr>
            </w:pPr>
            <w:r>
              <w:rPr>
                <w:rFonts w:ascii="Arial" w:hAnsi="Arial"/>
                <w:i/>
                <w:iCs/>
                <w:sz w:val="20"/>
                <w:lang w:eastAsia="en-US"/>
              </w:rPr>
              <w:t>Vloga v referenčnem projektu</w:t>
            </w:r>
          </w:p>
        </w:tc>
        <w:tc>
          <w:tcPr>
            <w:tcW w:w="4495" w:type="dxa"/>
            <w:tcBorders>
              <w:top w:val="single" w:sz="4" w:space="0" w:color="auto"/>
              <w:left w:val="single" w:sz="4" w:space="0" w:color="auto"/>
              <w:bottom w:val="single" w:sz="4" w:space="0" w:color="auto"/>
              <w:right w:val="single" w:sz="4" w:space="0" w:color="auto"/>
            </w:tcBorders>
          </w:tcPr>
          <w:p w14:paraId="09C33B4B" w14:textId="77777777" w:rsidR="00A5163B" w:rsidRPr="00A93C7A" w:rsidRDefault="00A5163B" w:rsidP="00D379BB">
            <w:pPr>
              <w:spacing w:line="260" w:lineRule="atLeast"/>
              <w:rPr>
                <w:rFonts w:ascii="Arial" w:hAnsi="Arial"/>
                <w:b/>
                <w:bCs/>
                <w:i/>
                <w:iCs/>
                <w:sz w:val="20"/>
                <w:lang w:eastAsia="en-US"/>
              </w:rPr>
            </w:pPr>
          </w:p>
        </w:tc>
      </w:tr>
      <w:tr w:rsidR="00A5163B" w:rsidRPr="00A93C7A" w14:paraId="05F871A1" w14:textId="77777777" w:rsidTr="00D379BB">
        <w:tc>
          <w:tcPr>
            <w:tcW w:w="3827" w:type="dxa"/>
            <w:tcBorders>
              <w:top w:val="single" w:sz="4" w:space="0" w:color="auto"/>
              <w:left w:val="single" w:sz="4" w:space="0" w:color="auto"/>
              <w:bottom w:val="single" w:sz="4" w:space="0" w:color="auto"/>
              <w:right w:val="single" w:sz="4" w:space="0" w:color="auto"/>
            </w:tcBorders>
          </w:tcPr>
          <w:p w14:paraId="532D840D" w14:textId="77777777" w:rsidR="00A5163B" w:rsidRPr="00A93C7A" w:rsidRDefault="00A5163B" w:rsidP="00D379BB">
            <w:pPr>
              <w:spacing w:line="260" w:lineRule="atLeast"/>
              <w:rPr>
                <w:rFonts w:ascii="Arial" w:hAnsi="Arial"/>
                <w:i/>
                <w:iCs/>
                <w:sz w:val="20"/>
                <w:lang w:eastAsia="en-US"/>
              </w:rPr>
            </w:pPr>
            <w:r>
              <w:rPr>
                <w:rFonts w:ascii="Arial" w:hAnsi="Arial"/>
                <w:i/>
                <w:iCs/>
                <w:sz w:val="20"/>
                <w:lang w:eastAsia="en-US"/>
              </w:rPr>
              <w:t>Projekt je v produkciji v času objave tega javnega naročila (ustrezno obkroži)</w:t>
            </w:r>
          </w:p>
        </w:tc>
        <w:tc>
          <w:tcPr>
            <w:tcW w:w="4495" w:type="dxa"/>
            <w:tcBorders>
              <w:top w:val="single" w:sz="4" w:space="0" w:color="auto"/>
              <w:left w:val="single" w:sz="4" w:space="0" w:color="auto"/>
              <w:bottom w:val="single" w:sz="4" w:space="0" w:color="auto"/>
              <w:right w:val="single" w:sz="4" w:space="0" w:color="auto"/>
            </w:tcBorders>
          </w:tcPr>
          <w:p w14:paraId="142FB9D2" w14:textId="77777777" w:rsidR="00A5163B" w:rsidRPr="00A93C7A" w:rsidRDefault="00A5163B" w:rsidP="00D379BB">
            <w:pPr>
              <w:spacing w:line="260" w:lineRule="atLeast"/>
              <w:rPr>
                <w:rFonts w:ascii="Arial" w:hAnsi="Arial"/>
                <w:b/>
                <w:bCs/>
                <w:i/>
                <w:iCs/>
                <w:sz w:val="20"/>
                <w:lang w:eastAsia="en-US"/>
              </w:rPr>
            </w:pPr>
            <w:r>
              <w:rPr>
                <w:rFonts w:ascii="Arial" w:hAnsi="Arial"/>
                <w:b/>
                <w:bCs/>
                <w:i/>
                <w:iCs/>
                <w:sz w:val="20"/>
                <w:lang w:eastAsia="en-US"/>
              </w:rPr>
              <w:t>DA/NE</w:t>
            </w:r>
          </w:p>
        </w:tc>
      </w:tr>
      <w:tr w:rsidR="00A5163B" w14:paraId="573EBD0D" w14:textId="77777777" w:rsidTr="00D379BB">
        <w:tc>
          <w:tcPr>
            <w:tcW w:w="3827" w:type="dxa"/>
            <w:tcBorders>
              <w:top w:val="single" w:sz="4" w:space="0" w:color="auto"/>
              <w:left w:val="single" w:sz="4" w:space="0" w:color="auto"/>
              <w:bottom w:val="single" w:sz="4" w:space="0" w:color="auto"/>
              <w:right w:val="single" w:sz="4" w:space="0" w:color="auto"/>
            </w:tcBorders>
          </w:tcPr>
          <w:p w14:paraId="272BD3C7" w14:textId="77777777" w:rsidR="00A5163B" w:rsidRDefault="00A5163B" w:rsidP="00D379BB">
            <w:pPr>
              <w:spacing w:line="260" w:lineRule="atLeast"/>
              <w:rPr>
                <w:rFonts w:ascii="Arial" w:hAnsi="Arial"/>
                <w:i/>
                <w:iCs/>
                <w:sz w:val="20"/>
                <w:lang w:eastAsia="en-US"/>
              </w:rPr>
            </w:pPr>
            <w:r w:rsidRPr="002A51B3">
              <w:rPr>
                <w:rFonts w:ascii="Arial" w:hAnsi="Arial"/>
                <w:i/>
                <w:iCs/>
                <w:sz w:val="20"/>
                <w:lang w:eastAsia="en-US"/>
              </w:rPr>
              <w:t>Vrednost vzpostavitve rešitve brez vzdrževanja</w:t>
            </w:r>
            <w:r>
              <w:rPr>
                <w:rFonts w:ascii="Arial" w:hAnsi="Arial"/>
                <w:i/>
                <w:iCs/>
                <w:sz w:val="20"/>
                <w:lang w:eastAsia="en-US"/>
              </w:rPr>
              <w:t xml:space="preserve"> (v EUR brez DDV)</w:t>
            </w:r>
          </w:p>
        </w:tc>
        <w:tc>
          <w:tcPr>
            <w:tcW w:w="4495" w:type="dxa"/>
            <w:tcBorders>
              <w:top w:val="single" w:sz="4" w:space="0" w:color="auto"/>
              <w:left w:val="single" w:sz="4" w:space="0" w:color="auto"/>
              <w:bottom w:val="single" w:sz="4" w:space="0" w:color="auto"/>
              <w:right w:val="single" w:sz="4" w:space="0" w:color="auto"/>
            </w:tcBorders>
          </w:tcPr>
          <w:p w14:paraId="57684C2A" w14:textId="77777777" w:rsidR="00A5163B" w:rsidRDefault="00A5163B" w:rsidP="00D379BB">
            <w:pPr>
              <w:spacing w:line="260" w:lineRule="atLeast"/>
              <w:rPr>
                <w:rFonts w:ascii="Arial" w:hAnsi="Arial"/>
                <w:b/>
                <w:bCs/>
                <w:i/>
                <w:iCs/>
                <w:sz w:val="20"/>
                <w:lang w:eastAsia="en-US"/>
              </w:rPr>
            </w:pPr>
          </w:p>
        </w:tc>
      </w:tr>
    </w:tbl>
    <w:p w14:paraId="1CE774BD"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76764867" w14:textId="18934E96"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663AA263" w14:textId="7F2A056A"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0A1EA4F4" w14:textId="4EE23C1A"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58288417" w14:textId="7F97B7EE"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7A782E94" w14:textId="52EE087B"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10C8426F"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0EAC5664" w14:textId="63C5CCEA" w:rsidR="00A5163B" w:rsidRDefault="00A5163B"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A5163B" w:rsidRPr="0094010D" w14:paraId="5BBD16F8" w14:textId="77777777" w:rsidTr="00D379BB">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77417AD" w14:textId="5ED983CE" w:rsidR="00A5163B" w:rsidRPr="0094010D" w:rsidRDefault="00A5163B" w:rsidP="00A5163B">
            <w:pPr>
              <w:spacing w:line="260" w:lineRule="atLeast"/>
              <w:rPr>
                <w:rFonts w:ascii="Arial" w:hAnsi="Arial"/>
                <w:i/>
                <w:iCs/>
                <w:sz w:val="20"/>
                <w:szCs w:val="20"/>
              </w:rPr>
            </w:pPr>
            <w:r>
              <w:rPr>
                <w:rFonts w:ascii="Arial" w:hAnsi="Arial"/>
                <w:b/>
                <w:i/>
                <w:iCs/>
                <w:sz w:val="20"/>
                <w:szCs w:val="20"/>
              </w:rPr>
              <w:lastRenderedPageBreak/>
              <w:t>RAZVIJALEC 3</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A5163B" w:rsidRPr="00EE1F15" w14:paraId="56DCCC5C" w14:textId="77777777" w:rsidTr="00D379BB">
        <w:tc>
          <w:tcPr>
            <w:tcW w:w="2694" w:type="dxa"/>
            <w:tcBorders>
              <w:top w:val="single" w:sz="4" w:space="0" w:color="auto"/>
              <w:left w:val="single" w:sz="4" w:space="0" w:color="auto"/>
              <w:bottom w:val="single" w:sz="4" w:space="0" w:color="auto"/>
              <w:right w:val="single" w:sz="4" w:space="0" w:color="auto"/>
            </w:tcBorders>
            <w:vAlign w:val="center"/>
          </w:tcPr>
          <w:p w14:paraId="0027211B" w14:textId="77777777" w:rsidR="00A5163B" w:rsidRPr="00EE1F15" w:rsidRDefault="00A5163B" w:rsidP="00D379BB">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782DC9B2" w14:textId="77777777" w:rsidR="00A5163B" w:rsidRDefault="00A5163B" w:rsidP="00D379BB">
            <w:pPr>
              <w:spacing w:before="60" w:after="60"/>
              <w:rPr>
                <w:rFonts w:ascii="Arial" w:hAnsi="Arial"/>
                <w:b/>
                <w:bCs/>
                <w:iCs/>
                <w:sz w:val="20"/>
                <w:szCs w:val="20"/>
              </w:rPr>
            </w:pPr>
          </w:p>
          <w:p w14:paraId="0F9F970C" w14:textId="77777777" w:rsidR="00A5163B" w:rsidRDefault="00A5163B" w:rsidP="00D379BB">
            <w:pPr>
              <w:spacing w:before="60" w:after="60"/>
              <w:rPr>
                <w:rFonts w:ascii="Arial" w:hAnsi="Arial"/>
                <w:b/>
                <w:bCs/>
                <w:iCs/>
                <w:sz w:val="20"/>
                <w:szCs w:val="20"/>
              </w:rPr>
            </w:pPr>
          </w:p>
          <w:p w14:paraId="78726014" w14:textId="77777777" w:rsidR="00A5163B" w:rsidRPr="00EE1F15" w:rsidRDefault="00A5163B" w:rsidP="00D379BB">
            <w:pPr>
              <w:spacing w:before="60" w:after="60"/>
              <w:rPr>
                <w:rFonts w:ascii="Arial" w:hAnsi="Arial"/>
                <w:b/>
                <w:bCs/>
                <w:iCs/>
                <w:sz w:val="20"/>
                <w:szCs w:val="20"/>
              </w:rPr>
            </w:pPr>
          </w:p>
        </w:tc>
      </w:tr>
      <w:tr w:rsidR="00A5163B" w:rsidRPr="00B81207" w14:paraId="1DF77564" w14:textId="77777777" w:rsidTr="00D379BB">
        <w:tc>
          <w:tcPr>
            <w:tcW w:w="2694" w:type="dxa"/>
            <w:tcBorders>
              <w:top w:val="single" w:sz="4" w:space="0" w:color="auto"/>
              <w:left w:val="single" w:sz="4" w:space="0" w:color="auto"/>
              <w:bottom w:val="single" w:sz="4" w:space="0" w:color="auto"/>
              <w:right w:val="single" w:sz="4" w:space="0" w:color="auto"/>
            </w:tcBorders>
            <w:shd w:val="clear" w:color="auto" w:fill="auto"/>
          </w:tcPr>
          <w:p w14:paraId="6F98D13E" w14:textId="77777777" w:rsidR="00A5163B" w:rsidRPr="00EE1F15" w:rsidRDefault="00A5163B" w:rsidP="00D379BB">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4A01FF9" w14:textId="77777777" w:rsidR="00A5163B" w:rsidRPr="00B81207" w:rsidRDefault="00A5163B" w:rsidP="00D379BB">
            <w:pPr>
              <w:spacing w:before="60" w:after="60"/>
              <w:rPr>
                <w:rFonts w:ascii="Arial" w:hAnsi="Arial"/>
                <w:b/>
                <w:bCs/>
                <w:iCs/>
                <w:sz w:val="20"/>
                <w:szCs w:val="20"/>
              </w:rPr>
            </w:pPr>
          </w:p>
        </w:tc>
      </w:tr>
      <w:tr w:rsidR="00A5163B" w:rsidRPr="00EE1F15" w14:paraId="707C2E42" w14:textId="77777777" w:rsidTr="00D379B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95F4051" w14:textId="77777777" w:rsidR="00A5163B" w:rsidRPr="00EE1F15" w:rsidRDefault="00A5163B" w:rsidP="00D379BB">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63325BD" w14:textId="77777777" w:rsidR="00A5163B" w:rsidRDefault="00A5163B" w:rsidP="00D379BB">
            <w:pPr>
              <w:spacing w:line="260" w:lineRule="atLeast"/>
              <w:rPr>
                <w:rFonts w:ascii="Arial" w:hAnsi="Arial"/>
                <w:b/>
                <w:bCs/>
                <w:i/>
                <w:iCs/>
                <w:sz w:val="20"/>
                <w:szCs w:val="20"/>
              </w:rPr>
            </w:pPr>
          </w:p>
          <w:p w14:paraId="433B93FC" w14:textId="77777777" w:rsidR="00A5163B" w:rsidRDefault="00A5163B" w:rsidP="00D379BB">
            <w:pPr>
              <w:spacing w:line="260" w:lineRule="atLeast"/>
              <w:rPr>
                <w:rFonts w:ascii="Arial" w:hAnsi="Arial"/>
                <w:b/>
                <w:bCs/>
                <w:i/>
                <w:iCs/>
                <w:sz w:val="20"/>
                <w:szCs w:val="20"/>
              </w:rPr>
            </w:pPr>
          </w:p>
          <w:p w14:paraId="5FA8F998" w14:textId="77777777" w:rsidR="00A5163B" w:rsidRPr="00EE1F15" w:rsidRDefault="00A5163B" w:rsidP="00D379BB">
            <w:pPr>
              <w:spacing w:line="260" w:lineRule="atLeast"/>
              <w:rPr>
                <w:rFonts w:ascii="Arial" w:hAnsi="Arial"/>
                <w:b/>
                <w:bCs/>
                <w:i/>
                <w:iCs/>
                <w:sz w:val="20"/>
                <w:szCs w:val="20"/>
              </w:rPr>
            </w:pPr>
          </w:p>
        </w:tc>
      </w:tr>
      <w:tr w:rsidR="00A5163B" w:rsidRPr="002F0D70" w14:paraId="5F188005" w14:textId="77777777" w:rsidTr="00D379BB">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7078559" w14:textId="77777777" w:rsidR="00A5163B" w:rsidRPr="00902598" w:rsidRDefault="00A5163B" w:rsidP="00D379BB">
            <w:pPr>
              <w:spacing w:line="260" w:lineRule="atLeast"/>
              <w:rPr>
                <w:rFonts w:ascii="Arial" w:hAnsi="Arial"/>
                <w:bCs/>
                <w:i/>
                <w:iCs/>
                <w:sz w:val="20"/>
                <w:szCs w:val="20"/>
              </w:rPr>
            </w:pPr>
            <w:r>
              <w:rPr>
                <w:rFonts w:ascii="Arial" w:hAnsi="Arial"/>
                <w:bCs/>
                <w:i/>
                <w:iCs/>
                <w:sz w:val="20"/>
                <w:szCs w:val="20"/>
              </w:rPr>
              <w:t xml:space="preserve">Število let delovne dobe  </w:t>
            </w:r>
          </w:p>
          <w:p w14:paraId="26938C6A" w14:textId="77777777" w:rsidR="00A5163B" w:rsidRPr="001C3750" w:rsidRDefault="00A5163B" w:rsidP="00D379BB">
            <w:pPr>
              <w:spacing w:line="260" w:lineRule="atLeast"/>
              <w:rPr>
                <w:rFonts w:ascii="Arial" w:hAnsi="Arial"/>
                <w:bCs/>
                <w:i/>
                <w:iCs/>
                <w:sz w:val="20"/>
                <w:szCs w:val="20"/>
              </w:rPr>
            </w:pP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57E7343" w14:textId="77777777" w:rsidR="00A5163B" w:rsidRPr="001C3750" w:rsidRDefault="00A5163B" w:rsidP="00D379BB">
            <w:pPr>
              <w:spacing w:line="260" w:lineRule="atLeast"/>
              <w:rPr>
                <w:rFonts w:ascii="Arial" w:hAnsi="Arial"/>
                <w:bCs/>
                <w:i/>
                <w:iCs/>
                <w:sz w:val="20"/>
                <w:szCs w:val="20"/>
              </w:rPr>
            </w:pPr>
          </w:p>
        </w:tc>
      </w:tr>
    </w:tbl>
    <w:p w14:paraId="49F41FE0"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3577A8F8" w14:textId="77777777" w:rsidR="00A5163B" w:rsidRPr="00A93C7A" w:rsidRDefault="00A5163B" w:rsidP="00A5163B">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5163B" w:rsidRPr="00A93C7A" w14:paraId="2615AC7C" w14:textId="77777777" w:rsidTr="00D379BB">
        <w:tc>
          <w:tcPr>
            <w:tcW w:w="3827" w:type="dxa"/>
            <w:tcBorders>
              <w:top w:val="single" w:sz="4" w:space="0" w:color="auto"/>
              <w:left w:val="single" w:sz="4" w:space="0" w:color="auto"/>
              <w:bottom w:val="single" w:sz="4" w:space="0" w:color="auto"/>
              <w:right w:val="single" w:sz="4" w:space="0" w:color="auto"/>
            </w:tcBorders>
          </w:tcPr>
          <w:p w14:paraId="4A9A0EB4" w14:textId="3A12618A" w:rsidR="00A5163B" w:rsidRPr="00A93C7A" w:rsidRDefault="00A5163B" w:rsidP="00A5163B">
            <w:pPr>
              <w:spacing w:line="260" w:lineRule="atLeast"/>
              <w:rPr>
                <w:rFonts w:ascii="Arial" w:hAnsi="Arial"/>
                <w:b/>
                <w:bCs/>
                <w:i/>
                <w:iCs/>
                <w:sz w:val="20"/>
                <w:lang w:eastAsia="en-US"/>
              </w:rPr>
            </w:pPr>
            <w:r w:rsidRPr="006E1B35">
              <w:rPr>
                <w:rFonts w:ascii="Arial" w:hAnsi="Arial"/>
                <w:b/>
                <w:bCs/>
                <w:i/>
                <w:iCs/>
                <w:sz w:val="20"/>
                <w:lang w:eastAsia="en-US"/>
              </w:rPr>
              <w:t>Naziv referenčnega projekta</w:t>
            </w:r>
            <w:r>
              <w:rPr>
                <w:rFonts w:ascii="Arial" w:hAnsi="Arial"/>
                <w:b/>
                <w:bCs/>
                <w:i/>
                <w:iCs/>
                <w:sz w:val="20"/>
                <w:lang w:eastAsia="en-US"/>
              </w:rPr>
              <w:t xml:space="preserve"> 1 </w:t>
            </w:r>
            <w:r w:rsidRPr="006E1B35">
              <w:rPr>
                <w:rFonts w:ascii="Arial" w:hAnsi="Arial"/>
                <w:b/>
                <w:bCs/>
                <w:i/>
                <w:iCs/>
                <w:sz w:val="20"/>
                <w:lang w:eastAsia="en-US"/>
              </w:rPr>
              <w:t xml:space="preserve"> za </w:t>
            </w:r>
            <w:r w:rsidRPr="006E1B35">
              <w:rPr>
                <w:rFonts w:ascii="Arial" w:hAnsi="Arial"/>
                <w:b/>
                <w:i/>
                <w:iCs/>
                <w:sz w:val="20"/>
                <w:szCs w:val="20"/>
              </w:rPr>
              <w:t xml:space="preserve">RAZVIJALCA </w:t>
            </w:r>
            <w:r>
              <w:rPr>
                <w:rFonts w:ascii="Arial" w:hAnsi="Arial"/>
                <w:b/>
                <w:i/>
                <w:iCs/>
                <w:sz w:val="20"/>
                <w:szCs w:val="20"/>
              </w:rPr>
              <w:t>3</w:t>
            </w:r>
          </w:p>
        </w:tc>
        <w:tc>
          <w:tcPr>
            <w:tcW w:w="4495" w:type="dxa"/>
            <w:tcBorders>
              <w:top w:val="single" w:sz="4" w:space="0" w:color="auto"/>
              <w:left w:val="single" w:sz="4" w:space="0" w:color="auto"/>
              <w:bottom w:val="single" w:sz="4" w:space="0" w:color="auto"/>
              <w:right w:val="single" w:sz="4" w:space="0" w:color="auto"/>
            </w:tcBorders>
          </w:tcPr>
          <w:p w14:paraId="1332FCB7" w14:textId="77777777" w:rsidR="00A5163B" w:rsidRPr="00A93C7A" w:rsidRDefault="00A5163B" w:rsidP="00D379BB">
            <w:pPr>
              <w:spacing w:line="260" w:lineRule="atLeast"/>
              <w:rPr>
                <w:rFonts w:ascii="Arial" w:hAnsi="Arial"/>
                <w:b/>
                <w:bCs/>
                <w:i/>
                <w:iCs/>
                <w:sz w:val="20"/>
                <w:lang w:eastAsia="en-US"/>
              </w:rPr>
            </w:pPr>
          </w:p>
        </w:tc>
      </w:tr>
      <w:tr w:rsidR="00A5163B" w:rsidRPr="00A93C7A" w14:paraId="50F630CE" w14:textId="77777777" w:rsidTr="00D379BB">
        <w:tc>
          <w:tcPr>
            <w:tcW w:w="3827" w:type="dxa"/>
            <w:tcBorders>
              <w:top w:val="single" w:sz="4" w:space="0" w:color="auto"/>
              <w:left w:val="single" w:sz="4" w:space="0" w:color="auto"/>
              <w:bottom w:val="single" w:sz="4" w:space="0" w:color="auto"/>
              <w:right w:val="single" w:sz="4" w:space="0" w:color="auto"/>
            </w:tcBorders>
          </w:tcPr>
          <w:p w14:paraId="2886C6C6"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5845679" w14:textId="77777777" w:rsidR="00A5163B" w:rsidRPr="00A93C7A" w:rsidRDefault="00A5163B" w:rsidP="00D379BB">
            <w:pPr>
              <w:spacing w:line="260" w:lineRule="atLeast"/>
              <w:rPr>
                <w:rFonts w:ascii="Arial" w:hAnsi="Arial"/>
                <w:b/>
                <w:bCs/>
                <w:i/>
                <w:iCs/>
                <w:sz w:val="20"/>
                <w:lang w:eastAsia="en-US"/>
              </w:rPr>
            </w:pPr>
          </w:p>
        </w:tc>
      </w:tr>
      <w:tr w:rsidR="00A5163B" w:rsidRPr="00C42D66" w14:paraId="6F822440" w14:textId="77777777" w:rsidTr="00D379BB">
        <w:tc>
          <w:tcPr>
            <w:tcW w:w="3827" w:type="dxa"/>
            <w:tcBorders>
              <w:top w:val="single" w:sz="4" w:space="0" w:color="auto"/>
              <w:left w:val="single" w:sz="4" w:space="0" w:color="auto"/>
              <w:bottom w:val="single" w:sz="4" w:space="0" w:color="auto"/>
              <w:right w:val="single" w:sz="4" w:space="0" w:color="auto"/>
            </w:tcBorders>
          </w:tcPr>
          <w:p w14:paraId="0FBB284E"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A05E72B" w14:textId="77777777" w:rsidR="00A5163B" w:rsidRPr="00A93C7A" w:rsidRDefault="00A5163B" w:rsidP="00D379BB">
            <w:pPr>
              <w:spacing w:line="260" w:lineRule="atLeast"/>
              <w:rPr>
                <w:rFonts w:ascii="Arial" w:hAnsi="Arial"/>
                <w:b/>
                <w:bCs/>
                <w:i/>
                <w:iCs/>
                <w:sz w:val="20"/>
                <w:lang w:eastAsia="en-US"/>
              </w:rPr>
            </w:pPr>
          </w:p>
        </w:tc>
      </w:tr>
      <w:tr w:rsidR="00A5163B" w:rsidRPr="00A93C7A" w14:paraId="08193A95" w14:textId="77777777" w:rsidTr="00D379BB">
        <w:tc>
          <w:tcPr>
            <w:tcW w:w="3827" w:type="dxa"/>
            <w:tcBorders>
              <w:top w:val="single" w:sz="4" w:space="0" w:color="auto"/>
              <w:left w:val="single" w:sz="4" w:space="0" w:color="auto"/>
              <w:bottom w:val="single" w:sz="4" w:space="0" w:color="auto"/>
              <w:right w:val="single" w:sz="4" w:space="0" w:color="auto"/>
            </w:tcBorders>
          </w:tcPr>
          <w:p w14:paraId="6EB59DF6" w14:textId="77777777" w:rsidR="00A5163B" w:rsidRPr="00A93C7A" w:rsidRDefault="00A5163B" w:rsidP="00D379BB">
            <w:pPr>
              <w:spacing w:line="260" w:lineRule="atLeast"/>
              <w:rPr>
                <w:rFonts w:ascii="Arial" w:hAnsi="Arial"/>
                <w:i/>
                <w:iCs/>
                <w:sz w:val="20"/>
                <w:lang w:eastAsia="en-US"/>
              </w:rPr>
            </w:pPr>
            <w:r w:rsidRPr="004A2653">
              <w:rPr>
                <w:rFonts w:ascii="Arial" w:hAnsi="Arial"/>
                <w:i/>
                <w:iCs/>
                <w:sz w:val="20"/>
                <w:lang w:eastAsia="en-US"/>
              </w:rPr>
              <w:t>Obdobje vzdrževanja (od mesec leto – do mesec leto):</w:t>
            </w:r>
          </w:p>
        </w:tc>
        <w:tc>
          <w:tcPr>
            <w:tcW w:w="4495" w:type="dxa"/>
            <w:tcBorders>
              <w:top w:val="single" w:sz="4" w:space="0" w:color="auto"/>
              <w:left w:val="single" w:sz="4" w:space="0" w:color="auto"/>
              <w:bottom w:val="single" w:sz="4" w:space="0" w:color="auto"/>
              <w:right w:val="single" w:sz="4" w:space="0" w:color="auto"/>
            </w:tcBorders>
          </w:tcPr>
          <w:p w14:paraId="4879EA2A" w14:textId="77777777" w:rsidR="00A5163B" w:rsidRPr="00A93C7A" w:rsidRDefault="00A5163B" w:rsidP="00D379BB">
            <w:pPr>
              <w:spacing w:line="260" w:lineRule="atLeast"/>
              <w:rPr>
                <w:rFonts w:ascii="Arial" w:hAnsi="Arial"/>
                <w:b/>
                <w:bCs/>
                <w:i/>
                <w:iCs/>
                <w:sz w:val="20"/>
                <w:lang w:eastAsia="en-US"/>
              </w:rPr>
            </w:pPr>
          </w:p>
        </w:tc>
      </w:tr>
      <w:tr w:rsidR="00A5163B" w:rsidRPr="00A93C7A" w14:paraId="6452FBCE" w14:textId="77777777" w:rsidTr="00D379BB">
        <w:tc>
          <w:tcPr>
            <w:tcW w:w="3827" w:type="dxa"/>
            <w:tcBorders>
              <w:top w:val="single" w:sz="4" w:space="0" w:color="auto"/>
              <w:left w:val="single" w:sz="4" w:space="0" w:color="auto"/>
              <w:bottom w:val="single" w:sz="4" w:space="0" w:color="auto"/>
              <w:right w:val="single" w:sz="4" w:space="0" w:color="auto"/>
            </w:tcBorders>
          </w:tcPr>
          <w:p w14:paraId="4AE91A21"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6B9C4013" w14:textId="77777777" w:rsidR="00A5163B" w:rsidRPr="00A93C7A" w:rsidRDefault="00A5163B" w:rsidP="00D379BB">
            <w:pPr>
              <w:spacing w:line="260" w:lineRule="atLeast"/>
              <w:rPr>
                <w:rFonts w:ascii="Arial" w:hAnsi="Arial"/>
                <w:b/>
                <w:bCs/>
                <w:i/>
                <w:iCs/>
                <w:sz w:val="20"/>
                <w:lang w:eastAsia="en-US"/>
              </w:rPr>
            </w:pPr>
          </w:p>
        </w:tc>
      </w:tr>
      <w:tr w:rsidR="00A5163B" w:rsidRPr="00A93C7A" w14:paraId="231C51D9" w14:textId="77777777" w:rsidTr="00D379BB">
        <w:tc>
          <w:tcPr>
            <w:tcW w:w="3827" w:type="dxa"/>
            <w:tcBorders>
              <w:top w:val="single" w:sz="4" w:space="0" w:color="auto"/>
              <w:left w:val="single" w:sz="4" w:space="0" w:color="auto"/>
              <w:bottom w:val="single" w:sz="4" w:space="0" w:color="auto"/>
              <w:right w:val="single" w:sz="4" w:space="0" w:color="auto"/>
            </w:tcBorders>
          </w:tcPr>
          <w:p w14:paraId="5E93050C" w14:textId="77777777" w:rsidR="00A5163B" w:rsidRPr="00A93C7A" w:rsidRDefault="00A5163B" w:rsidP="00D379BB">
            <w:pPr>
              <w:spacing w:line="260" w:lineRule="atLeast"/>
              <w:rPr>
                <w:rFonts w:ascii="Arial" w:hAnsi="Arial"/>
                <w:i/>
                <w:iCs/>
                <w:sz w:val="20"/>
                <w:lang w:eastAsia="en-US"/>
              </w:rPr>
            </w:pPr>
            <w:r>
              <w:rPr>
                <w:rFonts w:ascii="Arial" w:hAnsi="Arial"/>
                <w:i/>
                <w:iCs/>
                <w:sz w:val="20"/>
                <w:lang w:eastAsia="en-US"/>
              </w:rPr>
              <w:t>Vloga v referenčnem projektu</w:t>
            </w:r>
          </w:p>
        </w:tc>
        <w:tc>
          <w:tcPr>
            <w:tcW w:w="4495" w:type="dxa"/>
            <w:tcBorders>
              <w:top w:val="single" w:sz="4" w:space="0" w:color="auto"/>
              <w:left w:val="single" w:sz="4" w:space="0" w:color="auto"/>
              <w:bottom w:val="single" w:sz="4" w:space="0" w:color="auto"/>
              <w:right w:val="single" w:sz="4" w:space="0" w:color="auto"/>
            </w:tcBorders>
          </w:tcPr>
          <w:p w14:paraId="493576D3" w14:textId="77777777" w:rsidR="00A5163B" w:rsidRPr="00A93C7A" w:rsidRDefault="00A5163B" w:rsidP="00D379BB">
            <w:pPr>
              <w:spacing w:line="260" w:lineRule="atLeast"/>
              <w:rPr>
                <w:rFonts w:ascii="Arial" w:hAnsi="Arial"/>
                <w:b/>
                <w:bCs/>
                <w:i/>
                <w:iCs/>
                <w:sz w:val="20"/>
                <w:lang w:eastAsia="en-US"/>
              </w:rPr>
            </w:pPr>
          </w:p>
        </w:tc>
      </w:tr>
      <w:tr w:rsidR="00A5163B" w:rsidRPr="00A93C7A" w14:paraId="0EABEF7E" w14:textId="77777777" w:rsidTr="00D379BB">
        <w:tc>
          <w:tcPr>
            <w:tcW w:w="3827" w:type="dxa"/>
            <w:tcBorders>
              <w:top w:val="single" w:sz="4" w:space="0" w:color="auto"/>
              <w:left w:val="single" w:sz="4" w:space="0" w:color="auto"/>
              <w:bottom w:val="single" w:sz="4" w:space="0" w:color="auto"/>
              <w:right w:val="single" w:sz="4" w:space="0" w:color="auto"/>
            </w:tcBorders>
          </w:tcPr>
          <w:p w14:paraId="107CB977" w14:textId="77777777" w:rsidR="00A5163B" w:rsidRPr="00A93C7A" w:rsidRDefault="00A5163B" w:rsidP="00D379BB">
            <w:pPr>
              <w:spacing w:line="260" w:lineRule="atLeast"/>
              <w:rPr>
                <w:rFonts w:ascii="Arial" w:hAnsi="Arial"/>
                <w:i/>
                <w:iCs/>
                <w:sz w:val="20"/>
                <w:lang w:eastAsia="en-US"/>
              </w:rPr>
            </w:pPr>
            <w:r>
              <w:rPr>
                <w:rFonts w:ascii="Arial" w:hAnsi="Arial"/>
                <w:i/>
                <w:iCs/>
                <w:sz w:val="20"/>
                <w:lang w:eastAsia="en-US"/>
              </w:rPr>
              <w:t>Projekt je v produkciji v času objave tega javnega naročila (ustrezno obkroži)</w:t>
            </w:r>
          </w:p>
        </w:tc>
        <w:tc>
          <w:tcPr>
            <w:tcW w:w="4495" w:type="dxa"/>
            <w:tcBorders>
              <w:top w:val="single" w:sz="4" w:space="0" w:color="auto"/>
              <w:left w:val="single" w:sz="4" w:space="0" w:color="auto"/>
              <w:bottom w:val="single" w:sz="4" w:space="0" w:color="auto"/>
              <w:right w:val="single" w:sz="4" w:space="0" w:color="auto"/>
            </w:tcBorders>
          </w:tcPr>
          <w:p w14:paraId="1BE3D696" w14:textId="77777777" w:rsidR="00A5163B" w:rsidRPr="00A93C7A" w:rsidRDefault="00A5163B" w:rsidP="00D379BB">
            <w:pPr>
              <w:spacing w:line="260" w:lineRule="atLeast"/>
              <w:rPr>
                <w:rFonts w:ascii="Arial" w:hAnsi="Arial"/>
                <w:b/>
                <w:bCs/>
                <w:i/>
                <w:iCs/>
                <w:sz w:val="20"/>
                <w:lang w:eastAsia="en-US"/>
              </w:rPr>
            </w:pPr>
            <w:r>
              <w:rPr>
                <w:rFonts w:ascii="Arial" w:hAnsi="Arial"/>
                <w:b/>
                <w:bCs/>
                <w:i/>
                <w:iCs/>
                <w:sz w:val="20"/>
                <w:lang w:eastAsia="en-US"/>
              </w:rPr>
              <w:t>DA/NE</w:t>
            </w:r>
          </w:p>
        </w:tc>
      </w:tr>
      <w:tr w:rsidR="00A5163B" w:rsidRPr="00A93C7A" w14:paraId="284D50FA" w14:textId="77777777" w:rsidTr="00D379BB">
        <w:tc>
          <w:tcPr>
            <w:tcW w:w="3827" w:type="dxa"/>
            <w:tcBorders>
              <w:top w:val="single" w:sz="4" w:space="0" w:color="auto"/>
              <w:left w:val="single" w:sz="4" w:space="0" w:color="auto"/>
              <w:bottom w:val="single" w:sz="4" w:space="0" w:color="auto"/>
              <w:right w:val="single" w:sz="4" w:space="0" w:color="auto"/>
            </w:tcBorders>
          </w:tcPr>
          <w:p w14:paraId="750F74AF" w14:textId="77777777" w:rsidR="00A5163B" w:rsidRDefault="00A5163B" w:rsidP="00D379BB">
            <w:pPr>
              <w:spacing w:line="260" w:lineRule="atLeast"/>
              <w:rPr>
                <w:rFonts w:ascii="Arial" w:hAnsi="Arial"/>
                <w:i/>
                <w:iCs/>
                <w:sz w:val="20"/>
                <w:lang w:eastAsia="en-US"/>
              </w:rPr>
            </w:pPr>
            <w:r w:rsidRPr="002A51B3">
              <w:rPr>
                <w:rFonts w:ascii="Arial" w:hAnsi="Arial"/>
                <w:i/>
                <w:iCs/>
                <w:sz w:val="20"/>
                <w:lang w:eastAsia="en-US"/>
              </w:rPr>
              <w:t>Vrednost vzpostavitve rešitve brez vzdrževanja</w:t>
            </w:r>
            <w:r>
              <w:rPr>
                <w:rFonts w:ascii="Arial" w:hAnsi="Arial"/>
                <w:i/>
                <w:iCs/>
                <w:sz w:val="20"/>
                <w:lang w:eastAsia="en-US"/>
              </w:rPr>
              <w:t xml:space="preserve"> (v EUR brez DDV)</w:t>
            </w:r>
          </w:p>
        </w:tc>
        <w:tc>
          <w:tcPr>
            <w:tcW w:w="4495" w:type="dxa"/>
            <w:tcBorders>
              <w:top w:val="single" w:sz="4" w:space="0" w:color="auto"/>
              <w:left w:val="single" w:sz="4" w:space="0" w:color="auto"/>
              <w:bottom w:val="single" w:sz="4" w:space="0" w:color="auto"/>
              <w:right w:val="single" w:sz="4" w:space="0" w:color="auto"/>
            </w:tcBorders>
          </w:tcPr>
          <w:p w14:paraId="6CFC5B74" w14:textId="77777777" w:rsidR="00A5163B" w:rsidRDefault="00A5163B" w:rsidP="00D379BB">
            <w:pPr>
              <w:spacing w:line="260" w:lineRule="atLeast"/>
              <w:rPr>
                <w:rFonts w:ascii="Arial" w:hAnsi="Arial"/>
                <w:b/>
                <w:bCs/>
                <w:i/>
                <w:iCs/>
                <w:sz w:val="20"/>
                <w:lang w:eastAsia="en-US"/>
              </w:rPr>
            </w:pPr>
          </w:p>
        </w:tc>
      </w:tr>
    </w:tbl>
    <w:p w14:paraId="39284696"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5928B212"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A5163B" w:rsidRPr="00A93C7A" w14:paraId="482A7343" w14:textId="77777777" w:rsidTr="00D379BB">
        <w:tc>
          <w:tcPr>
            <w:tcW w:w="3827" w:type="dxa"/>
            <w:tcBorders>
              <w:top w:val="single" w:sz="4" w:space="0" w:color="auto"/>
              <w:left w:val="single" w:sz="4" w:space="0" w:color="auto"/>
              <w:bottom w:val="single" w:sz="4" w:space="0" w:color="auto"/>
              <w:right w:val="single" w:sz="4" w:space="0" w:color="auto"/>
            </w:tcBorders>
          </w:tcPr>
          <w:p w14:paraId="0944449E" w14:textId="11E3C623" w:rsidR="00A5163B" w:rsidRPr="00A93C7A" w:rsidRDefault="00A5163B" w:rsidP="00A5163B">
            <w:pPr>
              <w:spacing w:line="260" w:lineRule="atLeast"/>
              <w:rPr>
                <w:rFonts w:ascii="Arial" w:hAnsi="Arial"/>
                <w:b/>
                <w:bCs/>
                <w:i/>
                <w:iCs/>
                <w:sz w:val="20"/>
                <w:lang w:eastAsia="en-US"/>
              </w:rPr>
            </w:pPr>
            <w:r w:rsidRPr="006E1B35">
              <w:rPr>
                <w:rFonts w:ascii="Arial" w:hAnsi="Arial"/>
                <w:b/>
                <w:bCs/>
                <w:i/>
                <w:iCs/>
                <w:sz w:val="20"/>
                <w:lang w:eastAsia="en-US"/>
              </w:rPr>
              <w:t>Naziv referenčnega projekta</w:t>
            </w:r>
            <w:r>
              <w:rPr>
                <w:rFonts w:ascii="Arial" w:hAnsi="Arial"/>
                <w:b/>
                <w:bCs/>
                <w:i/>
                <w:iCs/>
                <w:sz w:val="20"/>
                <w:lang w:eastAsia="en-US"/>
              </w:rPr>
              <w:t xml:space="preserve"> 2 </w:t>
            </w:r>
            <w:r w:rsidRPr="006E1B35">
              <w:rPr>
                <w:rFonts w:ascii="Arial" w:hAnsi="Arial"/>
                <w:b/>
                <w:bCs/>
                <w:i/>
                <w:iCs/>
                <w:sz w:val="20"/>
                <w:lang w:eastAsia="en-US"/>
              </w:rPr>
              <w:t xml:space="preserve"> za </w:t>
            </w:r>
            <w:r w:rsidRPr="006E1B35">
              <w:rPr>
                <w:rFonts w:ascii="Arial" w:hAnsi="Arial"/>
                <w:b/>
                <w:i/>
                <w:iCs/>
                <w:sz w:val="20"/>
                <w:szCs w:val="20"/>
              </w:rPr>
              <w:t xml:space="preserve">RAZVIJALCA </w:t>
            </w:r>
            <w:r>
              <w:rPr>
                <w:rFonts w:ascii="Arial" w:hAnsi="Arial"/>
                <w:b/>
                <w:i/>
                <w:iCs/>
                <w:sz w:val="20"/>
                <w:szCs w:val="20"/>
              </w:rPr>
              <w:t>3</w:t>
            </w:r>
          </w:p>
        </w:tc>
        <w:tc>
          <w:tcPr>
            <w:tcW w:w="4495" w:type="dxa"/>
            <w:tcBorders>
              <w:top w:val="single" w:sz="4" w:space="0" w:color="auto"/>
              <w:left w:val="single" w:sz="4" w:space="0" w:color="auto"/>
              <w:bottom w:val="single" w:sz="4" w:space="0" w:color="auto"/>
              <w:right w:val="single" w:sz="4" w:space="0" w:color="auto"/>
            </w:tcBorders>
          </w:tcPr>
          <w:p w14:paraId="1B092057" w14:textId="77777777" w:rsidR="00A5163B" w:rsidRPr="00A93C7A" w:rsidRDefault="00A5163B" w:rsidP="00D379BB">
            <w:pPr>
              <w:spacing w:line="260" w:lineRule="atLeast"/>
              <w:rPr>
                <w:rFonts w:ascii="Arial" w:hAnsi="Arial"/>
                <w:b/>
                <w:bCs/>
                <w:i/>
                <w:iCs/>
                <w:sz w:val="20"/>
                <w:lang w:eastAsia="en-US"/>
              </w:rPr>
            </w:pPr>
          </w:p>
        </w:tc>
      </w:tr>
      <w:tr w:rsidR="00A5163B" w:rsidRPr="00A93C7A" w14:paraId="5C453107" w14:textId="77777777" w:rsidTr="00D379BB">
        <w:tc>
          <w:tcPr>
            <w:tcW w:w="3827" w:type="dxa"/>
            <w:tcBorders>
              <w:top w:val="single" w:sz="4" w:space="0" w:color="auto"/>
              <w:left w:val="single" w:sz="4" w:space="0" w:color="auto"/>
              <w:bottom w:val="single" w:sz="4" w:space="0" w:color="auto"/>
              <w:right w:val="single" w:sz="4" w:space="0" w:color="auto"/>
            </w:tcBorders>
          </w:tcPr>
          <w:p w14:paraId="1F949A06"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2E59300" w14:textId="77777777" w:rsidR="00A5163B" w:rsidRPr="00A93C7A" w:rsidRDefault="00A5163B" w:rsidP="00D379BB">
            <w:pPr>
              <w:spacing w:line="260" w:lineRule="atLeast"/>
              <w:rPr>
                <w:rFonts w:ascii="Arial" w:hAnsi="Arial"/>
                <w:b/>
                <w:bCs/>
                <w:i/>
                <w:iCs/>
                <w:sz w:val="20"/>
                <w:lang w:eastAsia="en-US"/>
              </w:rPr>
            </w:pPr>
          </w:p>
        </w:tc>
      </w:tr>
      <w:tr w:rsidR="00A5163B" w:rsidRPr="00A93C7A" w14:paraId="0B7E5D05" w14:textId="77777777" w:rsidTr="00D379BB">
        <w:tc>
          <w:tcPr>
            <w:tcW w:w="3827" w:type="dxa"/>
            <w:tcBorders>
              <w:top w:val="single" w:sz="4" w:space="0" w:color="auto"/>
              <w:left w:val="single" w:sz="4" w:space="0" w:color="auto"/>
              <w:bottom w:val="single" w:sz="4" w:space="0" w:color="auto"/>
              <w:right w:val="single" w:sz="4" w:space="0" w:color="auto"/>
            </w:tcBorders>
          </w:tcPr>
          <w:p w14:paraId="6576C510"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872E9C1" w14:textId="77777777" w:rsidR="00A5163B" w:rsidRPr="00A93C7A" w:rsidRDefault="00A5163B" w:rsidP="00D379BB">
            <w:pPr>
              <w:spacing w:line="260" w:lineRule="atLeast"/>
              <w:rPr>
                <w:rFonts w:ascii="Arial" w:hAnsi="Arial"/>
                <w:b/>
                <w:bCs/>
                <w:i/>
                <w:iCs/>
                <w:sz w:val="20"/>
                <w:lang w:eastAsia="en-US"/>
              </w:rPr>
            </w:pPr>
          </w:p>
        </w:tc>
      </w:tr>
      <w:tr w:rsidR="00A5163B" w:rsidRPr="00A93C7A" w14:paraId="04DDACA8" w14:textId="77777777" w:rsidTr="00D379BB">
        <w:tc>
          <w:tcPr>
            <w:tcW w:w="3827" w:type="dxa"/>
            <w:tcBorders>
              <w:top w:val="single" w:sz="4" w:space="0" w:color="auto"/>
              <w:left w:val="single" w:sz="4" w:space="0" w:color="auto"/>
              <w:bottom w:val="single" w:sz="4" w:space="0" w:color="auto"/>
              <w:right w:val="single" w:sz="4" w:space="0" w:color="auto"/>
            </w:tcBorders>
          </w:tcPr>
          <w:p w14:paraId="09C33C5F" w14:textId="77777777" w:rsidR="00A5163B" w:rsidRPr="00A93C7A" w:rsidRDefault="00A5163B" w:rsidP="00D379BB">
            <w:pPr>
              <w:spacing w:line="260" w:lineRule="atLeast"/>
              <w:rPr>
                <w:rFonts w:ascii="Arial" w:hAnsi="Arial"/>
                <w:i/>
                <w:iCs/>
                <w:sz w:val="20"/>
                <w:lang w:eastAsia="en-US"/>
              </w:rPr>
            </w:pPr>
            <w:r w:rsidRPr="00A5163B">
              <w:rPr>
                <w:rFonts w:ascii="Arial" w:hAnsi="Arial"/>
                <w:i/>
                <w:iCs/>
                <w:sz w:val="20"/>
                <w:lang w:eastAsia="en-US"/>
              </w:rPr>
              <w:t>Obdobje vzdrževanja (od mesec leto – do mesec leto):</w:t>
            </w:r>
          </w:p>
        </w:tc>
        <w:tc>
          <w:tcPr>
            <w:tcW w:w="4495" w:type="dxa"/>
            <w:tcBorders>
              <w:top w:val="single" w:sz="4" w:space="0" w:color="auto"/>
              <w:left w:val="single" w:sz="4" w:space="0" w:color="auto"/>
              <w:bottom w:val="single" w:sz="4" w:space="0" w:color="auto"/>
              <w:right w:val="single" w:sz="4" w:space="0" w:color="auto"/>
            </w:tcBorders>
          </w:tcPr>
          <w:p w14:paraId="21EFBACA" w14:textId="77777777" w:rsidR="00A5163B" w:rsidRPr="00A93C7A" w:rsidRDefault="00A5163B" w:rsidP="00D379BB">
            <w:pPr>
              <w:spacing w:line="260" w:lineRule="atLeast"/>
              <w:rPr>
                <w:rFonts w:ascii="Arial" w:hAnsi="Arial"/>
                <w:b/>
                <w:bCs/>
                <w:i/>
                <w:iCs/>
                <w:sz w:val="20"/>
                <w:lang w:eastAsia="en-US"/>
              </w:rPr>
            </w:pPr>
          </w:p>
        </w:tc>
      </w:tr>
      <w:tr w:rsidR="00A5163B" w:rsidRPr="00A93C7A" w14:paraId="15C21D59" w14:textId="77777777" w:rsidTr="00D379BB">
        <w:tc>
          <w:tcPr>
            <w:tcW w:w="3827" w:type="dxa"/>
            <w:tcBorders>
              <w:top w:val="single" w:sz="4" w:space="0" w:color="auto"/>
              <w:left w:val="single" w:sz="4" w:space="0" w:color="auto"/>
              <w:bottom w:val="single" w:sz="4" w:space="0" w:color="auto"/>
              <w:right w:val="single" w:sz="4" w:space="0" w:color="auto"/>
            </w:tcBorders>
          </w:tcPr>
          <w:p w14:paraId="47355145" w14:textId="77777777" w:rsidR="00A5163B" w:rsidRPr="00A93C7A" w:rsidRDefault="00A5163B" w:rsidP="00D379BB">
            <w:pPr>
              <w:spacing w:line="260" w:lineRule="atLeast"/>
              <w:rPr>
                <w:rFonts w:ascii="Arial" w:hAnsi="Arial"/>
                <w:i/>
                <w:iCs/>
                <w:sz w:val="20"/>
                <w:lang w:eastAsia="en-US"/>
              </w:rPr>
            </w:pPr>
            <w:r w:rsidRPr="00A93C7A">
              <w:rPr>
                <w:rFonts w:ascii="Arial" w:hAnsi="Arial"/>
                <w:i/>
                <w:iCs/>
                <w:sz w:val="20"/>
                <w:lang w:eastAsia="en-US"/>
              </w:rPr>
              <w:t xml:space="preserve">Krajši opis projekta, iz katerega bo razvidno, ali po vsebini ustreza zahtevam javnega naročila </w:t>
            </w:r>
          </w:p>
        </w:tc>
        <w:tc>
          <w:tcPr>
            <w:tcW w:w="4495" w:type="dxa"/>
            <w:tcBorders>
              <w:top w:val="single" w:sz="4" w:space="0" w:color="auto"/>
              <w:left w:val="single" w:sz="4" w:space="0" w:color="auto"/>
              <w:bottom w:val="single" w:sz="4" w:space="0" w:color="auto"/>
              <w:right w:val="single" w:sz="4" w:space="0" w:color="auto"/>
            </w:tcBorders>
          </w:tcPr>
          <w:p w14:paraId="637B8C4C" w14:textId="77777777" w:rsidR="00A5163B" w:rsidRPr="00A93C7A" w:rsidRDefault="00A5163B" w:rsidP="00D379BB">
            <w:pPr>
              <w:spacing w:line="260" w:lineRule="atLeast"/>
              <w:rPr>
                <w:rFonts w:ascii="Arial" w:hAnsi="Arial"/>
                <w:b/>
                <w:bCs/>
                <w:i/>
                <w:iCs/>
                <w:sz w:val="20"/>
                <w:lang w:eastAsia="en-US"/>
              </w:rPr>
            </w:pPr>
          </w:p>
        </w:tc>
      </w:tr>
      <w:tr w:rsidR="00A5163B" w:rsidRPr="00A93C7A" w14:paraId="7022DD63" w14:textId="77777777" w:rsidTr="00D379BB">
        <w:tc>
          <w:tcPr>
            <w:tcW w:w="3827" w:type="dxa"/>
            <w:tcBorders>
              <w:top w:val="single" w:sz="4" w:space="0" w:color="auto"/>
              <w:left w:val="single" w:sz="4" w:space="0" w:color="auto"/>
              <w:bottom w:val="single" w:sz="4" w:space="0" w:color="auto"/>
              <w:right w:val="single" w:sz="4" w:space="0" w:color="auto"/>
            </w:tcBorders>
          </w:tcPr>
          <w:p w14:paraId="52EC9BB9" w14:textId="77777777" w:rsidR="00A5163B" w:rsidRPr="00A93C7A" w:rsidRDefault="00A5163B" w:rsidP="00D379BB">
            <w:pPr>
              <w:spacing w:line="260" w:lineRule="atLeast"/>
              <w:rPr>
                <w:rFonts w:ascii="Arial" w:hAnsi="Arial"/>
                <w:i/>
                <w:iCs/>
                <w:sz w:val="20"/>
                <w:lang w:eastAsia="en-US"/>
              </w:rPr>
            </w:pPr>
            <w:r>
              <w:rPr>
                <w:rFonts w:ascii="Arial" w:hAnsi="Arial"/>
                <w:i/>
                <w:iCs/>
                <w:sz w:val="20"/>
                <w:lang w:eastAsia="en-US"/>
              </w:rPr>
              <w:t>Vloga v referenčnem projektu</w:t>
            </w:r>
          </w:p>
        </w:tc>
        <w:tc>
          <w:tcPr>
            <w:tcW w:w="4495" w:type="dxa"/>
            <w:tcBorders>
              <w:top w:val="single" w:sz="4" w:space="0" w:color="auto"/>
              <w:left w:val="single" w:sz="4" w:space="0" w:color="auto"/>
              <w:bottom w:val="single" w:sz="4" w:space="0" w:color="auto"/>
              <w:right w:val="single" w:sz="4" w:space="0" w:color="auto"/>
            </w:tcBorders>
          </w:tcPr>
          <w:p w14:paraId="5A1EF17B" w14:textId="77777777" w:rsidR="00A5163B" w:rsidRPr="00A93C7A" w:rsidRDefault="00A5163B" w:rsidP="00D379BB">
            <w:pPr>
              <w:spacing w:line="260" w:lineRule="atLeast"/>
              <w:rPr>
                <w:rFonts w:ascii="Arial" w:hAnsi="Arial"/>
                <w:b/>
                <w:bCs/>
                <w:i/>
                <w:iCs/>
                <w:sz w:val="20"/>
                <w:lang w:eastAsia="en-US"/>
              </w:rPr>
            </w:pPr>
          </w:p>
        </w:tc>
      </w:tr>
      <w:tr w:rsidR="00A5163B" w:rsidRPr="00A93C7A" w14:paraId="5D6DDC61" w14:textId="77777777" w:rsidTr="00D379BB">
        <w:tc>
          <w:tcPr>
            <w:tcW w:w="3827" w:type="dxa"/>
            <w:tcBorders>
              <w:top w:val="single" w:sz="4" w:space="0" w:color="auto"/>
              <w:left w:val="single" w:sz="4" w:space="0" w:color="auto"/>
              <w:bottom w:val="single" w:sz="4" w:space="0" w:color="auto"/>
              <w:right w:val="single" w:sz="4" w:space="0" w:color="auto"/>
            </w:tcBorders>
          </w:tcPr>
          <w:p w14:paraId="049419C7" w14:textId="77777777" w:rsidR="00A5163B" w:rsidRPr="00A93C7A" w:rsidRDefault="00A5163B" w:rsidP="00D379BB">
            <w:pPr>
              <w:spacing w:line="260" w:lineRule="atLeast"/>
              <w:rPr>
                <w:rFonts w:ascii="Arial" w:hAnsi="Arial"/>
                <w:i/>
                <w:iCs/>
                <w:sz w:val="20"/>
                <w:lang w:eastAsia="en-US"/>
              </w:rPr>
            </w:pPr>
            <w:r>
              <w:rPr>
                <w:rFonts w:ascii="Arial" w:hAnsi="Arial"/>
                <w:i/>
                <w:iCs/>
                <w:sz w:val="20"/>
                <w:lang w:eastAsia="en-US"/>
              </w:rPr>
              <w:t>Projekt je v produkciji v času objave tega javnega naročila (ustrezno obkroži)</w:t>
            </w:r>
          </w:p>
        </w:tc>
        <w:tc>
          <w:tcPr>
            <w:tcW w:w="4495" w:type="dxa"/>
            <w:tcBorders>
              <w:top w:val="single" w:sz="4" w:space="0" w:color="auto"/>
              <w:left w:val="single" w:sz="4" w:space="0" w:color="auto"/>
              <w:bottom w:val="single" w:sz="4" w:space="0" w:color="auto"/>
              <w:right w:val="single" w:sz="4" w:space="0" w:color="auto"/>
            </w:tcBorders>
          </w:tcPr>
          <w:p w14:paraId="40AD8FAE" w14:textId="77777777" w:rsidR="00A5163B" w:rsidRPr="00A93C7A" w:rsidRDefault="00A5163B" w:rsidP="00D379BB">
            <w:pPr>
              <w:spacing w:line="260" w:lineRule="atLeast"/>
              <w:rPr>
                <w:rFonts w:ascii="Arial" w:hAnsi="Arial"/>
                <w:b/>
                <w:bCs/>
                <w:i/>
                <w:iCs/>
                <w:sz w:val="20"/>
                <w:lang w:eastAsia="en-US"/>
              </w:rPr>
            </w:pPr>
            <w:r>
              <w:rPr>
                <w:rFonts w:ascii="Arial" w:hAnsi="Arial"/>
                <w:b/>
                <w:bCs/>
                <w:i/>
                <w:iCs/>
                <w:sz w:val="20"/>
                <w:lang w:eastAsia="en-US"/>
              </w:rPr>
              <w:t>DA/NE</w:t>
            </w:r>
          </w:p>
        </w:tc>
      </w:tr>
      <w:tr w:rsidR="00A5163B" w14:paraId="257869EC" w14:textId="77777777" w:rsidTr="00D379BB">
        <w:tc>
          <w:tcPr>
            <w:tcW w:w="3827" w:type="dxa"/>
            <w:tcBorders>
              <w:top w:val="single" w:sz="4" w:space="0" w:color="auto"/>
              <w:left w:val="single" w:sz="4" w:space="0" w:color="auto"/>
              <w:bottom w:val="single" w:sz="4" w:space="0" w:color="auto"/>
              <w:right w:val="single" w:sz="4" w:space="0" w:color="auto"/>
            </w:tcBorders>
          </w:tcPr>
          <w:p w14:paraId="5AAC4ABB" w14:textId="77777777" w:rsidR="00A5163B" w:rsidRDefault="00A5163B" w:rsidP="00D379BB">
            <w:pPr>
              <w:spacing w:line="260" w:lineRule="atLeast"/>
              <w:rPr>
                <w:rFonts w:ascii="Arial" w:hAnsi="Arial"/>
                <w:i/>
                <w:iCs/>
                <w:sz w:val="20"/>
                <w:lang w:eastAsia="en-US"/>
              </w:rPr>
            </w:pPr>
            <w:r w:rsidRPr="002A51B3">
              <w:rPr>
                <w:rFonts w:ascii="Arial" w:hAnsi="Arial"/>
                <w:i/>
                <w:iCs/>
                <w:sz w:val="20"/>
                <w:lang w:eastAsia="en-US"/>
              </w:rPr>
              <w:t>Vrednost vzpostavitve rešitve brez vzdrževanja</w:t>
            </w:r>
            <w:r>
              <w:rPr>
                <w:rFonts w:ascii="Arial" w:hAnsi="Arial"/>
                <w:i/>
                <w:iCs/>
                <w:sz w:val="20"/>
                <w:lang w:eastAsia="en-US"/>
              </w:rPr>
              <w:t xml:space="preserve"> (v EUR brez DDV)</w:t>
            </w:r>
          </w:p>
        </w:tc>
        <w:tc>
          <w:tcPr>
            <w:tcW w:w="4495" w:type="dxa"/>
            <w:tcBorders>
              <w:top w:val="single" w:sz="4" w:space="0" w:color="auto"/>
              <w:left w:val="single" w:sz="4" w:space="0" w:color="auto"/>
              <w:bottom w:val="single" w:sz="4" w:space="0" w:color="auto"/>
              <w:right w:val="single" w:sz="4" w:space="0" w:color="auto"/>
            </w:tcBorders>
          </w:tcPr>
          <w:p w14:paraId="1EBBCB71" w14:textId="77777777" w:rsidR="00A5163B" w:rsidRDefault="00A5163B" w:rsidP="00D379BB">
            <w:pPr>
              <w:spacing w:line="260" w:lineRule="atLeast"/>
              <w:rPr>
                <w:rFonts w:ascii="Arial" w:hAnsi="Arial"/>
                <w:b/>
                <w:bCs/>
                <w:i/>
                <w:iCs/>
                <w:sz w:val="20"/>
                <w:lang w:eastAsia="en-US"/>
              </w:rPr>
            </w:pPr>
          </w:p>
        </w:tc>
      </w:tr>
    </w:tbl>
    <w:p w14:paraId="17843B3C" w14:textId="77777777" w:rsidR="00A5163B" w:rsidRDefault="00A5163B" w:rsidP="00A5163B">
      <w:pPr>
        <w:tabs>
          <w:tab w:val="center" w:pos="4320"/>
          <w:tab w:val="right" w:pos="8640"/>
        </w:tabs>
        <w:spacing w:line="260" w:lineRule="atLeast"/>
        <w:jc w:val="both"/>
        <w:rPr>
          <w:rFonts w:ascii="Arial" w:hAnsi="Arial" w:cs="Arial"/>
          <w:b/>
          <w:sz w:val="20"/>
          <w:szCs w:val="20"/>
          <w:lang w:eastAsia="en-US"/>
        </w:rPr>
      </w:pPr>
    </w:p>
    <w:p w14:paraId="7D14ED0A" w14:textId="74E654DD" w:rsidR="003D3E70" w:rsidRDefault="003D3E70" w:rsidP="005722D3">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5722D3" w:rsidRPr="00A93C7A" w14:paraId="0257DF17" w14:textId="77777777" w:rsidTr="003D3E70">
        <w:tc>
          <w:tcPr>
            <w:tcW w:w="3641" w:type="dxa"/>
            <w:tcBorders>
              <w:bottom w:val="single" w:sz="4" w:space="0" w:color="auto"/>
            </w:tcBorders>
            <w:shd w:val="clear" w:color="auto" w:fill="auto"/>
          </w:tcPr>
          <w:p w14:paraId="26D6A653" w14:textId="77777777" w:rsidR="005722D3" w:rsidRPr="00A93C7A" w:rsidRDefault="005722D3" w:rsidP="005722D3">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13B78437" w14:textId="77777777" w:rsidR="005722D3" w:rsidRPr="00A93C7A" w:rsidRDefault="005722D3" w:rsidP="005722D3">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5722D3" w:rsidRPr="00A93C7A" w14:paraId="104094A7" w14:textId="77777777" w:rsidTr="003D3E70">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6362C" w14:textId="77777777" w:rsidR="005722D3" w:rsidRPr="00A93C7A" w:rsidRDefault="005722D3" w:rsidP="005722D3">
            <w:pPr>
              <w:spacing w:after="120"/>
              <w:jc w:val="both"/>
              <w:rPr>
                <w:rFonts w:ascii="Arial" w:hAnsi="Arial" w:cs="Arial"/>
                <w:i/>
                <w:sz w:val="20"/>
                <w:szCs w:val="20"/>
                <w:lang w:eastAsia="en-US"/>
              </w:rPr>
            </w:pPr>
            <w:r w:rsidRPr="00161C6E">
              <w:rPr>
                <w:rFonts w:ascii="Arial" w:hAnsi="Arial" w:cs="Arial"/>
                <w:b/>
                <w:i/>
                <w:iCs/>
                <w:sz w:val="20"/>
              </w:rPr>
              <w:lastRenderedPageBreak/>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6F28EE08" w14:textId="77777777" w:rsidR="005722D3" w:rsidRPr="00A93C7A" w:rsidRDefault="005722D3" w:rsidP="005722D3">
            <w:pPr>
              <w:spacing w:after="120"/>
              <w:jc w:val="both"/>
              <w:rPr>
                <w:rFonts w:ascii="Arial" w:hAnsi="Arial" w:cs="Arial"/>
                <w:i/>
                <w:sz w:val="20"/>
                <w:szCs w:val="20"/>
                <w:lang w:eastAsia="en-US"/>
              </w:rPr>
            </w:pPr>
          </w:p>
        </w:tc>
      </w:tr>
    </w:tbl>
    <w:p w14:paraId="189374DB" w14:textId="2402A37D" w:rsidR="005722D3" w:rsidRDefault="005722D3" w:rsidP="005722D3">
      <w:pPr>
        <w:spacing w:before="60" w:after="60"/>
        <w:jc w:val="both"/>
        <w:rPr>
          <w:rFonts w:ascii="Arial" w:hAnsi="Arial" w:cs="Arial"/>
          <w:b/>
          <w:sz w:val="20"/>
          <w:szCs w:val="20"/>
        </w:rPr>
      </w:pPr>
    </w:p>
    <w:p w14:paraId="1446BCE4" w14:textId="20A8F105" w:rsidR="00B929D6" w:rsidRDefault="00B929D6" w:rsidP="005722D3">
      <w:pPr>
        <w:spacing w:before="60" w:after="60"/>
        <w:jc w:val="both"/>
        <w:rPr>
          <w:rFonts w:ascii="Arial" w:hAnsi="Arial" w:cs="Arial"/>
          <w:b/>
          <w:sz w:val="20"/>
          <w:szCs w:val="20"/>
        </w:rPr>
      </w:pPr>
    </w:p>
    <w:p w14:paraId="0C32FF3F" w14:textId="59A1E842" w:rsidR="00B929D6" w:rsidRDefault="00B929D6" w:rsidP="005722D3">
      <w:pPr>
        <w:spacing w:before="60" w:after="60"/>
        <w:jc w:val="both"/>
        <w:rPr>
          <w:rFonts w:ascii="Arial" w:hAnsi="Arial" w:cs="Arial"/>
          <w:b/>
          <w:sz w:val="20"/>
          <w:szCs w:val="20"/>
        </w:rPr>
      </w:pPr>
    </w:p>
    <w:p w14:paraId="33580F55" w14:textId="08F32BE9" w:rsidR="00A5163B" w:rsidRDefault="00A5163B" w:rsidP="005722D3">
      <w:pPr>
        <w:spacing w:before="60" w:after="60"/>
        <w:jc w:val="both"/>
        <w:rPr>
          <w:rFonts w:ascii="Arial" w:hAnsi="Arial" w:cs="Arial"/>
          <w:b/>
          <w:sz w:val="20"/>
          <w:szCs w:val="20"/>
        </w:rPr>
      </w:pPr>
    </w:p>
    <w:p w14:paraId="73E837F3" w14:textId="3E01619F" w:rsidR="00A5163B" w:rsidRDefault="00A5163B" w:rsidP="005722D3">
      <w:pPr>
        <w:spacing w:before="60" w:after="60"/>
        <w:jc w:val="both"/>
        <w:rPr>
          <w:rFonts w:ascii="Arial" w:hAnsi="Arial" w:cs="Arial"/>
          <w:b/>
          <w:sz w:val="20"/>
          <w:szCs w:val="20"/>
        </w:rPr>
      </w:pPr>
    </w:p>
    <w:p w14:paraId="560AE282" w14:textId="6CC2DC11" w:rsidR="00A5163B" w:rsidRDefault="00A5163B" w:rsidP="005722D3">
      <w:pPr>
        <w:spacing w:before="60" w:after="60"/>
        <w:jc w:val="both"/>
        <w:rPr>
          <w:rFonts w:ascii="Arial" w:hAnsi="Arial" w:cs="Arial"/>
          <w:b/>
          <w:sz w:val="20"/>
          <w:szCs w:val="20"/>
        </w:rPr>
      </w:pPr>
    </w:p>
    <w:p w14:paraId="0A816965" w14:textId="17B938A5" w:rsidR="00A5163B" w:rsidRDefault="00A5163B" w:rsidP="005722D3">
      <w:pPr>
        <w:spacing w:before="60" w:after="60"/>
        <w:jc w:val="both"/>
        <w:rPr>
          <w:rFonts w:ascii="Arial" w:hAnsi="Arial" w:cs="Arial"/>
          <w:b/>
          <w:sz w:val="20"/>
          <w:szCs w:val="20"/>
        </w:rPr>
      </w:pPr>
    </w:p>
    <w:p w14:paraId="37BED933" w14:textId="6DE897A0" w:rsidR="00A5163B" w:rsidRDefault="00A5163B" w:rsidP="005722D3">
      <w:pPr>
        <w:spacing w:before="60" w:after="60"/>
        <w:jc w:val="both"/>
        <w:rPr>
          <w:rFonts w:ascii="Arial" w:hAnsi="Arial" w:cs="Arial"/>
          <w:b/>
          <w:sz w:val="20"/>
          <w:szCs w:val="20"/>
        </w:rPr>
      </w:pPr>
    </w:p>
    <w:p w14:paraId="0F0DC9CB" w14:textId="7C55D012" w:rsidR="00A5163B" w:rsidRDefault="00A5163B" w:rsidP="005722D3">
      <w:pPr>
        <w:spacing w:before="60" w:after="60"/>
        <w:jc w:val="both"/>
        <w:rPr>
          <w:rFonts w:ascii="Arial" w:hAnsi="Arial" w:cs="Arial"/>
          <w:b/>
          <w:sz w:val="20"/>
          <w:szCs w:val="20"/>
        </w:rPr>
      </w:pPr>
    </w:p>
    <w:p w14:paraId="031C47B1" w14:textId="3D6D89A0" w:rsidR="00A5163B" w:rsidRDefault="00A5163B" w:rsidP="005722D3">
      <w:pPr>
        <w:spacing w:before="60" w:after="60"/>
        <w:jc w:val="both"/>
        <w:rPr>
          <w:rFonts w:ascii="Arial" w:hAnsi="Arial" w:cs="Arial"/>
          <w:b/>
          <w:sz w:val="20"/>
          <w:szCs w:val="20"/>
        </w:rPr>
      </w:pPr>
    </w:p>
    <w:p w14:paraId="2E459A77" w14:textId="43630BB9" w:rsidR="00A5163B" w:rsidRDefault="00A5163B" w:rsidP="005722D3">
      <w:pPr>
        <w:spacing w:before="60" w:after="60"/>
        <w:jc w:val="both"/>
        <w:rPr>
          <w:rFonts w:ascii="Arial" w:hAnsi="Arial" w:cs="Arial"/>
          <w:b/>
          <w:sz w:val="20"/>
          <w:szCs w:val="20"/>
        </w:rPr>
      </w:pPr>
    </w:p>
    <w:p w14:paraId="49C58B27" w14:textId="46439C20" w:rsidR="00A5163B" w:rsidRDefault="00A5163B" w:rsidP="005722D3">
      <w:pPr>
        <w:spacing w:before="60" w:after="60"/>
        <w:jc w:val="both"/>
        <w:rPr>
          <w:rFonts w:ascii="Arial" w:hAnsi="Arial" w:cs="Arial"/>
          <w:b/>
          <w:sz w:val="20"/>
          <w:szCs w:val="20"/>
        </w:rPr>
      </w:pPr>
    </w:p>
    <w:p w14:paraId="2AC9464D" w14:textId="257B7F87" w:rsidR="00A5163B" w:rsidRDefault="00A5163B" w:rsidP="005722D3">
      <w:pPr>
        <w:spacing w:before="60" w:after="60"/>
        <w:jc w:val="both"/>
        <w:rPr>
          <w:rFonts w:ascii="Arial" w:hAnsi="Arial" w:cs="Arial"/>
          <w:b/>
          <w:sz w:val="20"/>
          <w:szCs w:val="20"/>
        </w:rPr>
      </w:pPr>
    </w:p>
    <w:p w14:paraId="0DD814D2" w14:textId="7F79F0DD" w:rsidR="00A5163B" w:rsidRDefault="00A5163B" w:rsidP="005722D3">
      <w:pPr>
        <w:spacing w:before="60" w:after="60"/>
        <w:jc w:val="both"/>
        <w:rPr>
          <w:rFonts w:ascii="Arial" w:hAnsi="Arial" w:cs="Arial"/>
          <w:b/>
          <w:sz w:val="20"/>
          <w:szCs w:val="20"/>
        </w:rPr>
      </w:pPr>
    </w:p>
    <w:p w14:paraId="041A3C22" w14:textId="31477A09" w:rsidR="00A5163B" w:rsidRDefault="00A5163B" w:rsidP="005722D3">
      <w:pPr>
        <w:spacing w:before="60" w:after="60"/>
        <w:jc w:val="both"/>
        <w:rPr>
          <w:rFonts w:ascii="Arial" w:hAnsi="Arial" w:cs="Arial"/>
          <w:b/>
          <w:sz w:val="20"/>
          <w:szCs w:val="20"/>
        </w:rPr>
      </w:pPr>
    </w:p>
    <w:p w14:paraId="1E21765A" w14:textId="64A12BDB" w:rsidR="00A5163B" w:rsidRDefault="00A5163B" w:rsidP="005722D3">
      <w:pPr>
        <w:spacing w:before="60" w:after="60"/>
        <w:jc w:val="both"/>
        <w:rPr>
          <w:rFonts w:ascii="Arial" w:hAnsi="Arial" w:cs="Arial"/>
          <w:b/>
          <w:sz w:val="20"/>
          <w:szCs w:val="20"/>
        </w:rPr>
      </w:pPr>
    </w:p>
    <w:p w14:paraId="161C5D6F" w14:textId="60CB2A5A" w:rsidR="00A5163B" w:rsidRDefault="00A5163B" w:rsidP="005722D3">
      <w:pPr>
        <w:spacing w:before="60" w:after="60"/>
        <w:jc w:val="both"/>
        <w:rPr>
          <w:rFonts w:ascii="Arial" w:hAnsi="Arial" w:cs="Arial"/>
          <w:b/>
          <w:sz w:val="20"/>
          <w:szCs w:val="20"/>
        </w:rPr>
      </w:pPr>
    </w:p>
    <w:p w14:paraId="6D24BA06" w14:textId="741D7696" w:rsidR="00A5163B" w:rsidRDefault="00A5163B" w:rsidP="005722D3">
      <w:pPr>
        <w:spacing w:before="60" w:after="60"/>
        <w:jc w:val="both"/>
        <w:rPr>
          <w:rFonts w:ascii="Arial" w:hAnsi="Arial" w:cs="Arial"/>
          <w:b/>
          <w:sz w:val="20"/>
          <w:szCs w:val="20"/>
        </w:rPr>
      </w:pPr>
    </w:p>
    <w:p w14:paraId="295B3CF9" w14:textId="1276EC91" w:rsidR="00A5163B" w:rsidRDefault="00A5163B" w:rsidP="005722D3">
      <w:pPr>
        <w:spacing w:before="60" w:after="60"/>
        <w:jc w:val="both"/>
        <w:rPr>
          <w:rFonts w:ascii="Arial" w:hAnsi="Arial" w:cs="Arial"/>
          <w:b/>
          <w:sz w:val="20"/>
          <w:szCs w:val="20"/>
        </w:rPr>
      </w:pPr>
    </w:p>
    <w:p w14:paraId="775E4054" w14:textId="3C5E278E" w:rsidR="00A5163B" w:rsidRDefault="00A5163B" w:rsidP="005722D3">
      <w:pPr>
        <w:spacing w:before="60" w:after="60"/>
        <w:jc w:val="both"/>
        <w:rPr>
          <w:rFonts w:ascii="Arial" w:hAnsi="Arial" w:cs="Arial"/>
          <w:b/>
          <w:sz w:val="20"/>
          <w:szCs w:val="20"/>
        </w:rPr>
      </w:pPr>
    </w:p>
    <w:p w14:paraId="032044F0" w14:textId="2FFBCDD6" w:rsidR="00A5163B" w:rsidRDefault="00A5163B" w:rsidP="005722D3">
      <w:pPr>
        <w:spacing w:before="60" w:after="60"/>
        <w:jc w:val="both"/>
        <w:rPr>
          <w:rFonts w:ascii="Arial" w:hAnsi="Arial" w:cs="Arial"/>
          <w:b/>
          <w:sz w:val="20"/>
          <w:szCs w:val="20"/>
        </w:rPr>
      </w:pPr>
    </w:p>
    <w:p w14:paraId="6A1456A4" w14:textId="48823946" w:rsidR="00A5163B" w:rsidRDefault="00A5163B" w:rsidP="005722D3">
      <w:pPr>
        <w:spacing w:before="60" w:after="60"/>
        <w:jc w:val="both"/>
        <w:rPr>
          <w:rFonts w:ascii="Arial" w:hAnsi="Arial" w:cs="Arial"/>
          <w:b/>
          <w:sz w:val="20"/>
          <w:szCs w:val="20"/>
        </w:rPr>
      </w:pPr>
    </w:p>
    <w:p w14:paraId="46DC0DFE" w14:textId="19157D84" w:rsidR="00A5163B" w:rsidRDefault="00A5163B" w:rsidP="005722D3">
      <w:pPr>
        <w:spacing w:before="60" w:after="60"/>
        <w:jc w:val="both"/>
        <w:rPr>
          <w:rFonts w:ascii="Arial" w:hAnsi="Arial" w:cs="Arial"/>
          <w:b/>
          <w:sz w:val="20"/>
          <w:szCs w:val="20"/>
        </w:rPr>
      </w:pPr>
    </w:p>
    <w:p w14:paraId="687CFC8E" w14:textId="0DFA89D2" w:rsidR="00A5163B" w:rsidRDefault="00A5163B" w:rsidP="005722D3">
      <w:pPr>
        <w:spacing w:before="60" w:after="60"/>
        <w:jc w:val="both"/>
        <w:rPr>
          <w:rFonts w:ascii="Arial" w:hAnsi="Arial" w:cs="Arial"/>
          <w:b/>
          <w:sz w:val="20"/>
          <w:szCs w:val="20"/>
        </w:rPr>
      </w:pPr>
    </w:p>
    <w:p w14:paraId="5F85E393" w14:textId="0332D108" w:rsidR="00A5163B" w:rsidRDefault="00A5163B" w:rsidP="005722D3">
      <w:pPr>
        <w:spacing w:before="60" w:after="60"/>
        <w:jc w:val="both"/>
        <w:rPr>
          <w:rFonts w:ascii="Arial" w:hAnsi="Arial" w:cs="Arial"/>
          <w:b/>
          <w:sz w:val="20"/>
          <w:szCs w:val="20"/>
        </w:rPr>
      </w:pPr>
    </w:p>
    <w:p w14:paraId="4F89D0FC" w14:textId="1DE60BC4" w:rsidR="00A5163B" w:rsidRDefault="00A5163B" w:rsidP="005722D3">
      <w:pPr>
        <w:spacing w:before="60" w:after="60"/>
        <w:jc w:val="both"/>
        <w:rPr>
          <w:rFonts w:ascii="Arial" w:hAnsi="Arial" w:cs="Arial"/>
          <w:b/>
          <w:sz w:val="20"/>
          <w:szCs w:val="20"/>
        </w:rPr>
      </w:pPr>
    </w:p>
    <w:p w14:paraId="1D5E3007" w14:textId="1B2F5B8F" w:rsidR="00A5163B" w:rsidRDefault="00A5163B" w:rsidP="005722D3">
      <w:pPr>
        <w:spacing w:before="60" w:after="60"/>
        <w:jc w:val="both"/>
        <w:rPr>
          <w:rFonts w:ascii="Arial" w:hAnsi="Arial" w:cs="Arial"/>
          <w:b/>
          <w:sz w:val="20"/>
          <w:szCs w:val="20"/>
        </w:rPr>
      </w:pPr>
    </w:p>
    <w:p w14:paraId="02D83E4A" w14:textId="472E84CB" w:rsidR="00A5163B" w:rsidRDefault="00A5163B" w:rsidP="005722D3">
      <w:pPr>
        <w:spacing w:before="60" w:after="60"/>
        <w:jc w:val="both"/>
        <w:rPr>
          <w:rFonts w:ascii="Arial" w:hAnsi="Arial" w:cs="Arial"/>
          <w:b/>
          <w:sz w:val="20"/>
          <w:szCs w:val="20"/>
        </w:rPr>
      </w:pPr>
    </w:p>
    <w:p w14:paraId="5EA946EC" w14:textId="69EBF720" w:rsidR="00A5163B" w:rsidRDefault="00A5163B" w:rsidP="005722D3">
      <w:pPr>
        <w:spacing w:before="60" w:after="60"/>
        <w:jc w:val="both"/>
        <w:rPr>
          <w:rFonts w:ascii="Arial" w:hAnsi="Arial" w:cs="Arial"/>
          <w:b/>
          <w:sz w:val="20"/>
          <w:szCs w:val="20"/>
        </w:rPr>
      </w:pPr>
    </w:p>
    <w:p w14:paraId="1C747812" w14:textId="1072FA88" w:rsidR="00A5163B" w:rsidRDefault="00A5163B" w:rsidP="005722D3">
      <w:pPr>
        <w:spacing w:before="60" w:after="60"/>
        <w:jc w:val="both"/>
        <w:rPr>
          <w:rFonts w:ascii="Arial" w:hAnsi="Arial" w:cs="Arial"/>
          <w:b/>
          <w:sz w:val="20"/>
          <w:szCs w:val="20"/>
        </w:rPr>
      </w:pPr>
    </w:p>
    <w:p w14:paraId="2601ED1A" w14:textId="381577B5" w:rsidR="00A5163B" w:rsidRDefault="00A5163B" w:rsidP="005722D3">
      <w:pPr>
        <w:spacing w:before="60" w:after="60"/>
        <w:jc w:val="both"/>
        <w:rPr>
          <w:rFonts w:ascii="Arial" w:hAnsi="Arial" w:cs="Arial"/>
          <w:b/>
          <w:sz w:val="20"/>
          <w:szCs w:val="20"/>
        </w:rPr>
      </w:pPr>
    </w:p>
    <w:p w14:paraId="2A9E2B4E" w14:textId="058A4C4C" w:rsidR="00A5163B" w:rsidRDefault="00A5163B" w:rsidP="005722D3">
      <w:pPr>
        <w:spacing w:before="60" w:after="60"/>
        <w:jc w:val="both"/>
        <w:rPr>
          <w:rFonts w:ascii="Arial" w:hAnsi="Arial" w:cs="Arial"/>
          <w:b/>
          <w:sz w:val="20"/>
          <w:szCs w:val="20"/>
        </w:rPr>
      </w:pPr>
    </w:p>
    <w:p w14:paraId="259DA633" w14:textId="092C4E0F" w:rsidR="00A5163B" w:rsidRDefault="00A5163B" w:rsidP="005722D3">
      <w:pPr>
        <w:spacing w:before="60" w:after="60"/>
        <w:jc w:val="both"/>
        <w:rPr>
          <w:rFonts w:ascii="Arial" w:hAnsi="Arial" w:cs="Arial"/>
          <w:b/>
          <w:sz w:val="20"/>
          <w:szCs w:val="20"/>
        </w:rPr>
      </w:pPr>
    </w:p>
    <w:p w14:paraId="03BB391F" w14:textId="6D035FF0" w:rsidR="00A5163B" w:rsidRDefault="00A5163B" w:rsidP="005722D3">
      <w:pPr>
        <w:spacing w:before="60" w:after="60"/>
        <w:jc w:val="both"/>
        <w:rPr>
          <w:rFonts w:ascii="Arial" w:hAnsi="Arial" w:cs="Arial"/>
          <w:b/>
          <w:sz w:val="20"/>
          <w:szCs w:val="20"/>
        </w:rPr>
      </w:pPr>
    </w:p>
    <w:p w14:paraId="3584754C" w14:textId="607DE4FE" w:rsidR="00A5163B" w:rsidRDefault="00A5163B" w:rsidP="005722D3">
      <w:pPr>
        <w:spacing w:before="60" w:after="60"/>
        <w:jc w:val="both"/>
        <w:rPr>
          <w:rFonts w:ascii="Arial" w:hAnsi="Arial" w:cs="Arial"/>
          <w:b/>
          <w:sz w:val="20"/>
          <w:szCs w:val="20"/>
        </w:rPr>
      </w:pPr>
    </w:p>
    <w:p w14:paraId="58C6BFFC" w14:textId="3885875E" w:rsidR="00A5163B" w:rsidRDefault="00A5163B" w:rsidP="005722D3">
      <w:pPr>
        <w:spacing w:before="60" w:after="60"/>
        <w:jc w:val="both"/>
        <w:rPr>
          <w:rFonts w:ascii="Arial" w:hAnsi="Arial" w:cs="Arial"/>
          <w:b/>
          <w:sz w:val="20"/>
          <w:szCs w:val="20"/>
        </w:rPr>
      </w:pPr>
    </w:p>
    <w:p w14:paraId="75A6FAD6" w14:textId="12571F49" w:rsidR="00A5163B" w:rsidRDefault="00A5163B" w:rsidP="005722D3">
      <w:pPr>
        <w:spacing w:before="60" w:after="60"/>
        <w:jc w:val="both"/>
        <w:rPr>
          <w:rFonts w:ascii="Arial" w:hAnsi="Arial" w:cs="Arial"/>
          <w:b/>
          <w:sz w:val="20"/>
          <w:szCs w:val="20"/>
        </w:rPr>
      </w:pPr>
    </w:p>
    <w:p w14:paraId="3357F0F6" w14:textId="69917ABD" w:rsidR="00A5163B" w:rsidRDefault="00A5163B" w:rsidP="005722D3">
      <w:pPr>
        <w:spacing w:before="60" w:after="60"/>
        <w:jc w:val="both"/>
        <w:rPr>
          <w:rFonts w:ascii="Arial" w:hAnsi="Arial" w:cs="Arial"/>
          <w:b/>
          <w:sz w:val="20"/>
          <w:szCs w:val="20"/>
        </w:rPr>
      </w:pPr>
    </w:p>
    <w:p w14:paraId="0D1E8146" w14:textId="47153FF5" w:rsidR="00A5163B" w:rsidRDefault="00A5163B" w:rsidP="005722D3">
      <w:pPr>
        <w:spacing w:before="60" w:after="60"/>
        <w:jc w:val="both"/>
        <w:rPr>
          <w:rFonts w:ascii="Arial" w:hAnsi="Arial" w:cs="Arial"/>
          <w:b/>
          <w:sz w:val="20"/>
          <w:szCs w:val="20"/>
        </w:rPr>
      </w:pPr>
    </w:p>
    <w:p w14:paraId="15436ED3" w14:textId="7E68DFE9" w:rsidR="00A5163B" w:rsidRDefault="00A5163B" w:rsidP="005722D3">
      <w:pPr>
        <w:spacing w:before="60" w:after="60"/>
        <w:jc w:val="both"/>
        <w:rPr>
          <w:rFonts w:ascii="Arial" w:hAnsi="Arial" w:cs="Arial"/>
          <w:b/>
          <w:sz w:val="20"/>
          <w:szCs w:val="20"/>
        </w:rPr>
      </w:pPr>
    </w:p>
    <w:p w14:paraId="1862F0C6" w14:textId="496B1C2D" w:rsidR="00A5163B" w:rsidRDefault="00A5163B" w:rsidP="005722D3">
      <w:pPr>
        <w:spacing w:before="60" w:after="60"/>
        <w:jc w:val="both"/>
        <w:rPr>
          <w:rFonts w:ascii="Arial" w:hAnsi="Arial" w:cs="Arial"/>
          <w:b/>
          <w:sz w:val="20"/>
          <w:szCs w:val="20"/>
        </w:rPr>
      </w:pPr>
    </w:p>
    <w:p w14:paraId="2D24B3EE" w14:textId="26826FF0" w:rsidR="00A5163B" w:rsidRDefault="00A5163B" w:rsidP="005722D3">
      <w:pPr>
        <w:spacing w:before="60" w:after="60"/>
        <w:jc w:val="both"/>
        <w:rPr>
          <w:rFonts w:ascii="Arial" w:hAnsi="Arial" w:cs="Arial"/>
          <w:b/>
          <w:sz w:val="20"/>
          <w:szCs w:val="20"/>
        </w:rPr>
      </w:pPr>
    </w:p>
    <w:p w14:paraId="750D02FB" w14:textId="0DD5520D" w:rsidR="00A5163B" w:rsidRDefault="00A5163B" w:rsidP="005722D3">
      <w:pPr>
        <w:spacing w:before="60" w:after="60"/>
        <w:jc w:val="both"/>
        <w:rPr>
          <w:rFonts w:ascii="Arial" w:hAnsi="Arial" w:cs="Arial"/>
          <w:b/>
          <w:sz w:val="20"/>
          <w:szCs w:val="20"/>
        </w:rPr>
      </w:pPr>
    </w:p>
    <w:p w14:paraId="4BB977D7" w14:textId="77777777" w:rsidR="00A5163B" w:rsidRDefault="00A5163B" w:rsidP="005722D3">
      <w:pPr>
        <w:spacing w:before="60" w:after="60"/>
        <w:jc w:val="both"/>
        <w:rPr>
          <w:rFonts w:ascii="Arial" w:hAnsi="Arial" w:cs="Arial"/>
          <w:b/>
          <w:sz w:val="20"/>
          <w:szCs w:val="20"/>
        </w:rPr>
      </w:pPr>
    </w:p>
    <w:p w14:paraId="3C7619D1" w14:textId="77777777" w:rsidR="00B929D6" w:rsidRDefault="00B929D6" w:rsidP="005722D3">
      <w:pPr>
        <w:spacing w:before="60" w:after="60"/>
        <w:jc w:val="both"/>
        <w:rPr>
          <w:rFonts w:ascii="Arial" w:hAnsi="Arial" w:cs="Arial"/>
          <w:b/>
          <w:sz w:val="20"/>
          <w:szCs w:val="20"/>
        </w:rPr>
      </w:pPr>
    </w:p>
    <w:p w14:paraId="6BF6B326" w14:textId="77777777" w:rsidR="005722D3" w:rsidRDefault="005722D3" w:rsidP="005722D3">
      <w:pPr>
        <w:spacing w:before="60" w:after="60"/>
        <w:jc w:val="both"/>
        <w:rPr>
          <w:rFonts w:ascii="Arial" w:hAnsi="Arial" w:cs="Arial"/>
          <w:b/>
          <w:sz w:val="20"/>
          <w:szCs w:val="20"/>
        </w:rPr>
      </w:pPr>
    </w:p>
    <w:p w14:paraId="72439E7B" w14:textId="77777777" w:rsidR="00FD1AF4" w:rsidRPr="003A3127" w:rsidRDefault="00FD1AF4" w:rsidP="00FD1AF4">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76063A">
        <w:rPr>
          <w:rFonts w:ascii="Arial" w:hAnsi="Arial" w:cs="Arial"/>
          <w:b/>
          <w:sz w:val="20"/>
          <w:szCs w:val="20"/>
          <w:lang w:eastAsia="en-US"/>
        </w:rPr>
        <w:lastRenderedPageBreak/>
        <w:t>Obrazec 4:</w:t>
      </w:r>
      <w:r w:rsidRPr="008138D6">
        <w:rPr>
          <w:rFonts w:ascii="Arial" w:hAnsi="Arial" w:cs="Arial"/>
          <w:b/>
          <w:sz w:val="20"/>
          <w:szCs w:val="20"/>
          <w:lang w:eastAsia="en-US"/>
        </w:rPr>
        <w:t xml:space="preserve"> IZJAVA - SEZNAM REFERENC KADRA (</w:t>
      </w:r>
      <w:r w:rsidRPr="008138D6">
        <w:rPr>
          <w:rFonts w:ascii="Arial" w:hAnsi="Arial" w:cs="Arial"/>
          <w:b/>
          <w:sz w:val="20"/>
          <w:szCs w:val="20"/>
          <w:u w:val="single"/>
          <w:lang w:eastAsia="en-US"/>
        </w:rPr>
        <w:t>za merilo</w:t>
      </w:r>
      <w:r w:rsidRPr="008138D6">
        <w:rPr>
          <w:rFonts w:ascii="Arial" w:hAnsi="Arial" w:cs="Arial"/>
          <w:b/>
          <w:sz w:val="20"/>
          <w:szCs w:val="20"/>
          <w:lang w:eastAsia="en-US"/>
        </w:rPr>
        <w:t>)</w:t>
      </w:r>
    </w:p>
    <w:p w14:paraId="2723C142" w14:textId="77777777" w:rsidR="00FD1AF4" w:rsidRPr="003A3127" w:rsidRDefault="00FD1AF4" w:rsidP="00FD1AF4">
      <w:pPr>
        <w:suppressAutoHyphens/>
        <w:spacing w:line="260" w:lineRule="atLeast"/>
        <w:rPr>
          <w:rFonts w:ascii="Arial" w:hAnsi="Arial" w:cs="Arial"/>
          <w:b/>
          <w:sz w:val="20"/>
          <w:szCs w:val="20"/>
          <w:lang w:eastAsia="en-US"/>
        </w:rPr>
      </w:pPr>
    </w:p>
    <w:p w14:paraId="21B9BC19" w14:textId="77777777" w:rsidR="00FD1AF4" w:rsidRPr="003A3127" w:rsidRDefault="00FD1AF4" w:rsidP="00FD1AF4">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6D71CA9E" w14:textId="77777777" w:rsidR="00FD1AF4" w:rsidRPr="003A3127" w:rsidRDefault="00FD1AF4" w:rsidP="00FD1AF4">
      <w:pPr>
        <w:spacing w:line="260" w:lineRule="atLeast"/>
        <w:rPr>
          <w:rFonts w:ascii="Arial" w:hAnsi="Arial" w:cs="Arial"/>
          <w:sz w:val="20"/>
          <w:szCs w:val="20"/>
          <w:lang w:eastAsia="en-US"/>
        </w:rPr>
      </w:pPr>
    </w:p>
    <w:p w14:paraId="417710CD" w14:textId="77777777" w:rsidR="00FD1AF4" w:rsidRDefault="00FD1AF4" w:rsidP="00FD1AF4">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0FCC56A0" w14:textId="77777777" w:rsidR="00FD1AF4" w:rsidRPr="003A3127" w:rsidRDefault="00FD1AF4" w:rsidP="00FD1AF4">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FD1AF4" w:rsidRPr="003A3127" w14:paraId="58AA46BE" w14:textId="77777777" w:rsidTr="003A4179">
        <w:tc>
          <w:tcPr>
            <w:tcW w:w="8322" w:type="dxa"/>
            <w:gridSpan w:val="2"/>
            <w:tcBorders>
              <w:top w:val="single" w:sz="4" w:space="0" w:color="auto"/>
              <w:left w:val="single" w:sz="4" w:space="0" w:color="auto"/>
              <w:bottom w:val="single" w:sz="4" w:space="0" w:color="auto"/>
              <w:right w:val="single" w:sz="4" w:space="0" w:color="auto"/>
            </w:tcBorders>
          </w:tcPr>
          <w:p w14:paraId="2D23FCE9" w14:textId="77777777" w:rsidR="00FD1AF4" w:rsidRPr="003A3127" w:rsidRDefault="00FD1AF4" w:rsidP="00FD1AF4">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 xml:space="preserve">ODGOVORNEGA IN TEHNIČNEGA VODJO PROJEKTA, ki izpolnjuje zahteve glede referenc iz podtočke 2 točke 2.3.10 razpisne dokumentacije </w:t>
            </w:r>
          </w:p>
        </w:tc>
      </w:tr>
      <w:tr w:rsidR="00FD1AF4" w:rsidRPr="003A3127" w14:paraId="19D4F3AA" w14:textId="77777777" w:rsidTr="003A4179">
        <w:tc>
          <w:tcPr>
            <w:tcW w:w="3827" w:type="dxa"/>
            <w:tcBorders>
              <w:top w:val="single" w:sz="4" w:space="0" w:color="auto"/>
              <w:left w:val="single" w:sz="4" w:space="0" w:color="auto"/>
              <w:bottom w:val="single" w:sz="4" w:space="0" w:color="auto"/>
              <w:right w:val="single" w:sz="4" w:space="0" w:color="auto"/>
            </w:tcBorders>
          </w:tcPr>
          <w:p w14:paraId="1768C789" w14:textId="77777777" w:rsidR="00FD1AF4" w:rsidRPr="00066AF5" w:rsidRDefault="00FD1AF4" w:rsidP="003A4179">
            <w:pPr>
              <w:spacing w:line="260" w:lineRule="atLeast"/>
              <w:rPr>
                <w:rFonts w:ascii="Arial" w:hAnsi="Arial"/>
                <w:i/>
                <w:iCs/>
                <w:sz w:val="20"/>
                <w:lang w:eastAsia="en-US"/>
              </w:rPr>
            </w:pPr>
            <w:r w:rsidRPr="00066AF5">
              <w:rPr>
                <w:rFonts w:ascii="Arial" w:hAnsi="Arial"/>
                <w:bCs/>
                <w:i/>
                <w:iCs/>
                <w:sz w:val="20"/>
                <w:lang w:eastAsia="en-US"/>
              </w:rPr>
              <w:t>Naziv referenčnega projekta</w:t>
            </w:r>
            <w:r>
              <w:rPr>
                <w:rFonts w:ascii="Arial" w:hAnsi="Arial"/>
                <w:bCs/>
                <w:i/>
                <w:iCs/>
                <w:sz w:val="20"/>
                <w:lang w:eastAsia="en-US"/>
              </w:rPr>
              <w:t xml:space="preserve"> RP-1, RP-2, RP-3, RP-4</w:t>
            </w:r>
            <w:r w:rsidRPr="00066AF5">
              <w:rPr>
                <w:rFonts w:ascii="Arial" w:hAnsi="Arial"/>
                <w:bCs/>
                <w:i/>
                <w:iCs/>
                <w:sz w:val="20"/>
                <w:lang w:eastAsia="en-US"/>
              </w:rPr>
              <w:t xml:space="preserve"> </w:t>
            </w:r>
            <w:r>
              <w:rPr>
                <w:rFonts w:ascii="Arial" w:hAnsi="Arial"/>
                <w:bCs/>
                <w:i/>
                <w:iCs/>
                <w:sz w:val="20"/>
                <w:lang w:eastAsia="en-US"/>
              </w:rPr>
              <w:t>(</w:t>
            </w:r>
            <w:r w:rsidRPr="00066AF5">
              <w:rPr>
                <w:rFonts w:ascii="Arial" w:hAnsi="Arial"/>
                <w:bCs/>
                <w:i/>
                <w:iCs/>
                <w:sz w:val="20"/>
                <w:lang w:eastAsia="en-US"/>
              </w:rPr>
              <w:t>ustrezno označi):</w:t>
            </w:r>
          </w:p>
        </w:tc>
        <w:tc>
          <w:tcPr>
            <w:tcW w:w="4495" w:type="dxa"/>
            <w:tcBorders>
              <w:top w:val="single" w:sz="4" w:space="0" w:color="auto"/>
              <w:left w:val="single" w:sz="4" w:space="0" w:color="auto"/>
              <w:bottom w:val="single" w:sz="4" w:space="0" w:color="auto"/>
              <w:right w:val="single" w:sz="4" w:space="0" w:color="auto"/>
            </w:tcBorders>
          </w:tcPr>
          <w:p w14:paraId="29BB8473" w14:textId="77777777" w:rsidR="00FD1AF4" w:rsidRPr="003A3127" w:rsidRDefault="00FD1AF4" w:rsidP="003A4179">
            <w:pPr>
              <w:spacing w:line="260" w:lineRule="atLeast"/>
              <w:rPr>
                <w:rFonts w:ascii="Arial" w:hAnsi="Arial"/>
                <w:b/>
                <w:bCs/>
                <w:i/>
                <w:iCs/>
                <w:sz w:val="20"/>
                <w:lang w:eastAsia="en-US"/>
              </w:rPr>
            </w:pPr>
          </w:p>
        </w:tc>
      </w:tr>
      <w:tr w:rsidR="00FD1AF4" w:rsidRPr="003A3127" w14:paraId="55BC1046" w14:textId="77777777" w:rsidTr="003A4179">
        <w:tc>
          <w:tcPr>
            <w:tcW w:w="3827" w:type="dxa"/>
            <w:tcBorders>
              <w:top w:val="single" w:sz="4" w:space="0" w:color="auto"/>
              <w:left w:val="single" w:sz="4" w:space="0" w:color="auto"/>
              <w:bottom w:val="single" w:sz="4" w:space="0" w:color="auto"/>
              <w:right w:val="single" w:sz="4" w:space="0" w:color="auto"/>
            </w:tcBorders>
          </w:tcPr>
          <w:p w14:paraId="199489F7" w14:textId="77777777" w:rsidR="00FD1AF4" w:rsidRPr="003A3127" w:rsidRDefault="00FD1AF4" w:rsidP="003A4179">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27D8DF6" w14:textId="77777777" w:rsidR="00FD1AF4" w:rsidRPr="003A3127" w:rsidRDefault="00FD1AF4" w:rsidP="003A4179">
            <w:pPr>
              <w:spacing w:line="260" w:lineRule="atLeast"/>
              <w:rPr>
                <w:rFonts w:ascii="Arial" w:hAnsi="Arial"/>
                <w:b/>
                <w:bCs/>
                <w:i/>
                <w:iCs/>
                <w:sz w:val="20"/>
                <w:lang w:eastAsia="en-US"/>
              </w:rPr>
            </w:pPr>
          </w:p>
        </w:tc>
      </w:tr>
      <w:tr w:rsidR="00FD1AF4" w:rsidRPr="003A3127" w14:paraId="400DD54F" w14:textId="77777777" w:rsidTr="003A4179">
        <w:tc>
          <w:tcPr>
            <w:tcW w:w="3827" w:type="dxa"/>
            <w:tcBorders>
              <w:top w:val="single" w:sz="4" w:space="0" w:color="auto"/>
              <w:left w:val="single" w:sz="4" w:space="0" w:color="auto"/>
              <w:bottom w:val="single" w:sz="4" w:space="0" w:color="auto"/>
              <w:right w:val="single" w:sz="4" w:space="0" w:color="auto"/>
            </w:tcBorders>
          </w:tcPr>
          <w:p w14:paraId="2AC93BA7" w14:textId="77777777" w:rsidR="00FD1AF4" w:rsidRPr="003A3127" w:rsidRDefault="00FD1AF4" w:rsidP="003A4179">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Pr="003A3127">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5023091" w14:textId="77777777" w:rsidR="00FD1AF4" w:rsidRPr="003A3127" w:rsidRDefault="00FD1AF4" w:rsidP="003A4179">
            <w:pPr>
              <w:spacing w:line="260" w:lineRule="atLeast"/>
              <w:rPr>
                <w:rFonts w:ascii="Arial" w:hAnsi="Arial"/>
                <w:b/>
                <w:bCs/>
                <w:i/>
                <w:iCs/>
                <w:sz w:val="20"/>
                <w:lang w:eastAsia="en-US"/>
              </w:rPr>
            </w:pPr>
          </w:p>
        </w:tc>
      </w:tr>
      <w:tr w:rsidR="00A07A69" w:rsidRPr="003A3127" w14:paraId="36FAADFC" w14:textId="77777777" w:rsidTr="003A4179">
        <w:tc>
          <w:tcPr>
            <w:tcW w:w="3827" w:type="dxa"/>
            <w:tcBorders>
              <w:top w:val="single" w:sz="4" w:space="0" w:color="auto"/>
              <w:left w:val="single" w:sz="4" w:space="0" w:color="auto"/>
              <w:bottom w:val="single" w:sz="4" w:space="0" w:color="auto"/>
              <w:right w:val="single" w:sz="4" w:space="0" w:color="auto"/>
            </w:tcBorders>
          </w:tcPr>
          <w:p w14:paraId="0C87E4FA" w14:textId="0DEFEB11" w:rsidR="00A07A69" w:rsidRPr="003A3127" w:rsidRDefault="00A07A69" w:rsidP="003A4179">
            <w:pPr>
              <w:spacing w:line="260" w:lineRule="atLeast"/>
              <w:rPr>
                <w:rFonts w:ascii="Arial" w:hAnsi="Arial"/>
                <w:i/>
                <w:iCs/>
                <w:sz w:val="20"/>
                <w:lang w:eastAsia="en-US"/>
              </w:rPr>
            </w:pPr>
            <w:r w:rsidRPr="00A5163B">
              <w:rPr>
                <w:rFonts w:ascii="Arial" w:hAnsi="Arial"/>
                <w:i/>
                <w:iCs/>
                <w:sz w:val="20"/>
                <w:lang w:eastAsia="en-US"/>
              </w:rPr>
              <w:t>Obdobje vzdrževanja (od mesec leto – do mesec leto):</w:t>
            </w:r>
          </w:p>
        </w:tc>
        <w:tc>
          <w:tcPr>
            <w:tcW w:w="4495" w:type="dxa"/>
            <w:tcBorders>
              <w:top w:val="single" w:sz="4" w:space="0" w:color="auto"/>
              <w:left w:val="single" w:sz="4" w:space="0" w:color="auto"/>
              <w:bottom w:val="single" w:sz="4" w:space="0" w:color="auto"/>
              <w:right w:val="single" w:sz="4" w:space="0" w:color="auto"/>
            </w:tcBorders>
          </w:tcPr>
          <w:p w14:paraId="54680E55" w14:textId="77777777" w:rsidR="00A07A69" w:rsidRPr="003A3127" w:rsidRDefault="00A07A69" w:rsidP="003A4179">
            <w:pPr>
              <w:spacing w:line="260" w:lineRule="atLeast"/>
              <w:rPr>
                <w:rFonts w:ascii="Arial" w:hAnsi="Arial"/>
                <w:b/>
                <w:bCs/>
                <w:i/>
                <w:iCs/>
                <w:sz w:val="20"/>
                <w:lang w:eastAsia="en-US"/>
              </w:rPr>
            </w:pPr>
          </w:p>
        </w:tc>
      </w:tr>
      <w:tr w:rsidR="00FD1AF4" w:rsidRPr="003A3127" w14:paraId="54F91282" w14:textId="77777777" w:rsidTr="003A4179">
        <w:tc>
          <w:tcPr>
            <w:tcW w:w="3827" w:type="dxa"/>
            <w:tcBorders>
              <w:top w:val="single" w:sz="4" w:space="0" w:color="auto"/>
              <w:left w:val="single" w:sz="4" w:space="0" w:color="auto"/>
              <w:bottom w:val="single" w:sz="4" w:space="0" w:color="auto"/>
              <w:right w:val="single" w:sz="4" w:space="0" w:color="auto"/>
            </w:tcBorders>
          </w:tcPr>
          <w:p w14:paraId="6DBD1F19" w14:textId="77777777" w:rsidR="00FD1AF4" w:rsidRPr="003A3127" w:rsidRDefault="00FD1AF4" w:rsidP="003A4179">
            <w:pPr>
              <w:spacing w:line="260" w:lineRule="atLeast"/>
              <w:rPr>
                <w:rFonts w:ascii="Arial" w:hAnsi="Arial"/>
                <w:i/>
                <w:iCs/>
                <w:sz w:val="20"/>
                <w:lang w:eastAsia="en-US"/>
              </w:rPr>
            </w:pPr>
            <w:r w:rsidRPr="003A3127">
              <w:rPr>
                <w:rFonts w:ascii="Arial" w:hAnsi="Arial"/>
                <w:i/>
                <w:iCs/>
                <w:sz w:val="20"/>
                <w:lang w:eastAsia="en-US"/>
              </w:rPr>
              <w:t>Krajši opis projekta, iz katerega bo razvidno, ali po vsebini ustreza merilu javnega naročila</w:t>
            </w:r>
          </w:p>
        </w:tc>
        <w:tc>
          <w:tcPr>
            <w:tcW w:w="4495" w:type="dxa"/>
            <w:tcBorders>
              <w:top w:val="single" w:sz="4" w:space="0" w:color="auto"/>
              <w:left w:val="single" w:sz="4" w:space="0" w:color="auto"/>
              <w:bottom w:val="single" w:sz="4" w:space="0" w:color="auto"/>
              <w:right w:val="single" w:sz="4" w:space="0" w:color="auto"/>
            </w:tcBorders>
          </w:tcPr>
          <w:p w14:paraId="0B5EF566" w14:textId="77777777" w:rsidR="00FD1AF4" w:rsidRPr="003A3127" w:rsidRDefault="00FD1AF4" w:rsidP="003A4179">
            <w:pPr>
              <w:spacing w:line="260" w:lineRule="atLeast"/>
              <w:rPr>
                <w:rFonts w:ascii="Arial" w:hAnsi="Arial"/>
                <w:b/>
                <w:bCs/>
                <w:i/>
                <w:iCs/>
                <w:sz w:val="20"/>
                <w:lang w:eastAsia="en-US"/>
              </w:rPr>
            </w:pPr>
          </w:p>
        </w:tc>
      </w:tr>
      <w:tr w:rsidR="00A07A69" w:rsidRPr="003A3127" w14:paraId="3AA47C31" w14:textId="77777777" w:rsidTr="003A4179">
        <w:tc>
          <w:tcPr>
            <w:tcW w:w="3827" w:type="dxa"/>
            <w:tcBorders>
              <w:top w:val="single" w:sz="4" w:space="0" w:color="auto"/>
              <w:left w:val="single" w:sz="4" w:space="0" w:color="auto"/>
              <w:bottom w:val="single" w:sz="4" w:space="0" w:color="auto"/>
              <w:right w:val="single" w:sz="4" w:space="0" w:color="auto"/>
            </w:tcBorders>
          </w:tcPr>
          <w:p w14:paraId="5375F0FF" w14:textId="6B047E26" w:rsidR="00A07A69" w:rsidRPr="003A3127" w:rsidRDefault="00A07A69" w:rsidP="003A4179">
            <w:pPr>
              <w:spacing w:line="260" w:lineRule="atLeast"/>
              <w:rPr>
                <w:rFonts w:ascii="Arial" w:hAnsi="Arial"/>
                <w:i/>
                <w:iCs/>
                <w:sz w:val="20"/>
                <w:lang w:eastAsia="en-US"/>
              </w:rPr>
            </w:pPr>
            <w:r w:rsidRPr="00A07A69">
              <w:rPr>
                <w:rFonts w:ascii="Arial" w:hAnsi="Arial"/>
                <w:i/>
                <w:iCs/>
                <w:sz w:val="20"/>
                <w:lang w:eastAsia="en-US"/>
              </w:rPr>
              <w:t>Vloga v referenčnem projektu</w:t>
            </w:r>
          </w:p>
        </w:tc>
        <w:tc>
          <w:tcPr>
            <w:tcW w:w="4495" w:type="dxa"/>
            <w:tcBorders>
              <w:top w:val="single" w:sz="4" w:space="0" w:color="auto"/>
              <w:left w:val="single" w:sz="4" w:space="0" w:color="auto"/>
              <w:bottom w:val="single" w:sz="4" w:space="0" w:color="auto"/>
              <w:right w:val="single" w:sz="4" w:space="0" w:color="auto"/>
            </w:tcBorders>
          </w:tcPr>
          <w:p w14:paraId="6EAB3F33" w14:textId="77777777" w:rsidR="00A07A69" w:rsidRPr="003A3127" w:rsidRDefault="00A07A69" w:rsidP="003A4179">
            <w:pPr>
              <w:spacing w:line="260" w:lineRule="atLeast"/>
              <w:rPr>
                <w:rFonts w:ascii="Arial" w:hAnsi="Arial"/>
                <w:b/>
                <w:bCs/>
                <w:i/>
                <w:iCs/>
                <w:sz w:val="20"/>
                <w:lang w:eastAsia="en-US"/>
              </w:rPr>
            </w:pPr>
          </w:p>
        </w:tc>
      </w:tr>
      <w:tr w:rsidR="00A07A69" w:rsidRPr="003A3127" w14:paraId="1BEF4578" w14:textId="77777777" w:rsidTr="003A4179">
        <w:tc>
          <w:tcPr>
            <w:tcW w:w="3827" w:type="dxa"/>
            <w:tcBorders>
              <w:top w:val="single" w:sz="4" w:space="0" w:color="auto"/>
              <w:left w:val="single" w:sz="4" w:space="0" w:color="auto"/>
              <w:bottom w:val="single" w:sz="4" w:space="0" w:color="auto"/>
              <w:right w:val="single" w:sz="4" w:space="0" w:color="auto"/>
            </w:tcBorders>
          </w:tcPr>
          <w:p w14:paraId="06391A69" w14:textId="3A27D954" w:rsidR="00A07A69" w:rsidRPr="003A3127" w:rsidRDefault="00A07A69" w:rsidP="003A4179">
            <w:pPr>
              <w:spacing w:line="260" w:lineRule="atLeast"/>
              <w:rPr>
                <w:rFonts w:ascii="Arial" w:hAnsi="Arial"/>
                <w:i/>
                <w:iCs/>
                <w:sz w:val="20"/>
                <w:lang w:eastAsia="en-US"/>
              </w:rPr>
            </w:pPr>
            <w:r w:rsidRPr="002A51B3">
              <w:rPr>
                <w:rFonts w:ascii="Arial" w:hAnsi="Arial"/>
                <w:i/>
                <w:iCs/>
                <w:sz w:val="20"/>
                <w:lang w:eastAsia="en-US"/>
              </w:rPr>
              <w:t>Vrednost vzpostavitve rešitve brez vzdrževanja</w:t>
            </w:r>
            <w:r>
              <w:rPr>
                <w:rFonts w:ascii="Arial" w:hAnsi="Arial"/>
                <w:i/>
                <w:iCs/>
                <w:sz w:val="20"/>
                <w:lang w:eastAsia="en-US"/>
              </w:rPr>
              <w:t xml:space="preserve"> (v EUR brez DDV)</w:t>
            </w:r>
          </w:p>
        </w:tc>
        <w:tc>
          <w:tcPr>
            <w:tcW w:w="4495" w:type="dxa"/>
            <w:tcBorders>
              <w:top w:val="single" w:sz="4" w:space="0" w:color="auto"/>
              <w:left w:val="single" w:sz="4" w:space="0" w:color="auto"/>
              <w:bottom w:val="single" w:sz="4" w:space="0" w:color="auto"/>
              <w:right w:val="single" w:sz="4" w:space="0" w:color="auto"/>
            </w:tcBorders>
          </w:tcPr>
          <w:p w14:paraId="57B6D3FC" w14:textId="77777777" w:rsidR="00A07A69" w:rsidRPr="003A3127" w:rsidRDefault="00A07A69" w:rsidP="003A4179">
            <w:pPr>
              <w:spacing w:line="260" w:lineRule="atLeast"/>
              <w:rPr>
                <w:rFonts w:ascii="Arial" w:hAnsi="Arial"/>
                <w:b/>
                <w:bCs/>
                <w:i/>
                <w:iCs/>
                <w:sz w:val="20"/>
                <w:lang w:eastAsia="en-US"/>
              </w:rPr>
            </w:pPr>
          </w:p>
        </w:tc>
      </w:tr>
    </w:tbl>
    <w:p w14:paraId="7247F7DD" w14:textId="77777777" w:rsidR="00FD1AF4" w:rsidRPr="003A3127" w:rsidRDefault="00FD1AF4" w:rsidP="00FD1AF4">
      <w:pPr>
        <w:tabs>
          <w:tab w:val="center" w:pos="4320"/>
          <w:tab w:val="right" w:pos="8640"/>
        </w:tabs>
        <w:spacing w:line="260" w:lineRule="atLeast"/>
        <w:jc w:val="both"/>
        <w:rPr>
          <w:rFonts w:ascii="Arial" w:hAnsi="Arial" w:cs="Arial"/>
          <w:b/>
          <w:sz w:val="20"/>
          <w:szCs w:val="20"/>
          <w:lang w:eastAsia="en-US"/>
        </w:rPr>
      </w:pPr>
    </w:p>
    <w:p w14:paraId="4DFCD60A" w14:textId="77777777" w:rsidR="00FD1AF4" w:rsidRDefault="00FD1AF4" w:rsidP="00FD1AF4">
      <w:pPr>
        <w:tabs>
          <w:tab w:val="center" w:pos="4320"/>
          <w:tab w:val="right" w:pos="8640"/>
        </w:tabs>
        <w:spacing w:line="260" w:lineRule="atLeast"/>
        <w:rPr>
          <w:rFonts w:ascii="Arial" w:hAnsi="Arial" w:cs="Arial"/>
          <w:sz w:val="20"/>
          <w:lang w:eastAsia="en-US"/>
        </w:rPr>
      </w:pPr>
    </w:p>
    <w:p w14:paraId="77AC281A" w14:textId="77777777" w:rsidR="00FD1AF4" w:rsidRPr="008138D6" w:rsidRDefault="00FD1AF4" w:rsidP="00FD1AF4">
      <w:pPr>
        <w:suppressAutoHyphens/>
        <w:rPr>
          <w:rFonts w:ascii="Arial" w:hAnsi="Arial" w:cs="Arial"/>
          <w:i/>
          <w:sz w:val="20"/>
          <w:szCs w:val="20"/>
          <w:lang w:eastAsia="ar-SA"/>
        </w:rPr>
      </w:pPr>
      <w:r>
        <w:rPr>
          <w:rFonts w:ascii="Arial" w:hAnsi="Arial" w:cs="Arial"/>
          <w:i/>
          <w:sz w:val="20"/>
          <w:szCs w:val="20"/>
          <w:lang w:eastAsia="ar-SA"/>
        </w:rPr>
        <w:t xml:space="preserve">      </w:t>
      </w:r>
      <w:r w:rsidRPr="008138D6">
        <w:rPr>
          <w:rFonts w:ascii="Arial" w:hAnsi="Arial" w:cs="Arial"/>
          <w:i/>
          <w:sz w:val="20"/>
          <w:szCs w:val="20"/>
          <w:lang w:eastAsia="ar-SA"/>
        </w:rPr>
        <w:t xml:space="preserve">Po potrebi tabelo razširite </w:t>
      </w:r>
    </w:p>
    <w:p w14:paraId="228B71EC" w14:textId="77777777" w:rsidR="00FD1AF4" w:rsidRDefault="00FD1AF4" w:rsidP="00FD1AF4">
      <w:pPr>
        <w:suppressAutoHyphens/>
        <w:rPr>
          <w:rFonts w:ascii="Arial" w:hAnsi="Arial" w:cs="Arial"/>
          <w:b/>
          <w:sz w:val="20"/>
          <w:szCs w:val="20"/>
          <w:lang w:eastAsia="ar-SA"/>
        </w:rPr>
      </w:pPr>
    </w:p>
    <w:p w14:paraId="5A9E239B" w14:textId="77777777" w:rsidR="00FD1AF4" w:rsidRPr="003A3127" w:rsidRDefault="00FD1AF4" w:rsidP="00FD1AF4">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FD1AF4" w:rsidRPr="003A3127" w14:paraId="7ED69153" w14:textId="77777777" w:rsidTr="003A4179">
        <w:tc>
          <w:tcPr>
            <w:tcW w:w="4111" w:type="dxa"/>
            <w:shd w:val="clear" w:color="auto" w:fill="auto"/>
          </w:tcPr>
          <w:p w14:paraId="7FC8C5F9" w14:textId="77777777" w:rsidR="00FD1AF4" w:rsidRPr="003A3127" w:rsidRDefault="00FD1AF4" w:rsidP="003A4179">
            <w:pPr>
              <w:spacing w:line="260" w:lineRule="atLeast"/>
              <w:rPr>
                <w:rFonts w:ascii="Arial" w:hAnsi="Arial" w:cs="Arial"/>
                <w:sz w:val="18"/>
                <w:szCs w:val="18"/>
              </w:rPr>
            </w:pPr>
          </w:p>
        </w:tc>
        <w:tc>
          <w:tcPr>
            <w:tcW w:w="5063" w:type="dxa"/>
            <w:shd w:val="clear" w:color="auto" w:fill="auto"/>
          </w:tcPr>
          <w:p w14:paraId="545FEB66" w14:textId="77777777" w:rsidR="00FD1AF4" w:rsidRPr="003A3127" w:rsidRDefault="00FD1AF4" w:rsidP="003A4179">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FD1AF4" w:rsidRPr="003A3127" w14:paraId="590036D7" w14:textId="77777777" w:rsidTr="003A4179">
        <w:trPr>
          <w:trHeight w:val="992"/>
        </w:trPr>
        <w:tc>
          <w:tcPr>
            <w:tcW w:w="4111" w:type="dxa"/>
            <w:shd w:val="clear" w:color="auto" w:fill="auto"/>
          </w:tcPr>
          <w:p w14:paraId="0892253A" w14:textId="071DC8C8" w:rsidR="00FD1AF4" w:rsidRPr="003A3127" w:rsidRDefault="00A07A69" w:rsidP="003A4179">
            <w:pPr>
              <w:spacing w:after="120"/>
              <w:jc w:val="both"/>
              <w:rPr>
                <w:rFonts w:cs="Arial"/>
                <w:i/>
                <w:sz w:val="18"/>
                <w:szCs w:val="18"/>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063" w:type="dxa"/>
            <w:shd w:val="clear" w:color="auto" w:fill="auto"/>
          </w:tcPr>
          <w:p w14:paraId="69AAD026" w14:textId="77777777" w:rsidR="00FD1AF4" w:rsidRPr="003A3127" w:rsidRDefault="00FD1AF4" w:rsidP="003A4179">
            <w:pPr>
              <w:spacing w:line="260" w:lineRule="atLeast"/>
              <w:rPr>
                <w:rFonts w:ascii="Arial" w:hAnsi="Arial" w:cs="Arial"/>
                <w:i/>
                <w:sz w:val="18"/>
                <w:szCs w:val="18"/>
              </w:rPr>
            </w:pPr>
          </w:p>
        </w:tc>
      </w:tr>
    </w:tbl>
    <w:p w14:paraId="7844CBAA" w14:textId="77777777" w:rsidR="00FD1AF4" w:rsidRPr="003A3127" w:rsidRDefault="00FD1AF4" w:rsidP="00FD1AF4">
      <w:pPr>
        <w:suppressAutoHyphens/>
        <w:rPr>
          <w:rFonts w:ascii="Arial" w:hAnsi="Arial" w:cs="Arial"/>
          <w:b/>
          <w:sz w:val="20"/>
          <w:szCs w:val="20"/>
          <w:lang w:eastAsia="ar-SA"/>
        </w:rPr>
      </w:pPr>
    </w:p>
    <w:p w14:paraId="024638BD" w14:textId="77777777" w:rsidR="00FD1AF4" w:rsidRPr="003A3127" w:rsidRDefault="00FD1AF4" w:rsidP="00FD1AF4">
      <w:pPr>
        <w:suppressAutoHyphens/>
        <w:rPr>
          <w:rFonts w:ascii="Arial" w:hAnsi="Arial" w:cs="Arial"/>
          <w:b/>
          <w:sz w:val="20"/>
          <w:szCs w:val="20"/>
          <w:lang w:eastAsia="ar-SA"/>
        </w:rPr>
      </w:pPr>
    </w:p>
    <w:p w14:paraId="5AFB676D" w14:textId="77777777" w:rsidR="00FD1AF4" w:rsidRPr="003A3127" w:rsidRDefault="00FD1AF4" w:rsidP="00FD1AF4">
      <w:pPr>
        <w:spacing w:line="260" w:lineRule="atLeast"/>
        <w:jc w:val="both"/>
        <w:rPr>
          <w:rFonts w:ascii="Arial" w:hAnsi="Arial" w:cs="Arial"/>
          <w:sz w:val="20"/>
          <w:lang w:eastAsia="en-US"/>
        </w:rPr>
      </w:pPr>
      <w:r w:rsidRPr="003A3127">
        <w:rPr>
          <w:rFonts w:ascii="Arial" w:hAnsi="Arial" w:cs="Arial"/>
          <w:sz w:val="20"/>
          <w:lang w:eastAsia="en-US"/>
        </w:rPr>
        <w:t xml:space="preserve">* </w:t>
      </w:r>
      <w:r w:rsidRPr="00A07A69">
        <w:rPr>
          <w:rFonts w:ascii="Arial" w:hAnsi="Arial" w:cs="Arial"/>
          <w:sz w:val="20"/>
          <w:lang w:eastAsia="en-US"/>
        </w:rPr>
        <w:t>Kot merilo bo</w:t>
      </w:r>
      <w:r w:rsidRPr="003A3127">
        <w:rPr>
          <w:rFonts w:ascii="Arial" w:hAnsi="Arial" w:cs="Arial"/>
          <w:sz w:val="20"/>
          <w:lang w:eastAsia="en-US"/>
        </w:rPr>
        <w:t xml:space="preserve"> naročnik točkoval le reference, ki jih ponudnik ni navedel kot dokazilo o izpolnjevanju pogoja (na obrazcu 3). </w:t>
      </w:r>
    </w:p>
    <w:p w14:paraId="79BBA659" w14:textId="77777777" w:rsidR="00FD1AF4" w:rsidRPr="003A3127" w:rsidRDefault="00FD1AF4" w:rsidP="00FD1AF4">
      <w:pPr>
        <w:spacing w:line="260" w:lineRule="atLeast"/>
        <w:jc w:val="both"/>
        <w:rPr>
          <w:rFonts w:ascii="Arial" w:hAnsi="Arial" w:cs="Arial"/>
          <w:sz w:val="20"/>
          <w:lang w:eastAsia="en-US"/>
        </w:rPr>
      </w:pPr>
    </w:p>
    <w:p w14:paraId="2EE9AECD" w14:textId="77777777" w:rsidR="00FD1AF4" w:rsidRPr="003A3127" w:rsidRDefault="00FD1AF4" w:rsidP="00FD1AF4">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5E3BBB9" w14:textId="77777777" w:rsidR="00FD1AF4" w:rsidRPr="003A3127" w:rsidRDefault="00FD1AF4" w:rsidP="00FD1AF4">
      <w:pPr>
        <w:numPr>
          <w:ilvl w:val="0"/>
          <w:numId w:val="49"/>
        </w:numPr>
        <w:suppressAutoHyphens/>
        <w:spacing w:line="260" w:lineRule="atLeast"/>
        <w:jc w:val="both"/>
        <w:rPr>
          <w:rFonts w:ascii="Arial" w:hAnsi="Arial" w:cs="Arial"/>
          <w:sz w:val="20"/>
          <w:lang w:eastAsia="en-US"/>
        </w:rPr>
      </w:pPr>
      <w:r w:rsidRPr="003A3127">
        <w:rPr>
          <w:rFonts w:ascii="Arial" w:hAnsi="Arial" w:cs="Arial"/>
          <w:sz w:val="20"/>
          <w:lang w:eastAsia="en-US"/>
        </w:rPr>
        <w:t>potrjena referenčna potrdila</w:t>
      </w:r>
    </w:p>
    <w:p w14:paraId="1CA58C77" w14:textId="77777777" w:rsidR="00FD1AF4" w:rsidRDefault="00FD1AF4" w:rsidP="00FD1AF4">
      <w:pPr>
        <w:spacing w:before="60" w:after="60"/>
        <w:jc w:val="both"/>
        <w:rPr>
          <w:rFonts w:ascii="Arial" w:hAnsi="Arial" w:cs="Arial"/>
          <w:b/>
          <w:sz w:val="20"/>
          <w:szCs w:val="20"/>
        </w:rPr>
      </w:pPr>
    </w:p>
    <w:p w14:paraId="160A660F" w14:textId="77777777" w:rsidR="00FD1AF4" w:rsidRDefault="00FD1AF4" w:rsidP="00FD1AF4">
      <w:pPr>
        <w:spacing w:before="60" w:after="60"/>
        <w:jc w:val="both"/>
        <w:rPr>
          <w:rFonts w:ascii="Arial" w:hAnsi="Arial" w:cs="Arial"/>
          <w:b/>
          <w:sz w:val="20"/>
          <w:szCs w:val="20"/>
        </w:rPr>
      </w:pPr>
    </w:p>
    <w:p w14:paraId="27FA031A" w14:textId="77777777" w:rsidR="005722D3" w:rsidRDefault="005722D3" w:rsidP="005722D3">
      <w:pPr>
        <w:spacing w:before="60" w:after="60"/>
        <w:jc w:val="both"/>
        <w:rPr>
          <w:rFonts w:ascii="Arial" w:hAnsi="Arial" w:cs="Arial"/>
          <w:b/>
          <w:sz w:val="20"/>
          <w:szCs w:val="20"/>
        </w:rPr>
      </w:pPr>
    </w:p>
    <w:p w14:paraId="3D55B205" w14:textId="77777777" w:rsidR="005722D3" w:rsidRDefault="005722D3" w:rsidP="005722D3">
      <w:pPr>
        <w:spacing w:before="60" w:after="60"/>
        <w:jc w:val="both"/>
        <w:rPr>
          <w:rFonts w:ascii="Arial" w:hAnsi="Arial" w:cs="Arial"/>
          <w:b/>
          <w:sz w:val="20"/>
          <w:szCs w:val="20"/>
        </w:rPr>
      </w:pPr>
    </w:p>
    <w:p w14:paraId="1B9B3ECA" w14:textId="77777777" w:rsidR="005722D3" w:rsidRDefault="005722D3" w:rsidP="005722D3">
      <w:pPr>
        <w:spacing w:before="60" w:after="60"/>
        <w:jc w:val="both"/>
        <w:rPr>
          <w:rFonts w:ascii="Arial" w:hAnsi="Arial" w:cs="Arial"/>
          <w:b/>
          <w:sz w:val="20"/>
          <w:szCs w:val="20"/>
        </w:rPr>
      </w:pPr>
    </w:p>
    <w:p w14:paraId="2DC47E1C" w14:textId="77777777" w:rsidR="005722D3" w:rsidRDefault="005722D3" w:rsidP="005722D3">
      <w:pPr>
        <w:spacing w:before="60" w:after="60"/>
        <w:jc w:val="both"/>
        <w:rPr>
          <w:rFonts w:ascii="Arial" w:hAnsi="Arial" w:cs="Arial"/>
          <w:b/>
          <w:sz w:val="20"/>
          <w:szCs w:val="20"/>
        </w:rPr>
      </w:pPr>
    </w:p>
    <w:p w14:paraId="6626D0E3" w14:textId="77777777" w:rsidR="005722D3" w:rsidRDefault="005722D3" w:rsidP="005722D3">
      <w:pPr>
        <w:spacing w:before="60" w:after="60"/>
        <w:jc w:val="both"/>
        <w:rPr>
          <w:rFonts w:ascii="Arial" w:hAnsi="Arial" w:cs="Arial"/>
          <w:b/>
          <w:sz w:val="20"/>
          <w:szCs w:val="20"/>
        </w:rPr>
      </w:pPr>
    </w:p>
    <w:p w14:paraId="7A2870B3" w14:textId="77777777" w:rsidR="009B1D7A" w:rsidRDefault="009B1D7A" w:rsidP="005722D3">
      <w:pPr>
        <w:spacing w:before="60" w:after="60"/>
        <w:jc w:val="both"/>
        <w:rPr>
          <w:rFonts w:ascii="Arial" w:hAnsi="Arial" w:cs="Arial"/>
          <w:b/>
          <w:sz w:val="20"/>
          <w:szCs w:val="20"/>
        </w:rPr>
      </w:pPr>
    </w:p>
    <w:p w14:paraId="7C7873DE" w14:textId="77777777" w:rsidR="009B1D7A" w:rsidRDefault="009B1D7A" w:rsidP="005722D3">
      <w:pPr>
        <w:spacing w:before="60" w:after="60"/>
        <w:jc w:val="both"/>
        <w:rPr>
          <w:rFonts w:ascii="Arial" w:hAnsi="Arial" w:cs="Arial"/>
          <w:b/>
          <w:sz w:val="20"/>
          <w:szCs w:val="20"/>
        </w:rPr>
      </w:pPr>
    </w:p>
    <w:p w14:paraId="3401FAC5" w14:textId="77777777" w:rsidR="009B1D7A" w:rsidRDefault="009B1D7A" w:rsidP="005722D3">
      <w:pPr>
        <w:spacing w:before="60" w:after="60"/>
        <w:jc w:val="both"/>
        <w:rPr>
          <w:rFonts w:ascii="Arial" w:hAnsi="Arial" w:cs="Arial"/>
          <w:b/>
          <w:sz w:val="20"/>
          <w:szCs w:val="20"/>
        </w:rPr>
      </w:pPr>
    </w:p>
    <w:p w14:paraId="4AFE196E" w14:textId="724236F5" w:rsidR="009B1D7A" w:rsidRDefault="009B1D7A" w:rsidP="005722D3">
      <w:pPr>
        <w:spacing w:before="60" w:after="60"/>
        <w:jc w:val="both"/>
        <w:rPr>
          <w:rFonts w:ascii="Arial" w:hAnsi="Arial" w:cs="Arial"/>
          <w:b/>
          <w:sz w:val="20"/>
          <w:szCs w:val="20"/>
        </w:rPr>
      </w:pPr>
    </w:p>
    <w:p w14:paraId="71434698" w14:textId="57234EC6" w:rsidR="00B929D6" w:rsidRDefault="00B929D6" w:rsidP="005722D3">
      <w:pPr>
        <w:spacing w:before="60" w:after="60"/>
        <w:jc w:val="both"/>
        <w:rPr>
          <w:rFonts w:ascii="Arial" w:hAnsi="Arial" w:cs="Arial"/>
          <w:b/>
          <w:sz w:val="20"/>
          <w:szCs w:val="20"/>
        </w:rPr>
      </w:pPr>
    </w:p>
    <w:p w14:paraId="0091EFAB" w14:textId="77777777" w:rsidR="00B929D6" w:rsidRDefault="00B929D6" w:rsidP="005722D3">
      <w:pPr>
        <w:spacing w:before="60" w:after="60"/>
        <w:jc w:val="both"/>
        <w:rPr>
          <w:rFonts w:ascii="Arial" w:hAnsi="Arial" w:cs="Arial"/>
          <w:b/>
          <w:sz w:val="20"/>
          <w:szCs w:val="20"/>
        </w:rPr>
      </w:pPr>
    </w:p>
    <w:p w14:paraId="73D47039" w14:textId="2E2B7612" w:rsidR="009B1D7A" w:rsidRDefault="009B1D7A" w:rsidP="009B1D7A">
      <w:pPr>
        <w:spacing w:before="60" w:after="60"/>
        <w:jc w:val="both"/>
        <w:rPr>
          <w:rFonts w:ascii="Arial" w:hAnsi="Arial" w:cs="Arial"/>
          <w:b/>
          <w:sz w:val="20"/>
          <w:szCs w:val="20"/>
        </w:rPr>
      </w:pPr>
    </w:p>
    <w:p w14:paraId="37E22A20" w14:textId="77777777" w:rsidR="009B1D7A" w:rsidRPr="00A93C7A"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Obrazec </w:t>
      </w:r>
      <w:r>
        <w:rPr>
          <w:rFonts w:ascii="Arial" w:hAnsi="Arial" w:cs="Arial"/>
          <w:b/>
          <w:sz w:val="20"/>
          <w:szCs w:val="20"/>
          <w:lang w:eastAsia="en-US"/>
        </w:rPr>
        <w:t>5</w:t>
      </w:r>
      <w:r w:rsidRPr="00A93C7A">
        <w:rPr>
          <w:rFonts w:ascii="Arial" w:hAnsi="Arial" w:cs="Arial"/>
          <w:b/>
          <w:sz w:val="20"/>
          <w:szCs w:val="20"/>
          <w:lang w:eastAsia="en-US"/>
        </w:rPr>
        <w:t>: IZJAVA REFERENČNEGA NAROČNIKA – REFERENCE PONUDNIKA IN KADRA</w:t>
      </w:r>
    </w:p>
    <w:p w14:paraId="7A76EB5B" w14:textId="77777777" w:rsidR="009B1D7A" w:rsidRPr="00A93C7A" w:rsidRDefault="009B1D7A" w:rsidP="009B1D7A">
      <w:pPr>
        <w:spacing w:line="260" w:lineRule="atLeast"/>
        <w:rPr>
          <w:rFonts w:ascii="Arial" w:hAnsi="Arial" w:cs="Arial"/>
          <w:sz w:val="20"/>
          <w:szCs w:val="20"/>
          <w:lang w:eastAsia="en-US"/>
        </w:rPr>
      </w:pPr>
    </w:p>
    <w:p w14:paraId="3F300B2E" w14:textId="77777777" w:rsidR="009B1D7A" w:rsidRDefault="009B1D7A" w:rsidP="009B1D7A">
      <w:pPr>
        <w:spacing w:line="260" w:lineRule="atLeast"/>
        <w:rPr>
          <w:rFonts w:ascii="Arial" w:hAnsi="Arial" w:cs="Arial"/>
          <w:sz w:val="20"/>
          <w:szCs w:val="20"/>
          <w:lang w:eastAsia="en-US"/>
        </w:rPr>
      </w:pPr>
    </w:p>
    <w:p w14:paraId="3129A6C6" w14:textId="77777777" w:rsidR="009B1D7A" w:rsidRPr="004B45E8" w:rsidRDefault="009B1D7A" w:rsidP="009B1D7A">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5EFC336" w14:textId="77777777" w:rsidR="009B1D7A" w:rsidRPr="004B45E8" w:rsidRDefault="009B1D7A" w:rsidP="009B1D7A">
      <w:pPr>
        <w:spacing w:line="260" w:lineRule="atLeast"/>
        <w:rPr>
          <w:rFonts w:ascii="Arial" w:hAnsi="Arial" w:cs="Arial"/>
          <w:sz w:val="20"/>
          <w:szCs w:val="20"/>
          <w:lang w:eastAsia="en-US"/>
        </w:rPr>
      </w:pPr>
    </w:p>
    <w:p w14:paraId="7A20BAD1" w14:textId="77777777" w:rsidR="009B1D7A" w:rsidRPr="004B45E8" w:rsidRDefault="009B1D7A" w:rsidP="009B1D7A">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4ABD9B6" w14:textId="77777777" w:rsidR="009B1D7A" w:rsidRPr="004B45E8" w:rsidRDefault="009B1D7A" w:rsidP="009B1D7A">
      <w:pPr>
        <w:spacing w:line="260" w:lineRule="atLeast"/>
        <w:rPr>
          <w:rFonts w:ascii="Arial" w:hAnsi="Arial" w:cs="Arial"/>
          <w:sz w:val="20"/>
          <w:szCs w:val="20"/>
          <w:lang w:eastAsia="en-US"/>
        </w:rPr>
      </w:pPr>
    </w:p>
    <w:p w14:paraId="5FCC09A3" w14:textId="77777777" w:rsidR="009B1D7A" w:rsidRPr="004B45E8" w:rsidRDefault="009B1D7A" w:rsidP="009B1D7A">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319A88FC" w14:textId="77777777" w:rsidR="009B1D7A" w:rsidRPr="004B45E8" w:rsidRDefault="009B1D7A" w:rsidP="009B1D7A">
      <w:pPr>
        <w:spacing w:line="260" w:lineRule="atLeast"/>
        <w:rPr>
          <w:rFonts w:ascii="Arial" w:hAnsi="Arial" w:cs="Arial"/>
          <w:b/>
          <w:sz w:val="20"/>
          <w:szCs w:val="20"/>
          <w:lang w:eastAsia="en-US"/>
        </w:rPr>
      </w:pPr>
    </w:p>
    <w:p w14:paraId="1085EC10" w14:textId="77777777" w:rsidR="009B1D7A" w:rsidRPr="004B45E8" w:rsidRDefault="009B1D7A" w:rsidP="009B1D7A">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7CBDE458" w14:textId="77777777" w:rsidR="009B1D7A" w:rsidRPr="004B45E8" w:rsidRDefault="009B1D7A" w:rsidP="009B1D7A">
      <w:pPr>
        <w:spacing w:line="260" w:lineRule="atLeast"/>
        <w:jc w:val="both"/>
        <w:rPr>
          <w:rFonts w:ascii="Arial" w:eastAsia="Calibri" w:hAnsi="Arial" w:cs="Arial"/>
          <w:sz w:val="20"/>
          <w:szCs w:val="20"/>
          <w:lang w:eastAsia="en-US"/>
        </w:rPr>
      </w:pPr>
    </w:p>
    <w:p w14:paraId="1BEE0F90" w14:textId="77777777" w:rsidR="009B1D7A" w:rsidRPr="004B45E8" w:rsidRDefault="009B1D7A" w:rsidP="009B1D7A">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6D7CA14" w14:textId="77777777" w:rsidR="009B1D7A" w:rsidRPr="004B45E8" w:rsidRDefault="009B1D7A" w:rsidP="009B1D7A">
      <w:pPr>
        <w:spacing w:line="260" w:lineRule="atLeast"/>
        <w:jc w:val="both"/>
        <w:rPr>
          <w:rFonts w:ascii="Arial" w:eastAsia="Calibri" w:hAnsi="Arial" w:cs="Arial"/>
          <w:sz w:val="20"/>
          <w:szCs w:val="20"/>
          <w:lang w:eastAsia="en-US"/>
        </w:rPr>
      </w:pPr>
    </w:p>
    <w:p w14:paraId="6F700EAB" w14:textId="77777777" w:rsidR="009B1D7A" w:rsidRPr="004B45E8" w:rsidRDefault="009B1D7A" w:rsidP="009B1D7A">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4B45E8"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A93C7A" w:rsidRDefault="009B1D7A" w:rsidP="009B1D7A">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090992C3" w14:textId="77777777" w:rsidR="009B1D7A"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4B45E8" w:rsidRDefault="009B1D7A" w:rsidP="009B1D7A">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sidR="00E97C06">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496FD5AF" w14:textId="77777777" w:rsidR="009B1D7A" w:rsidRPr="004B45E8" w:rsidRDefault="009B1D7A" w:rsidP="009B1D7A">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26579A8" w14:textId="77777777" w:rsidR="009B1D7A" w:rsidRPr="004B45E8" w:rsidRDefault="009B1D7A" w:rsidP="009B1D7A">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9F90F20" w14:textId="77777777" w:rsidR="009B1D7A" w:rsidRPr="004B45E8" w:rsidRDefault="009B1D7A" w:rsidP="009B1D7A">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12C62A73" w14:textId="77777777" w:rsidR="009B1D7A" w:rsidRPr="004B45E8" w:rsidRDefault="009B1D7A" w:rsidP="009B1D7A">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57573FDD" w14:textId="77777777" w:rsidR="009B1D7A" w:rsidRPr="004B45E8" w:rsidRDefault="009B1D7A" w:rsidP="009B1D7A">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939E311" w14:textId="77777777" w:rsidR="009B1D7A" w:rsidRPr="004B45E8" w:rsidRDefault="009B1D7A" w:rsidP="009B1D7A">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CC8DE96" w14:textId="77777777" w:rsidR="009B1D7A" w:rsidRPr="004B45E8" w:rsidRDefault="009B1D7A" w:rsidP="009B1D7A">
      <w:pPr>
        <w:spacing w:line="260" w:lineRule="atLeast"/>
        <w:jc w:val="both"/>
        <w:rPr>
          <w:rFonts w:ascii="Arial" w:hAnsi="Arial" w:cs="Arial"/>
          <w:sz w:val="20"/>
          <w:szCs w:val="20"/>
          <w:lang w:eastAsia="en-US"/>
        </w:rPr>
      </w:pPr>
    </w:p>
    <w:p w14:paraId="51101169" w14:textId="77777777" w:rsidR="009B1D7A" w:rsidRPr="004B45E8" w:rsidRDefault="009B1D7A" w:rsidP="009B1D7A">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7078B8B7" w14:textId="77777777" w:rsidR="009B1D7A" w:rsidRPr="004B45E8" w:rsidRDefault="009B1D7A" w:rsidP="009B1D7A">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625340EF" w14:textId="77777777" w:rsidR="009B1D7A" w:rsidRPr="004B45E8" w:rsidRDefault="009B1D7A" w:rsidP="009B1D7A">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2EEF05CA" w14:textId="77777777" w:rsidR="009B1D7A" w:rsidRPr="004B45E8" w:rsidRDefault="009B1D7A" w:rsidP="009B1D7A">
      <w:pPr>
        <w:spacing w:line="260" w:lineRule="atLeast"/>
        <w:jc w:val="both"/>
        <w:rPr>
          <w:rFonts w:ascii="Arial" w:eastAsia="Calibri" w:hAnsi="Arial" w:cs="Arial"/>
          <w:sz w:val="20"/>
          <w:szCs w:val="22"/>
          <w:lang w:eastAsia="en-US"/>
        </w:rPr>
      </w:pPr>
    </w:p>
    <w:p w14:paraId="22BDDE9E" w14:textId="77777777" w:rsidR="009B1D7A" w:rsidRPr="004B45E8"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9B1D7A" w:rsidRPr="004B45E8" w14:paraId="624BBBE4" w14:textId="77777777" w:rsidTr="003A4179">
        <w:tc>
          <w:tcPr>
            <w:tcW w:w="3085" w:type="dxa"/>
            <w:vAlign w:val="center"/>
            <w:hideMark/>
          </w:tcPr>
          <w:p w14:paraId="69120AC5" w14:textId="77777777" w:rsidR="009B1D7A" w:rsidRPr="004B45E8" w:rsidRDefault="009B1D7A" w:rsidP="003A4179">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74340A52" w14:textId="77777777" w:rsidR="009B1D7A" w:rsidRPr="004B45E8" w:rsidRDefault="009B1D7A" w:rsidP="003A4179">
            <w:pPr>
              <w:spacing w:line="260" w:lineRule="atLeast"/>
              <w:rPr>
                <w:rFonts w:ascii="Arial" w:eastAsia="Calibri" w:hAnsi="Arial" w:cs="Arial"/>
                <w:sz w:val="20"/>
                <w:szCs w:val="22"/>
                <w:lang w:eastAsia="en-US"/>
              </w:rPr>
            </w:pPr>
          </w:p>
          <w:p w14:paraId="0B7CD511" w14:textId="77777777" w:rsidR="009B1D7A" w:rsidRPr="004B45E8" w:rsidRDefault="009B1D7A" w:rsidP="003A4179">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4F06A898" w14:textId="77777777" w:rsidR="009B1D7A" w:rsidRPr="004B45E8" w:rsidRDefault="009B1D7A" w:rsidP="003A4179">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4D7EAAA1" w14:textId="77777777" w:rsidR="009B1D7A" w:rsidRPr="004B45E8" w:rsidRDefault="009B1D7A" w:rsidP="003A4179">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0F64D369" w14:textId="77777777" w:rsidR="009B1D7A" w:rsidRPr="004B45E8" w:rsidRDefault="009B1D7A" w:rsidP="003A4179">
            <w:pPr>
              <w:spacing w:line="260" w:lineRule="atLeast"/>
              <w:jc w:val="both"/>
              <w:rPr>
                <w:rFonts w:ascii="Arial" w:eastAsia="Calibri" w:hAnsi="Arial" w:cs="Arial"/>
                <w:sz w:val="20"/>
                <w:szCs w:val="22"/>
                <w:lang w:eastAsia="en-US"/>
              </w:rPr>
            </w:pPr>
          </w:p>
          <w:p w14:paraId="2A0F0C5B" w14:textId="77777777" w:rsidR="009B1D7A" w:rsidRPr="004B45E8" w:rsidRDefault="009B1D7A" w:rsidP="003A4179">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1E59D527" w14:textId="77777777" w:rsidR="009B1D7A" w:rsidRPr="004B45E8" w:rsidRDefault="009B1D7A" w:rsidP="003A4179">
            <w:pPr>
              <w:spacing w:line="260" w:lineRule="atLeast"/>
              <w:jc w:val="both"/>
              <w:rPr>
                <w:rFonts w:ascii="Arial" w:eastAsia="Calibri" w:hAnsi="Arial" w:cs="Arial"/>
                <w:sz w:val="20"/>
                <w:szCs w:val="22"/>
                <w:lang w:eastAsia="en-US"/>
              </w:rPr>
            </w:pPr>
          </w:p>
          <w:p w14:paraId="775307B1" w14:textId="77777777" w:rsidR="009B1D7A" w:rsidRPr="004B45E8" w:rsidRDefault="009B1D7A" w:rsidP="003A4179">
            <w:pPr>
              <w:spacing w:line="260" w:lineRule="atLeast"/>
              <w:jc w:val="center"/>
              <w:rPr>
                <w:rFonts w:ascii="Arial" w:eastAsia="Calibri" w:hAnsi="Arial" w:cs="Arial"/>
                <w:sz w:val="20"/>
                <w:szCs w:val="22"/>
                <w:lang w:eastAsia="en-US"/>
              </w:rPr>
            </w:pPr>
          </w:p>
          <w:p w14:paraId="475AF8ED" w14:textId="77777777" w:rsidR="009B1D7A" w:rsidRPr="004B45E8" w:rsidRDefault="009B1D7A" w:rsidP="003A4179">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080C7E08" w14:textId="77777777" w:rsidR="009B1D7A" w:rsidRPr="004B45E8" w:rsidRDefault="009B1D7A" w:rsidP="003A4179">
            <w:pPr>
              <w:spacing w:line="260" w:lineRule="atLeast"/>
              <w:rPr>
                <w:rFonts w:ascii="Arial" w:eastAsia="Calibri" w:hAnsi="Arial" w:cs="Arial"/>
                <w:sz w:val="20"/>
                <w:szCs w:val="22"/>
                <w:lang w:eastAsia="en-US"/>
              </w:rPr>
            </w:pPr>
          </w:p>
        </w:tc>
      </w:tr>
    </w:tbl>
    <w:p w14:paraId="0E740282" w14:textId="77777777" w:rsidR="009B1D7A" w:rsidRPr="004B45E8" w:rsidRDefault="009B1D7A" w:rsidP="009B1D7A">
      <w:pPr>
        <w:tabs>
          <w:tab w:val="center" w:pos="4320"/>
          <w:tab w:val="right" w:pos="8640"/>
        </w:tabs>
        <w:spacing w:line="260" w:lineRule="atLeast"/>
        <w:jc w:val="both"/>
        <w:rPr>
          <w:rFonts w:ascii="Arial" w:hAnsi="Arial" w:cs="Arial"/>
          <w:i/>
          <w:sz w:val="18"/>
          <w:szCs w:val="18"/>
        </w:rPr>
      </w:pPr>
    </w:p>
    <w:p w14:paraId="1390DF30" w14:textId="77777777" w:rsidR="009B1D7A" w:rsidRPr="004B45E8" w:rsidRDefault="009B1D7A" w:rsidP="009B1D7A">
      <w:pPr>
        <w:tabs>
          <w:tab w:val="center" w:pos="4320"/>
          <w:tab w:val="right" w:pos="8640"/>
        </w:tabs>
        <w:spacing w:line="260" w:lineRule="atLeast"/>
        <w:jc w:val="both"/>
        <w:rPr>
          <w:rFonts w:ascii="Arial" w:hAnsi="Arial" w:cs="Arial"/>
          <w:i/>
          <w:sz w:val="18"/>
          <w:szCs w:val="18"/>
        </w:rPr>
      </w:pPr>
    </w:p>
    <w:p w14:paraId="37CF037D" w14:textId="77777777" w:rsidR="009B1D7A" w:rsidRPr="004B45E8" w:rsidRDefault="009B1D7A" w:rsidP="009B1D7A">
      <w:pPr>
        <w:tabs>
          <w:tab w:val="center" w:pos="4320"/>
          <w:tab w:val="right" w:pos="8640"/>
        </w:tabs>
        <w:spacing w:line="260" w:lineRule="atLeast"/>
        <w:jc w:val="both"/>
        <w:rPr>
          <w:rFonts w:ascii="Arial" w:hAnsi="Arial" w:cs="Arial"/>
          <w:i/>
          <w:sz w:val="18"/>
          <w:szCs w:val="18"/>
        </w:rPr>
      </w:pPr>
    </w:p>
    <w:p w14:paraId="1BC59E17" w14:textId="77777777" w:rsidR="009B1D7A" w:rsidRPr="004B45E8" w:rsidRDefault="009B1D7A" w:rsidP="009B1D7A">
      <w:pPr>
        <w:tabs>
          <w:tab w:val="center" w:pos="4320"/>
          <w:tab w:val="right" w:pos="8640"/>
        </w:tabs>
        <w:spacing w:line="260" w:lineRule="atLeast"/>
        <w:jc w:val="both"/>
        <w:rPr>
          <w:rFonts w:ascii="Arial" w:hAnsi="Arial" w:cs="Arial"/>
          <w:i/>
          <w:sz w:val="18"/>
          <w:szCs w:val="18"/>
        </w:rPr>
      </w:pPr>
    </w:p>
    <w:p w14:paraId="074E9D5E" w14:textId="77777777" w:rsidR="009B1D7A" w:rsidRPr="004B45E8" w:rsidRDefault="009B1D7A" w:rsidP="009B1D7A">
      <w:pPr>
        <w:tabs>
          <w:tab w:val="center" w:pos="4320"/>
          <w:tab w:val="right" w:pos="8640"/>
        </w:tabs>
        <w:spacing w:line="260" w:lineRule="atLeast"/>
        <w:jc w:val="both"/>
        <w:rPr>
          <w:rFonts w:ascii="Arial" w:hAnsi="Arial" w:cs="Arial"/>
          <w:i/>
          <w:sz w:val="18"/>
          <w:szCs w:val="18"/>
        </w:rPr>
      </w:pPr>
    </w:p>
    <w:p w14:paraId="6DF7DDC9" w14:textId="77777777" w:rsidR="009B1D7A" w:rsidRPr="004B45E8" w:rsidRDefault="009B1D7A" w:rsidP="009B1D7A">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 obrazec.</w:t>
      </w:r>
    </w:p>
    <w:p w14:paraId="59046287" w14:textId="77777777" w:rsidR="009B1D7A" w:rsidRPr="004B45E8" w:rsidRDefault="009B1D7A" w:rsidP="009B1D7A">
      <w:pPr>
        <w:tabs>
          <w:tab w:val="center" w:pos="4320"/>
          <w:tab w:val="right" w:pos="8640"/>
        </w:tabs>
        <w:spacing w:line="260" w:lineRule="atLeast"/>
        <w:jc w:val="both"/>
        <w:rPr>
          <w:rFonts w:ascii="Arial" w:hAnsi="Arial" w:cs="Arial"/>
          <w:i/>
          <w:sz w:val="18"/>
          <w:szCs w:val="18"/>
        </w:rPr>
      </w:pPr>
    </w:p>
    <w:p w14:paraId="1844AE49" w14:textId="77777777" w:rsidR="009B1D7A" w:rsidRPr="004B45E8" w:rsidRDefault="009B1D7A" w:rsidP="009B1D7A">
      <w:pPr>
        <w:tabs>
          <w:tab w:val="center" w:pos="4320"/>
          <w:tab w:val="right" w:pos="8640"/>
        </w:tabs>
        <w:spacing w:line="260" w:lineRule="atLeast"/>
        <w:jc w:val="both"/>
        <w:rPr>
          <w:rFonts w:ascii="Arial" w:hAnsi="Arial" w:cs="Arial"/>
          <w:sz w:val="20"/>
          <w:lang w:eastAsia="en-US"/>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1DDEE6CF" w14:textId="77777777" w:rsidR="009B1D7A" w:rsidRPr="00A93C7A" w:rsidRDefault="009B1D7A" w:rsidP="009B1D7A">
      <w:pPr>
        <w:suppressAutoHyphens/>
        <w:rPr>
          <w:rFonts w:ascii="Arial" w:hAnsi="Arial" w:cs="Arial"/>
          <w:sz w:val="20"/>
          <w:szCs w:val="20"/>
          <w:lang w:eastAsia="en-US"/>
        </w:rPr>
      </w:pPr>
    </w:p>
    <w:p w14:paraId="0B496733" w14:textId="77777777" w:rsidR="005722D3" w:rsidRDefault="005722D3" w:rsidP="005722D3">
      <w:pPr>
        <w:spacing w:before="60" w:after="60"/>
        <w:jc w:val="both"/>
        <w:rPr>
          <w:rFonts w:ascii="Arial" w:hAnsi="Arial" w:cs="Arial"/>
          <w:b/>
          <w:sz w:val="20"/>
          <w:szCs w:val="20"/>
        </w:rPr>
      </w:pPr>
    </w:p>
    <w:p w14:paraId="1A08B465" w14:textId="77777777" w:rsidR="005722D3" w:rsidRDefault="005722D3" w:rsidP="005722D3">
      <w:pPr>
        <w:spacing w:before="60" w:after="60"/>
        <w:jc w:val="both"/>
        <w:rPr>
          <w:rFonts w:ascii="Arial" w:hAnsi="Arial" w:cs="Arial"/>
          <w:b/>
          <w:sz w:val="20"/>
          <w:szCs w:val="20"/>
        </w:rPr>
      </w:pPr>
    </w:p>
    <w:p w14:paraId="525BE955" w14:textId="0F7B8759" w:rsidR="00004613" w:rsidRDefault="00004613" w:rsidP="005722D3">
      <w:pPr>
        <w:spacing w:before="60" w:after="60"/>
        <w:jc w:val="both"/>
        <w:rPr>
          <w:rFonts w:ascii="Arial" w:hAnsi="Arial" w:cs="Arial"/>
          <w:b/>
          <w:sz w:val="20"/>
          <w:szCs w:val="20"/>
        </w:rPr>
      </w:pPr>
    </w:p>
    <w:p w14:paraId="6B7E6EEB" w14:textId="7E077370" w:rsidR="00DF443B" w:rsidRPr="0051730C"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51730C">
        <w:rPr>
          <w:rFonts w:ascii="Arial" w:hAnsi="Arial" w:cs="Arial"/>
          <w:b/>
          <w:sz w:val="20"/>
          <w:szCs w:val="20"/>
          <w:lang w:eastAsia="en-US"/>
        </w:rPr>
        <w:t xml:space="preserve">Obrazec </w:t>
      </w:r>
      <w:r w:rsidR="00004613">
        <w:rPr>
          <w:rFonts w:ascii="Arial" w:hAnsi="Arial" w:cs="Arial"/>
          <w:b/>
          <w:sz w:val="20"/>
          <w:szCs w:val="20"/>
          <w:lang w:eastAsia="en-US"/>
        </w:rPr>
        <w:t>6</w:t>
      </w:r>
      <w:r w:rsidRPr="0051730C">
        <w:rPr>
          <w:rFonts w:ascii="Arial" w:hAnsi="Arial" w:cs="Arial"/>
          <w:b/>
          <w:sz w:val="20"/>
          <w:szCs w:val="20"/>
          <w:lang w:eastAsia="en-US"/>
        </w:rPr>
        <w:t>: VZOREC POGODBE O IZVEDBI JAVNEGA NAROČILA</w:t>
      </w:r>
    </w:p>
    <w:p w14:paraId="6C722BD9" w14:textId="77777777" w:rsidR="00DF05DB" w:rsidRDefault="00DF05DB" w:rsidP="00415C51">
      <w:pPr>
        <w:spacing w:line="260" w:lineRule="atLeast"/>
        <w:rPr>
          <w:rFonts w:ascii="Arial" w:hAnsi="Arial" w:cs="Arial"/>
          <w:b/>
          <w:sz w:val="20"/>
          <w:szCs w:val="20"/>
          <w:lang w:eastAsia="en-US"/>
        </w:rPr>
      </w:pPr>
    </w:p>
    <w:p w14:paraId="7309150C" w14:textId="77777777" w:rsidR="0082255A" w:rsidRDefault="0082255A" w:rsidP="00415C51">
      <w:pPr>
        <w:spacing w:line="260" w:lineRule="atLeast"/>
        <w:rPr>
          <w:rFonts w:ascii="Arial" w:hAnsi="Arial" w:cs="Arial"/>
          <w:b/>
          <w:sz w:val="20"/>
          <w:szCs w:val="20"/>
          <w:lang w:eastAsia="en-US"/>
        </w:rPr>
      </w:pPr>
    </w:p>
    <w:p w14:paraId="3E7958E2" w14:textId="77777777" w:rsidR="0082255A" w:rsidRDefault="005722D3" w:rsidP="005722D3">
      <w:pPr>
        <w:spacing w:line="260" w:lineRule="atLeast"/>
        <w:jc w:val="right"/>
        <w:rPr>
          <w:rFonts w:ascii="Arial" w:hAnsi="Arial" w:cs="Arial"/>
          <w:b/>
          <w:sz w:val="20"/>
          <w:szCs w:val="20"/>
          <w:lang w:eastAsia="en-US"/>
        </w:rPr>
      </w:pPr>
      <w:r>
        <w:rPr>
          <w:rFonts w:ascii="Arial" w:hAnsi="Arial" w:cs="Arial"/>
          <w:b/>
          <w:noProof/>
          <w:sz w:val="20"/>
          <w:szCs w:val="20"/>
        </w:rPr>
        <w:drawing>
          <wp:inline distT="0" distB="0" distL="0" distR="0" wp14:anchorId="251C6486" wp14:editId="4D492FC9">
            <wp:extent cx="1847215" cy="389890"/>
            <wp:effectExtent l="0" t="0" r="635"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5053A2C1" w14:textId="77777777" w:rsidR="0082255A" w:rsidRDefault="0082255A" w:rsidP="00415C51">
      <w:pPr>
        <w:spacing w:line="260" w:lineRule="atLeast"/>
        <w:rPr>
          <w:rFonts w:ascii="Arial" w:hAnsi="Arial" w:cs="Arial"/>
          <w:b/>
          <w:sz w:val="20"/>
          <w:szCs w:val="20"/>
          <w:lang w:eastAsia="en-US"/>
        </w:rPr>
      </w:pPr>
    </w:p>
    <w:p w14:paraId="339798FC" w14:textId="2657533F"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b/>
          <w:bCs/>
          <w:sz w:val="20"/>
          <w:szCs w:val="20"/>
          <w:lang w:eastAsia="en-US"/>
        </w:rPr>
        <w:t>Ministrstvo za infrastrukturo</w:t>
      </w:r>
      <w:r w:rsidRPr="00A770E3">
        <w:rPr>
          <w:rFonts w:ascii="Arial" w:hAnsi="Arial" w:cs="Arial"/>
          <w:sz w:val="20"/>
          <w:szCs w:val="20"/>
          <w:lang w:eastAsia="en-US"/>
        </w:rPr>
        <w:t>, Langusova ulica 4, 1535 Ljubljana, z davčno številko 25967061, matično številko 2399270000,  ki ga zastopa ministr</w:t>
      </w:r>
      <w:r w:rsidR="00B929D6">
        <w:rPr>
          <w:rFonts w:ascii="Arial" w:hAnsi="Arial" w:cs="Arial"/>
          <w:sz w:val="20"/>
          <w:szCs w:val="20"/>
          <w:lang w:eastAsia="en-US"/>
        </w:rPr>
        <w:t>ica</w:t>
      </w:r>
      <w:r w:rsidRPr="00A770E3">
        <w:rPr>
          <w:rFonts w:ascii="Arial" w:hAnsi="Arial" w:cs="Arial"/>
          <w:sz w:val="20"/>
          <w:szCs w:val="20"/>
          <w:lang w:eastAsia="en-US"/>
        </w:rPr>
        <w:t xml:space="preserve"> </w:t>
      </w:r>
      <w:r w:rsidRPr="00B929D6">
        <w:rPr>
          <w:rFonts w:ascii="Arial" w:hAnsi="Arial" w:cs="Arial"/>
          <w:sz w:val="20"/>
          <w:szCs w:val="20"/>
          <w:lang w:eastAsia="en-US"/>
        </w:rPr>
        <w:t xml:space="preserve">mag. </w:t>
      </w:r>
      <w:r w:rsidR="00B929D6" w:rsidRPr="00B929D6">
        <w:rPr>
          <w:rFonts w:ascii="Arial" w:hAnsi="Arial" w:cs="Arial"/>
          <w:sz w:val="20"/>
          <w:szCs w:val="20"/>
          <w:lang w:eastAsia="en-US"/>
        </w:rPr>
        <w:t>Alenka Bratušek</w:t>
      </w:r>
      <w:r w:rsidRPr="00A770E3">
        <w:rPr>
          <w:rFonts w:ascii="Arial" w:hAnsi="Arial" w:cs="Arial"/>
          <w:sz w:val="20"/>
          <w:szCs w:val="20"/>
          <w:lang w:eastAsia="en-US"/>
        </w:rPr>
        <w:t xml:space="preserve"> (v nadaljevanju: naročnik)</w:t>
      </w:r>
    </w:p>
    <w:p w14:paraId="59D4D157" w14:textId="77777777" w:rsidR="00A770E3" w:rsidRPr="00A770E3" w:rsidRDefault="00A770E3" w:rsidP="00A770E3">
      <w:pPr>
        <w:spacing w:line="260" w:lineRule="atLeast"/>
        <w:jc w:val="both"/>
        <w:rPr>
          <w:rFonts w:ascii="Arial" w:hAnsi="Arial" w:cs="Arial"/>
          <w:sz w:val="20"/>
          <w:szCs w:val="20"/>
          <w:lang w:eastAsia="en-US"/>
        </w:rPr>
      </w:pPr>
    </w:p>
    <w:p w14:paraId="546FCF9F" w14:textId="77777777" w:rsidR="00A770E3" w:rsidRPr="00A770E3" w:rsidRDefault="00A770E3" w:rsidP="00A770E3">
      <w:pPr>
        <w:spacing w:line="260" w:lineRule="atLeast"/>
        <w:jc w:val="both"/>
        <w:rPr>
          <w:rFonts w:ascii="Arial" w:hAnsi="Arial" w:cs="Arial"/>
          <w:sz w:val="20"/>
          <w:szCs w:val="20"/>
          <w:lang w:eastAsia="en-US"/>
        </w:rPr>
      </w:pPr>
      <w:r w:rsidRPr="00A770E3">
        <w:rPr>
          <w:rFonts w:ascii="Arial" w:hAnsi="Arial" w:cs="Arial"/>
          <w:sz w:val="20"/>
          <w:szCs w:val="20"/>
          <w:lang w:eastAsia="en-US"/>
        </w:rPr>
        <w:t>in</w:t>
      </w:r>
    </w:p>
    <w:p w14:paraId="607CD882" w14:textId="77777777" w:rsidR="00A770E3" w:rsidRPr="00A770E3" w:rsidRDefault="00A770E3" w:rsidP="00A770E3">
      <w:pPr>
        <w:suppressAutoHyphens/>
        <w:spacing w:line="260" w:lineRule="atLeast"/>
        <w:jc w:val="both"/>
        <w:rPr>
          <w:rFonts w:ascii="Arial" w:hAnsi="Arial" w:cs="Arial"/>
          <w:sz w:val="20"/>
          <w:szCs w:val="20"/>
          <w:lang w:eastAsia="ar-SA"/>
        </w:rPr>
      </w:pPr>
    </w:p>
    <w:p w14:paraId="308AD396" w14:textId="77777777" w:rsidR="00A770E3" w:rsidRPr="00A770E3" w:rsidRDefault="00A770E3" w:rsidP="00A770E3">
      <w:pPr>
        <w:suppressAutoHyphens/>
        <w:spacing w:line="260" w:lineRule="atLeast"/>
        <w:jc w:val="both"/>
        <w:rPr>
          <w:rFonts w:ascii="Arial" w:hAnsi="Arial" w:cs="Arial"/>
          <w:b/>
          <w:bCs/>
          <w:sz w:val="20"/>
          <w:szCs w:val="20"/>
          <w:lang w:eastAsia="ar-SA"/>
        </w:rPr>
      </w:pPr>
      <w:r w:rsidRPr="00A770E3">
        <w:rPr>
          <w:rFonts w:ascii="Arial" w:hAnsi="Arial" w:cs="Arial"/>
          <w:b/>
          <w:bCs/>
          <w:sz w:val="20"/>
          <w:szCs w:val="20"/>
          <w:lang w:eastAsia="ar-SA"/>
        </w:rPr>
        <w:t>___________________________________________________</w:t>
      </w:r>
      <w:r w:rsidRPr="00A770E3">
        <w:rPr>
          <w:rFonts w:ascii="Arial" w:hAnsi="Arial" w:cs="Arial"/>
          <w:sz w:val="20"/>
          <w:szCs w:val="20"/>
          <w:lang w:eastAsia="ar-SA"/>
        </w:rPr>
        <w:t>, z davčno številko ________, matično številko ________, ki ga zastopa direktor _________________ (v nadaljevanju: izvajalec)</w:t>
      </w:r>
    </w:p>
    <w:p w14:paraId="58E3EB98" w14:textId="77777777" w:rsidR="00A770E3" w:rsidRDefault="00A770E3" w:rsidP="00A770E3">
      <w:pPr>
        <w:suppressAutoHyphens/>
        <w:spacing w:line="260" w:lineRule="atLeast"/>
        <w:jc w:val="both"/>
        <w:rPr>
          <w:rFonts w:ascii="Arial" w:hAnsi="Arial" w:cs="Arial"/>
          <w:b/>
          <w:bCs/>
          <w:sz w:val="20"/>
          <w:szCs w:val="20"/>
          <w:lang w:eastAsia="ar-SA"/>
        </w:rPr>
      </w:pPr>
    </w:p>
    <w:p w14:paraId="3AD218B6" w14:textId="77777777" w:rsidR="00A770E3" w:rsidRPr="00A770E3" w:rsidRDefault="00A770E3" w:rsidP="00C24A51">
      <w:pPr>
        <w:suppressAutoHyphens/>
        <w:spacing w:line="260" w:lineRule="atLeast"/>
        <w:rPr>
          <w:rFonts w:ascii="Arial" w:hAnsi="Arial" w:cs="Arial"/>
          <w:b/>
          <w:bCs/>
          <w:sz w:val="20"/>
          <w:szCs w:val="20"/>
          <w:lang w:eastAsia="ar-SA"/>
        </w:rPr>
      </w:pPr>
    </w:p>
    <w:p w14:paraId="290AC693"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sz w:val="20"/>
          <w:szCs w:val="20"/>
          <w:lang w:eastAsia="ar-SA"/>
        </w:rPr>
        <w:t>skleneta</w:t>
      </w:r>
    </w:p>
    <w:p w14:paraId="1D70C1AF"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09C3069B" w14:textId="77777777"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POGODBO O IZVEDBI JAVNEGA NAROČILA</w:t>
      </w:r>
    </w:p>
    <w:p w14:paraId="19E12C59" w14:textId="6C8FA1FE"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 xml:space="preserve"> št. </w:t>
      </w:r>
      <w:r w:rsidRPr="006E1B35">
        <w:rPr>
          <w:rFonts w:ascii="Arial" w:hAnsi="Arial" w:cs="Arial"/>
          <w:b/>
          <w:bCs/>
          <w:sz w:val="20"/>
          <w:szCs w:val="20"/>
          <w:lang w:eastAsia="ar-SA"/>
        </w:rPr>
        <w:t>2430-2</w:t>
      </w:r>
      <w:r w:rsidR="00004613">
        <w:rPr>
          <w:rFonts w:ascii="Arial" w:hAnsi="Arial" w:cs="Arial"/>
          <w:b/>
          <w:bCs/>
          <w:sz w:val="20"/>
          <w:szCs w:val="20"/>
          <w:lang w:eastAsia="ar-SA"/>
        </w:rPr>
        <w:t>3</w:t>
      </w:r>
      <w:r w:rsidRPr="006E1B35">
        <w:rPr>
          <w:rFonts w:ascii="Arial" w:hAnsi="Arial" w:cs="Arial"/>
          <w:b/>
          <w:bCs/>
          <w:sz w:val="20"/>
          <w:szCs w:val="20"/>
          <w:lang w:eastAsia="ar-SA"/>
        </w:rPr>
        <w:t>-___________</w:t>
      </w:r>
    </w:p>
    <w:p w14:paraId="6E6F031C"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33D72C87" w14:textId="1472FD3D" w:rsidR="00A770E3" w:rsidRPr="00A770E3" w:rsidRDefault="00A770E3" w:rsidP="00A770E3">
      <w:pPr>
        <w:suppressAutoHyphens/>
        <w:spacing w:line="260" w:lineRule="atLeast"/>
        <w:jc w:val="center"/>
        <w:rPr>
          <w:rFonts w:ascii="Arial" w:hAnsi="Arial" w:cs="Arial"/>
          <w:b/>
          <w:bCs/>
          <w:sz w:val="20"/>
          <w:szCs w:val="20"/>
          <w:lang w:eastAsia="ar-SA"/>
        </w:rPr>
      </w:pPr>
      <w:r w:rsidRPr="00A770E3">
        <w:rPr>
          <w:rFonts w:ascii="Arial" w:hAnsi="Arial" w:cs="Arial"/>
          <w:b/>
          <w:bCs/>
          <w:sz w:val="20"/>
          <w:szCs w:val="20"/>
          <w:lang w:eastAsia="ar-SA"/>
        </w:rPr>
        <w:t>za »</w:t>
      </w:r>
      <w:r w:rsidR="00004613" w:rsidRPr="00004613">
        <w:rPr>
          <w:rFonts w:ascii="Arial" w:hAnsi="Arial" w:cs="Arial"/>
          <w:b/>
          <w:bCs/>
          <w:sz w:val="20"/>
          <w:szCs w:val="20"/>
          <w:lang w:eastAsia="ar-SA"/>
        </w:rPr>
        <w:t xml:space="preserve">Vzpostavitev informacijskih servisov za implementacijo nacionalnega profila </w:t>
      </w:r>
      <w:proofErr w:type="spellStart"/>
      <w:r w:rsidR="00004613" w:rsidRPr="00004613">
        <w:rPr>
          <w:rFonts w:ascii="Arial" w:hAnsi="Arial" w:cs="Arial"/>
          <w:b/>
          <w:bCs/>
          <w:sz w:val="20"/>
          <w:szCs w:val="20"/>
          <w:lang w:eastAsia="ar-SA"/>
        </w:rPr>
        <w:t>NeTEx</w:t>
      </w:r>
      <w:proofErr w:type="spellEnd"/>
      <w:r w:rsidRPr="00A770E3">
        <w:rPr>
          <w:rFonts w:ascii="Arial" w:hAnsi="Arial" w:cs="Arial"/>
          <w:b/>
          <w:bCs/>
          <w:sz w:val="20"/>
          <w:szCs w:val="20"/>
          <w:lang w:eastAsia="ar-SA"/>
        </w:rPr>
        <w:t>«</w:t>
      </w:r>
    </w:p>
    <w:p w14:paraId="60D40B7C" w14:textId="77777777" w:rsidR="00A770E3" w:rsidRPr="00A770E3" w:rsidRDefault="00A770E3" w:rsidP="00A770E3">
      <w:pPr>
        <w:suppressAutoHyphens/>
        <w:spacing w:line="260" w:lineRule="atLeast"/>
        <w:jc w:val="center"/>
        <w:rPr>
          <w:rFonts w:ascii="Arial" w:hAnsi="Arial" w:cs="Arial"/>
          <w:b/>
          <w:bCs/>
          <w:sz w:val="20"/>
          <w:szCs w:val="20"/>
          <w:lang w:eastAsia="ar-SA"/>
        </w:rPr>
      </w:pPr>
    </w:p>
    <w:p w14:paraId="41C98916" w14:textId="77777777" w:rsidR="00A770E3" w:rsidRPr="00F52B40" w:rsidRDefault="00A770E3" w:rsidP="00F52B40">
      <w:pPr>
        <w:suppressAutoHyphens/>
        <w:spacing w:line="260" w:lineRule="atLeast"/>
        <w:jc w:val="both"/>
        <w:rPr>
          <w:rFonts w:ascii="Arial" w:hAnsi="Arial" w:cs="Arial"/>
          <w:sz w:val="20"/>
          <w:szCs w:val="20"/>
          <w:lang w:eastAsia="ar-SA"/>
        </w:rPr>
      </w:pPr>
      <w:r w:rsidRPr="00F52B40">
        <w:rPr>
          <w:rFonts w:ascii="Arial" w:hAnsi="Arial" w:cs="Arial"/>
          <w:sz w:val="20"/>
          <w:szCs w:val="20"/>
          <w:lang w:eastAsia="ar-SA"/>
        </w:rPr>
        <w:t xml:space="preserve">Pogodba je sklenjena po izvedenem odprtem postopku </w:t>
      </w:r>
      <w:r w:rsidRPr="00F52B40">
        <w:rPr>
          <w:rFonts w:ascii="Arial" w:hAnsi="Arial" w:cs="Arial"/>
          <w:sz w:val="20"/>
          <w:szCs w:val="20"/>
          <w:lang w:eastAsia="en-US"/>
        </w:rPr>
        <w:t>oddaje javnega naročila na podlagi 40</w:t>
      </w:r>
      <w:r w:rsidRPr="00F52B40">
        <w:rPr>
          <w:rFonts w:ascii="Arial" w:hAnsi="Arial" w:cs="Arial"/>
          <w:sz w:val="20"/>
          <w:szCs w:val="20"/>
          <w:lang w:eastAsia="ar-SA"/>
        </w:rPr>
        <w:t>. člena Zakona o javnem naročanju (Ur. list RS, št.91/15, 14/18</w:t>
      </w:r>
      <w:r w:rsidR="00344F2B" w:rsidRPr="00F52B40">
        <w:rPr>
          <w:rFonts w:ascii="Arial" w:hAnsi="Arial" w:cs="Arial"/>
          <w:sz w:val="20"/>
          <w:szCs w:val="20"/>
          <w:lang w:eastAsia="ar-SA"/>
        </w:rPr>
        <w:t xml:space="preserve">, 121/21, </w:t>
      </w:r>
      <w:r w:rsidRPr="00F52B40">
        <w:rPr>
          <w:rFonts w:ascii="Arial" w:hAnsi="Arial" w:cs="Arial"/>
          <w:sz w:val="20"/>
          <w:szCs w:val="20"/>
          <w:lang w:eastAsia="ar-SA"/>
        </w:rPr>
        <w:t>10/22</w:t>
      </w:r>
      <w:r w:rsidR="00344F2B" w:rsidRPr="00F52B40">
        <w:rPr>
          <w:rFonts w:ascii="Arial" w:hAnsi="Arial" w:cs="Arial"/>
          <w:sz w:val="20"/>
          <w:szCs w:val="20"/>
          <w:lang w:eastAsia="ar-SA"/>
        </w:rPr>
        <w:t>, 74/22</w:t>
      </w:r>
      <w:r w:rsidR="00AC15E4" w:rsidRPr="00F52B40">
        <w:rPr>
          <w:rFonts w:ascii="Arial" w:hAnsi="Arial" w:cs="Arial"/>
          <w:sz w:val="20"/>
          <w:szCs w:val="20"/>
          <w:lang w:eastAsia="ar-SA"/>
        </w:rPr>
        <w:t xml:space="preserve"> – </w:t>
      </w:r>
      <w:proofErr w:type="spellStart"/>
      <w:r w:rsidR="00AC15E4" w:rsidRPr="00F52B40">
        <w:rPr>
          <w:rFonts w:ascii="Arial" w:hAnsi="Arial" w:cs="Arial"/>
          <w:sz w:val="20"/>
          <w:szCs w:val="20"/>
          <w:lang w:eastAsia="ar-SA"/>
        </w:rPr>
        <w:t>odl</w:t>
      </w:r>
      <w:proofErr w:type="spellEnd"/>
      <w:r w:rsidR="00AC15E4" w:rsidRPr="00F52B40">
        <w:rPr>
          <w:rFonts w:ascii="Arial" w:hAnsi="Arial" w:cs="Arial"/>
          <w:sz w:val="20"/>
          <w:szCs w:val="20"/>
          <w:lang w:eastAsia="ar-SA"/>
        </w:rPr>
        <w:t>. US</w:t>
      </w:r>
      <w:r w:rsidRPr="00F52B40">
        <w:rPr>
          <w:rFonts w:ascii="Arial" w:hAnsi="Arial" w:cs="Arial"/>
          <w:sz w:val="20"/>
          <w:szCs w:val="20"/>
          <w:lang w:eastAsia="ar-SA"/>
        </w:rPr>
        <w:t>)</w:t>
      </w:r>
      <w:r w:rsidRPr="00F52B40">
        <w:rPr>
          <w:rFonts w:ascii="Arial" w:hAnsi="Arial" w:cs="Arial"/>
          <w:sz w:val="20"/>
          <w:szCs w:val="20"/>
          <w:lang w:eastAsia="en-US"/>
        </w:rPr>
        <w:t xml:space="preserve"> </w:t>
      </w:r>
      <w:r w:rsidRPr="00F52B40">
        <w:rPr>
          <w:rFonts w:ascii="Arial" w:hAnsi="Arial" w:cs="Arial"/>
          <w:sz w:val="20"/>
          <w:szCs w:val="20"/>
          <w:lang w:eastAsia="ar-SA"/>
        </w:rPr>
        <w:t>in na podlagi odločitve naročnika o oddaji javnega naročila št.………………….z dne……….</w:t>
      </w:r>
    </w:p>
    <w:p w14:paraId="6B9CE030" w14:textId="77777777" w:rsidR="00A770E3" w:rsidRPr="00F52B40" w:rsidRDefault="00A770E3" w:rsidP="00F52B40">
      <w:pPr>
        <w:spacing w:line="260" w:lineRule="atLeast"/>
        <w:rPr>
          <w:rFonts w:ascii="Arial" w:hAnsi="Arial" w:cs="Arial"/>
          <w:sz w:val="20"/>
          <w:szCs w:val="20"/>
          <w:lang w:eastAsia="en-US"/>
        </w:rPr>
      </w:pPr>
    </w:p>
    <w:p w14:paraId="7C519169" w14:textId="77777777" w:rsidR="00A770E3" w:rsidRPr="00F52B40" w:rsidRDefault="00A770E3" w:rsidP="00F52B40">
      <w:pPr>
        <w:keepNext/>
        <w:spacing w:line="260" w:lineRule="atLeast"/>
        <w:jc w:val="both"/>
        <w:rPr>
          <w:rFonts w:ascii="Arial" w:hAnsi="Arial" w:cs="Arial"/>
          <w:b/>
          <w:sz w:val="20"/>
          <w:szCs w:val="20"/>
        </w:rPr>
      </w:pPr>
      <w:r w:rsidRPr="00F52B40">
        <w:rPr>
          <w:rFonts w:ascii="Arial" w:hAnsi="Arial" w:cs="Arial"/>
          <w:b/>
          <w:sz w:val="20"/>
          <w:szCs w:val="20"/>
        </w:rPr>
        <w:t>I. PREDMET POGODBE</w:t>
      </w:r>
    </w:p>
    <w:p w14:paraId="604472A3" w14:textId="77777777" w:rsidR="00A770E3" w:rsidRPr="00F52B40" w:rsidRDefault="00A770E3" w:rsidP="00F52B40">
      <w:pPr>
        <w:keepNext/>
        <w:spacing w:line="260" w:lineRule="atLeast"/>
        <w:jc w:val="both"/>
        <w:rPr>
          <w:rFonts w:ascii="Arial" w:hAnsi="Arial" w:cs="Arial"/>
          <w:b/>
          <w:sz w:val="20"/>
          <w:szCs w:val="20"/>
        </w:rPr>
      </w:pPr>
    </w:p>
    <w:p w14:paraId="3CEEBD0B" w14:textId="77777777" w:rsidR="00A770E3" w:rsidRPr="00F52B40" w:rsidRDefault="00A770E3" w:rsidP="00F52B40">
      <w:pPr>
        <w:keepNext/>
        <w:numPr>
          <w:ilvl w:val="0"/>
          <w:numId w:val="28"/>
        </w:numPr>
        <w:spacing w:line="260" w:lineRule="atLeast"/>
        <w:jc w:val="center"/>
        <w:rPr>
          <w:rFonts w:ascii="Arial" w:hAnsi="Arial" w:cs="Arial"/>
          <w:sz w:val="20"/>
          <w:szCs w:val="20"/>
        </w:rPr>
      </w:pPr>
    </w:p>
    <w:p w14:paraId="2DD72311" w14:textId="77777777" w:rsidR="00A770E3" w:rsidRPr="00F52B40" w:rsidRDefault="00A770E3" w:rsidP="00F52B40">
      <w:pPr>
        <w:spacing w:line="260" w:lineRule="atLeast"/>
        <w:rPr>
          <w:rFonts w:ascii="Arial" w:hAnsi="Arial" w:cs="Arial"/>
          <w:sz w:val="20"/>
          <w:szCs w:val="20"/>
          <w:lang w:eastAsia="en-US"/>
        </w:rPr>
      </w:pPr>
    </w:p>
    <w:p w14:paraId="5EBDC182"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sz w:val="20"/>
          <w:szCs w:val="20"/>
          <w:lang w:eastAsia="en-US"/>
        </w:rPr>
        <w:t xml:space="preserve">Predmet pogodbe je </w:t>
      </w:r>
      <w:r w:rsidRPr="00004613">
        <w:rPr>
          <w:rFonts w:ascii="Arial" w:hAnsi="Arial" w:cs="Arial"/>
          <w:b/>
          <w:sz w:val="20"/>
          <w:szCs w:val="20"/>
          <w:lang w:eastAsia="en-US"/>
        </w:rPr>
        <w:t xml:space="preserve">vzpostavitev informacijskih servisov za implementacijo nacionalnega profila </w:t>
      </w:r>
      <w:proofErr w:type="spellStart"/>
      <w:r w:rsidRPr="00004613">
        <w:rPr>
          <w:rFonts w:ascii="Arial" w:hAnsi="Arial" w:cs="Arial"/>
          <w:b/>
          <w:sz w:val="20"/>
          <w:szCs w:val="20"/>
          <w:lang w:eastAsia="en-US"/>
        </w:rPr>
        <w:t>NeTEx</w:t>
      </w:r>
      <w:proofErr w:type="spellEnd"/>
      <w:r w:rsidRPr="00004613">
        <w:rPr>
          <w:rFonts w:ascii="Arial" w:hAnsi="Arial" w:cs="Arial"/>
          <w:b/>
          <w:sz w:val="20"/>
          <w:szCs w:val="20"/>
          <w:lang w:eastAsia="en-US"/>
        </w:rPr>
        <w:t>.</w:t>
      </w:r>
    </w:p>
    <w:p w14:paraId="30B58AB8" w14:textId="77777777" w:rsidR="00004613" w:rsidRPr="00004613" w:rsidRDefault="00004613" w:rsidP="00004613">
      <w:pPr>
        <w:spacing w:line="260" w:lineRule="atLeast"/>
        <w:jc w:val="both"/>
        <w:rPr>
          <w:rFonts w:ascii="Arial" w:hAnsi="Arial" w:cs="Arial"/>
          <w:sz w:val="20"/>
          <w:szCs w:val="20"/>
          <w:lang w:eastAsia="en-US"/>
        </w:rPr>
      </w:pPr>
    </w:p>
    <w:p w14:paraId="3F977D4D" w14:textId="77777777" w:rsidR="00004613" w:rsidRPr="00004613" w:rsidRDefault="00004613" w:rsidP="00004613">
      <w:pPr>
        <w:numPr>
          <w:ilvl w:val="0"/>
          <w:numId w:val="28"/>
        </w:numPr>
        <w:spacing w:line="260" w:lineRule="atLeast"/>
        <w:jc w:val="center"/>
        <w:rPr>
          <w:rFonts w:ascii="Arial" w:hAnsi="Arial" w:cs="Arial"/>
          <w:sz w:val="20"/>
          <w:szCs w:val="20"/>
          <w:lang w:eastAsia="en-US"/>
        </w:rPr>
      </w:pPr>
    </w:p>
    <w:p w14:paraId="31AEBF40" w14:textId="77777777" w:rsidR="00004613" w:rsidRPr="00004613" w:rsidRDefault="00004613" w:rsidP="00004613">
      <w:pPr>
        <w:spacing w:line="260" w:lineRule="atLeast"/>
        <w:jc w:val="both"/>
        <w:rPr>
          <w:rFonts w:ascii="Arial" w:hAnsi="Arial" w:cs="Arial"/>
          <w:sz w:val="20"/>
          <w:szCs w:val="20"/>
          <w:lang w:eastAsia="en-US"/>
        </w:rPr>
      </w:pPr>
    </w:p>
    <w:p w14:paraId="17EBD0A5"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Dela iz 1. člena te pogodbe se delijo na vzpostavitev oz. nadgradnjo sistema in na vzdrževanje.</w:t>
      </w:r>
    </w:p>
    <w:p w14:paraId="4CB00DFA" w14:textId="77777777" w:rsidR="00004613" w:rsidRPr="00004613" w:rsidRDefault="00004613" w:rsidP="00004613">
      <w:pPr>
        <w:spacing w:line="260" w:lineRule="atLeast"/>
        <w:jc w:val="both"/>
        <w:rPr>
          <w:rFonts w:ascii="Arial" w:hAnsi="Arial" w:cs="Arial"/>
          <w:sz w:val="20"/>
          <w:szCs w:val="20"/>
          <w:lang w:eastAsia="en-US"/>
        </w:rPr>
      </w:pPr>
    </w:p>
    <w:p w14:paraId="191506F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b/>
          <w:sz w:val="20"/>
          <w:szCs w:val="20"/>
          <w:lang w:eastAsia="en-US"/>
        </w:rPr>
        <w:t xml:space="preserve">Faza 1 – VZPOSTAVITEV </w:t>
      </w:r>
      <w:r w:rsidRPr="00004613">
        <w:rPr>
          <w:rFonts w:ascii="Arial" w:hAnsi="Arial" w:cs="Arial"/>
          <w:sz w:val="20"/>
          <w:szCs w:val="20"/>
          <w:lang w:eastAsia="en-US"/>
        </w:rPr>
        <w:t>rešitve je razdeljena na več mejnikov:</w:t>
      </w:r>
    </w:p>
    <w:p w14:paraId="56B8EEB9" w14:textId="77777777" w:rsidR="00004613" w:rsidRPr="00004613" w:rsidRDefault="00004613" w:rsidP="00004613">
      <w:pPr>
        <w:numPr>
          <w:ilvl w:val="0"/>
          <w:numId w:val="46"/>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M1 Razširitev sistema IJPP zaradi skladnosti z </w:t>
      </w:r>
      <w:proofErr w:type="spellStart"/>
      <w:r w:rsidRPr="00004613">
        <w:rPr>
          <w:rFonts w:ascii="Arial" w:hAnsi="Arial" w:cs="Arial"/>
          <w:sz w:val="20"/>
          <w:szCs w:val="20"/>
          <w:lang w:eastAsia="en-US"/>
        </w:rPr>
        <w:t>NeTEx</w:t>
      </w:r>
      <w:proofErr w:type="spellEnd"/>
      <w:r w:rsidRPr="00004613">
        <w:rPr>
          <w:rFonts w:ascii="Arial" w:hAnsi="Arial" w:cs="Arial"/>
          <w:sz w:val="20"/>
          <w:szCs w:val="20"/>
          <w:lang w:eastAsia="en-US"/>
        </w:rPr>
        <w:t xml:space="preserve"> in razširitev BCP zaradi skladnosti s sistemom IJPP (Mejnik M1);</w:t>
      </w:r>
    </w:p>
    <w:p w14:paraId="0FAB0381" w14:textId="77777777" w:rsidR="00004613" w:rsidRPr="00004613" w:rsidRDefault="00004613" w:rsidP="00004613">
      <w:pPr>
        <w:numPr>
          <w:ilvl w:val="0"/>
          <w:numId w:val="46"/>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M2 Izdelava spletne storitve; Izdelava pretvorbe podatkov IJPP v </w:t>
      </w:r>
      <w:proofErr w:type="spellStart"/>
      <w:r w:rsidRPr="00004613">
        <w:rPr>
          <w:rFonts w:ascii="Arial" w:hAnsi="Arial" w:cs="Arial"/>
          <w:sz w:val="20"/>
          <w:szCs w:val="20"/>
          <w:lang w:eastAsia="en-US"/>
        </w:rPr>
        <w:t>NeTEx</w:t>
      </w:r>
      <w:proofErr w:type="spellEnd"/>
      <w:r w:rsidRPr="00004613">
        <w:rPr>
          <w:rFonts w:ascii="Arial" w:hAnsi="Arial" w:cs="Arial"/>
          <w:sz w:val="20"/>
          <w:szCs w:val="20"/>
          <w:lang w:eastAsia="en-US"/>
        </w:rPr>
        <w:t xml:space="preserve"> in GTFS; Nadgradnja modula za pretvorbo podatkov IJPP v SIRI (Mejnik M2);</w:t>
      </w:r>
    </w:p>
    <w:p w14:paraId="2EB22C9A" w14:textId="77777777" w:rsidR="00004613" w:rsidRPr="00004613" w:rsidRDefault="00004613" w:rsidP="00004613">
      <w:pPr>
        <w:numPr>
          <w:ilvl w:val="0"/>
          <w:numId w:val="46"/>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M3 Izdelava spletne storitve za objavo voznih redov in povezanih podatkov v formatu SI </w:t>
      </w:r>
      <w:proofErr w:type="spellStart"/>
      <w:r w:rsidRPr="00004613">
        <w:rPr>
          <w:rFonts w:ascii="Arial" w:hAnsi="Arial" w:cs="Arial"/>
          <w:sz w:val="20"/>
          <w:szCs w:val="20"/>
          <w:lang w:eastAsia="en-US"/>
        </w:rPr>
        <w:t>NeTEx</w:t>
      </w:r>
      <w:proofErr w:type="spellEnd"/>
      <w:r w:rsidRPr="00004613">
        <w:rPr>
          <w:rFonts w:ascii="Arial" w:hAnsi="Arial" w:cs="Arial"/>
          <w:sz w:val="20"/>
          <w:szCs w:val="20"/>
          <w:lang w:eastAsia="en-US"/>
        </w:rPr>
        <w:t xml:space="preserve"> EPIP v okviru NAP (Mejnik M3);</w:t>
      </w:r>
    </w:p>
    <w:p w14:paraId="0465E764" w14:textId="77777777" w:rsidR="00004613" w:rsidRPr="00004613" w:rsidRDefault="00004613" w:rsidP="00004613">
      <w:pPr>
        <w:numPr>
          <w:ilvl w:val="0"/>
          <w:numId w:val="46"/>
        </w:numPr>
        <w:spacing w:line="260" w:lineRule="atLeast"/>
        <w:jc w:val="both"/>
        <w:rPr>
          <w:rFonts w:ascii="Arial" w:hAnsi="Arial" w:cs="Arial"/>
          <w:sz w:val="20"/>
          <w:szCs w:val="20"/>
          <w:lang w:eastAsia="en-US"/>
        </w:rPr>
      </w:pPr>
      <w:r w:rsidRPr="00004613">
        <w:rPr>
          <w:rFonts w:ascii="Arial" w:hAnsi="Arial" w:cs="Arial"/>
          <w:sz w:val="20"/>
          <w:szCs w:val="20"/>
          <w:lang w:eastAsia="en-US"/>
        </w:rPr>
        <w:t>M4 Testiranje celotnega sistema (Mejnik M4).</w:t>
      </w:r>
    </w:p>
    <w:p w14:paraId="546A99D4" w14:textId="77777777" w:rsidR="00004613" w:rsidRPr="00004613" w:rsidRDefault="00004613" w:rsidP="00004613">
      <w:pPr>
        <w:spacing w:line="260" w:lineRule="atLeast"/>
        <w:jc w:val="both"/>
        <w:rPr>
          <w:rFonts w:ascii="Arial" w:hAnsi="Arial" w:cs="Arial"/>
          <w:sz w:val="20"/>
          <w:szCs w:val="20"/>
          <w:lang w:eastAsia="en-US"/>
        </w:rPr>
      </w:pPr>
    </w:p>
    <w:p w14:paraId="189C4431"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b/>
          <w:sz w:val="20"/>
          <w:szCs w:val="20"/>
          <w:lang w:eastAsia="en-US"/>
        </w:rPr>
        <w:t xml:space="preserve">Faza 2 – VZDRŽEVANJE </w:t>
      </w:r>
      <w:r w:rsidRPr="00004613">
        <w:rPr>
          <w:rFonts w:ascii="Arial" w:hAnsi="Arial" w:cs="Arial"/>
          <w:sz w:val="20"/>
          <w:szCs w:val="20"/>
          <w:lang w:eastAsia="en-US"/>
        </w:rPr>
        <w:t>rešitve:</w:t>
      </w:r>
    </w:p>
    <w:p w14:paraId="3DF0CE0A"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Vzdrževanje rešitve vzpostavitve informacijskih servisov za implementacijo nacionalnega profila </w:t>
      </w:r>
      <w:proofErr w:type="spellStart"/>
      <w:r w:rsidRPr="00004613">
        <w:rPr>
          <w:rFonts w:ascii="Arial" w:hAnsi="Arial" w:cs="Arial"/>
          <w:sz w:val="20"/>
          <w:szCs w:val="20"/>
          <w:lang w:eastAsia="en-US"/>
        </w:rPr>
        <w:t>NeTEx</w:t>
      </w:r>
      <w:proofErr w:type="spellEnd"/>
      <w:r w:rsidRPr="00004613">
        <w:rPr>
          <w:rFonts w:ascii="Arial" w:hAnsi="Arial" w:cs="Arial"/>
          <w:sz w:val="20"/>
          <w:szCs w:val="20"/>
          <w:lang w:eastAsia="en-US"/>
        </w:rPr>
        <w:t xml:space="preserve"> za obdobje 36 mesecev (Mejnik M5):</w:t>
      </w:r>
    </w:p>
    <w:p w14:paraId="5A1D1EFD" w14:textId="77777777" w:rsidR="00004613" w:rsidRPr="00004613" w:rsidRDefault="00004613" w:rsidP="00004613">
      <w:pPr>
        <w:numPr>
          <w:ilvl w:val="0"/>
          <w:numId w:val="47"/>
        </w:numPr>
        <w:spacing w:line="260" w:lineRule="atLeast"/>
        <w:jc w:val="both"/>
        <w:rPr>
          <w:rFonts w:ascii="Arial" w:hAnsi="Arial" w:cs="Arial"/>
          <w:sz w:val="20"/>
          <w:szCs w:val="20"/>
          <w:lang w:eastAsia="en-US"/>
        </w:rPr>
      </w:pPr>
      <w:r w:rsidRPr="00004613">
        <w:rPr>
          <w:rFonts w:ascii="Arial" w:hAnsi="Arial" w:cs="Arial"/>
          <w:sz w:val="20"/>
          <w:szCs w:val="20"/>
          <w:lang w:eastAsia="en-US"/>
        </w:rPr>
        <w:t>osnovno vzdrževanje  z mesečnim poročanjem in obračunom;</w:t>
      </w:r>
    </w:p>
    <w:p w14:paraId="2A3AA315" w14:textId="77777777" w:rsidR="00004613" w:rsidRPr="00004613" w:rsidRDefault="00004613" w:rsidP="00004613">
      <w:pPr>
        <w:numPr>
          <w:ilvl w:val="0"/>
          <w:numId w:val="47"/>
        </w:numPr>
        <w:spacing w:line="260" w:lineRule="atLeast"/>
        <w:jc w:val="both"/>
        <w:rPr>
          <w:rFonts w:ascii="Arial" w:hAnsi="Arial" w:cs="Arial"/>
          <w:sz w:val="20"/>
          <w:szCs w:val="20"/>
          <w:lang w:eastAsia="en-US"/>
        </w:rPr>
      </w:pPr>
      <w:r w:rsidRPr="00004613">
        <w:rPr>
          <w:rFonts w:ascii="Arial" w:hAnsi="Arial" w:cs="Arial"/>
          <w:sz w:val="20"/>
          <w:szCs w:val="20"/>
          <w:lang w:eastAsia="en-US"/>
        </w:rPr>
        <w:t>dopolnilno vzdrževanje na zahtevo naročnika.</w:t>
      </w:r>
    </w:p>
    <w:p w14:paraId="268F27EF" w14:textId="77777777" w:rsidR="00004613" w:rsidRPr="00004613" w:rsidRDefault="00004613" w:rsidP="00004613">
      <w:pPr>
        <w:spacing w:line="260" w:lineRule="atLeast"/>
        <w:jc w:val="both"/>
        <w:rPr>
          <w:rFonts w:ascii="Arial" w:hAnsi="Arial" w:cs="Arial"/>
          <w:sz w:val="20"/>
          <w:szCs w:val="20"/>
          <w:lang w:eastAsia="en-US"/>
        </w:rPr>
      </w:pPr>
    </w:p>
    <w:p w14:paraId="5CFBC45A"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Podroben opis obsega del je podan v tehničnih specifikacijah, ki so sestavni del razpisne dokumentacije. </w:t>
      </w:r>
    </w:p>
    <w:p w14:paraId="41A8AA4E" w14:textId="77777777" w:rsidR="00004613" w:rsidRPr="00004613" w:rsidRDefault="00004613" w:rsidP="00004613">
      <w:pPr>
        <w:spacing w:line="260" w:lineRule="atLeast"/>
        <w:jc w:val="both"/>
        <w:rPr>
          <w:rFonts w:ascii="Arial" w:hAnsi="Arial" w:cs="Arial"/>
          <w:sz w:val="20"/>
          <w:szCs w:val="20"/>
          <w:lang w:eastAsia="en-US"/>
        </w:rPr>
      </w:pPr>
    </w:p>
    <w:p w14:paraId="7E9A449B"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lastRenderedPageBreak/>
        <w:t>Izvajalec bo izvršil pogodbena dela v skladu in v obsegu z naslednjimi dokumenti:</w:t>
      </w:r>
    </w:p>
    <w:p w14:paraId="7F46D914" w14:textId="77777777" w:rsidR="00004613" w:rsidRPr="00004613" w:rsidRDefault="00004613" w:rsidP="00004613">
      <w:pPr>
        <w:numPr>
          <w:ilvl w:val="0"/>
          <w:numId w:val="38"/>
        </w:numPr>
        <w:spacing w:line="260" w:lineRule="atLeast"/>
        <w:jc w:val="both"/>
        <w:rPr>
          <w:rFonts w:ascii="Arial" w:hAnsi="Arial" w:cs="Arial"/>
          <w:sz w:val="20"/>
          <w:szCs w:val="20"/>
          <w:lang w:eastAsia="en-US"/>
        </w:rPr>
      </w:pPr>
      <w:r w:rsidRPr="00004613">
        <w:rPr>
          <w:rFonts w:ascii="Arial" w:hAnsi="Arial" w:cs="Arial"/>
          <w:sz w:val="20"/>
          <w:szCs w:val="20"/>
          <w:lang w:eastAsia="en-US"/>
        </w:rPr>
        <w:t>pogodbo,</w:t>
      </w:r>
    </w:p>
    <w:p w14:paraId="5C02CE53" w14:textId="15A6FB6A" w:rsidR="00004613" w:rsidRPr="00004613" w:rsidRDefault="00004613" w:rsidP="00004613">
      <w:pPr>
        <w:numPr>
          <w:ilvl w:val="0"/>
          <w:numId w:val="38"/>
        </w:numPr>
        <w:spacing w:line="260" w:lineRule="atLeast"/>
        <w:jc w:val="both"/>
        <w:rPr>
          <w:rFonts w:ascii="Arial" w:hAnsi="Arial" w:cs="Arial"/>
          <w:sz w:val="20"/>
          <w:szCs w:val="20"/>
          <w:lang w:eastAsia="en-US"/>
        </w:rPr>
      </w:pPr>
      <w:r w:rsidRPr="00004613">
        <w:rPr>
          <w:rFonts w:ascii="Arial" w:hAnsi="Arial" w:cs="Arial"/>
          <w:sz w:val="20"/>
          <w:szCs w:val="20"/>
          <w:lang w:eastAsia="en-US"/>
        </w:rPr>
        <w:t>ponudbo izvajalca z dne _______s predračunom št. ________</w:t>
      </w:r>
      <w:r w:rsidR="00B929D6">
        <w:rPr>
          <w:rFonts w:ascii="Arial" w:hAnsi="Arial" w:cs="Arial"/>
          <w:sz w:val="20"/>
          <w:szCs w:val="20"/>
          <w:lang w:eastAsia="en-US"/>
        </w:rPr>
        <w:t>z dne</w:t>
      </w:r>
      <w:r w:rsidR="008B1D98">
        <w:rPr>
          <w:rFonts w:ascii="Arial" w:hAnsi="Arial" w:cs="Arial"/>
          <w:sz w:val="20"/>
          <w:szCs w:val="20"/>
          <w:lang w:eastAsia="en-US"/>
        </w:rPr>
        <w:t xml:space="preserve"> </w:t>
      </w:r>
      <w:r w:rsidR="00B929D6">
        <w:rPr>
          <w:rFonts w:ascii="Arial" w:hAnsi="Arial" w:cs="Arial"/>
          <w:sz w:val="20"/>
          <w:szCs w:val="20"/>
          <w:lang w:eastAsia="en-US"/>
        </w:rPr>
        <w:t>_____</w:t>
      </w:r>
      <w:r w:rsidRPr="00004613">
        <w:rPr>
          <w:rFonts w:ascii="Arial" w:hAnsi="Arial" w:cs="Arial"/>
          <w:sz w:val="20"/>
          <w:szCs w:val="20"/>
          <w:lang w:eastAsia="en-US"/>
        </w:rPr>
        <w:t>in vsemi ostalimi prilogami ponudbe ter</w:t>
      </w:r>
    </w:p>
    <w:p w14:paraId="72B21BF1" w14:textId="77777777" w:rsidR="00004613" w:rsidRPr="00004613" w:rsidRDefault="00004613" w:rsidP="00004613">
      <w:pPr>
        <w:numPr>
          <w:ilvl w:val="0"/>
          <w:numId w:val="38"/>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razpisno dokumentacijo. </w:t>
      </w:r>
    </w:p>
    <w:p w14:paraId="35E6EBEE" w14:textId="77777777" w:rsidR="00004613" w:rsidRPr="00004613" w:rsidRDefault="00004613" w:rsidP="00004613">
      <w:pPr>
        <w:spacing w:line="260" w:lineRule="atLeast"/>
        <w:jc w:val="both"/>
        <w:rPr>
          <w:rFonts w:ascii="Arial" w:hAnsi="Arial" w:cs="Arial"/>
          <w:sz w:val="20"/>
          <w:szCs w:val="20"/>
          <w:lang w:eastAsia="en-US"/>
        </w:rPr>
      </w:pPr>
    </w:p>
    <w:p w14:paraId="50E7609C" w14:textId="77777777" w:rsidR="00004613" w:rsidRPr="00004613" w:rsidRDefault="00004613" w:rsidP="00004613">
      <w:pPr>
        <w:spacing w:line="260" w:lineRule="atLeast"/>
        <w:jc w:val="both"/>
        <w:rPr>
          <w:rFonts w:ascii="Arial" w:hAnsi="Arial" w:cs="Arial"/>
          <w:sz w:val="20"/>
          <w:szCs w:val="20"/>
          <w:lang w:eastAsia="en-US"/>
        </w:rPr>
      </w:pPr>
    </w:p>
    <w:p w14:paraId="5772314A"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II. POGODBENA VREDNOST DEL</w:t>
      </w:r>
    </w:p>
    <w:p w14:paraId="4DF74F16" w14:textId="77777777" w:rsidR="00FE4FC1" w:rsidRDefault="00FE4FC1" w:rsidP="00004613">
      <w:pPr>
        <w:spacing w:line="260" w:lineRule="atLeast"/>
        <w:jc w:val="both"/>
        <w:rPr>
          <w:rFonts w:ascii="Arial" w:hAnsi="Arial" w:cs="Arial"/>
          <w:sz w:val="20"/>
          <w:szCs w:val="20"/>
          <w:lang w:eastAsia="en-US"/>
        </w:rPr>
      </w:pPr>
    </w:p>
    <w:p w14:paraId="52D9BDF2" w14:textId="317AC57E" w:rsidR="00004613" w:rsidRPr="00004613" w:rsidRDefault="00004613" w:rsidP="00FE4FC1">
      <w:pPr>
        <w:spacing w:line="260" w:lineRule="atLeast"/>
        <w:jc w:val="center"/>
        <w:rPr>
          <w:rFonts w:ascii="Arial" w:hAnsi="Arial" w:cs="Arial"/>
          <w:sz w:val="20"/>
          <w:szCs w:val="20"/>
          <w:lang w:eastAsia="en-US"/>
        </w:rPr>
      </w:pPr>
      <w:r w:rsidRPr="00004613">
        <w:rPr>
          <w:rFonts w:ascii="Arial" w:hAnsi="Arial" w:cs="Arial"/>
          <w:sz w:val="20"/>
          <w:szCs w:val="20"/>
          <w:lang w:eastAsia="en-US"/>
        </w:rPr>
        <w:t>3. člen</w:t>
      </w:r>
    </w:p>
    <w:p w14:paraId="0658D37F" w14:textId="77777777" w:rsidR="00004613" w:rsidRPr="00004613" w:rsidRDefault="00004613" w:rsidP="00FE4FC1">
      <w:pPr>
        <w:spacing w:line="260" w:lineRule="atLeast"/>
        <w:jc w:val="center"/>
        <w:rPr>
          <w:rFonts w:ascii="Arial" w:hAnsi="Arial" w:cs="Arial"/>
          <w:sz w:val="20"/>
          <w:szCs w:val="20"/>
          <w:lang w:eastAsia="en-US"/>
        </w:rPr>
      </w:pPr>
    </w:p>
    <w:p w14:paraId="18B655CD"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Skupna pogodbena vrednost del iz 1. člena te pogodbe znaša:</w:t>
      </w:r>
    </w:p>
    <w:p w14:paraId="260668D3" w14:textId="77777777" w:rsidR="00004613" w:rsidRPr="00004613" w:rsidRDefault="00004613" w:rsidP="00004613">
      <w:pPr>
        <w:spacing w:line="260" w:lineRule="atLeast"/>
        <w:jc w:val="both"/>
        <w:rPr>
          <w:rFonts w:ascii="Arial" w:hAnsi="Arial" w:cs="Arial"/>
          <w:sz w:val="20"/>
          <w:szCs w:val="20"/>
          <w:lang w:eastAsia="en-US"/>
        </w:rPr>
      </w:pPr>
    </w:p>
    <w:p w14:paraId="5EF027D7" w14:textId="77777777" w:rsidR="00004613" w:rsidRPr="00004613" w:rsidRDefault="00004613" w:rsidP="00004613">
      <w:pPr>
        <w:numPr>
          <w:ilvl w:val="0"/>
          <w:numId w:val="37"/>
        </w:numPr>
        <w:spacing w:line="260" w:lineRule="atLeast"/>
        <w:jc w:val="both"/>
        <w:rPr>
          <w:rFonts w:ascii="Arial" w:hAnsi="Arial" w:cs="Arial"/>
          <w:sz w:val="20"/>
          <w:szCs w:val="20"/>
          <w:lang w:eastAsia="en-US"/>
        </w:rPr>
      </w:pPr>
      <w:r w:rsidRPr="00004613">
        <w:rPr>
          <w:rFonts w:ascii="Arial" w:hAnsi="Arial" w:cs="Arial"/>
          <w:sz w:val="20"/>
          <w:szCs w:val="20"/>
          <w:lang w:eastAsia="en-US"/>
        </w:rPr>
        <w:t>brez davka na dodano vrednost: ______________ EUR (z besedo: _____ evrov 00/100) in</w:t>
      </w:r>
    </w:p>
    <w:p w14:paraId="3E353DFE" w14:textId="77777777" w:rsidR="00004613" w:rsidRPr="00004613" w:rsidRDefault="00004613" w:rsidP="00004613">
      <w:pPr>
        <w:numPr>
          <w:ilvl w:val="0"/>
          <w:numId w:val="37"/>
        </w:numPr>
        <w:spacing w:line="260" w:lineRule="atLeast"/>
        <w:jc w:val="both"/>
        <w:rPr>
          <w:rFonts w:ascii="Arial" w:hAnsi="Arial" w:cs="Arial"/>
          <w:sz w:val="20"/>
          <w:szCs w:val="20"/>
          <w:lang w:eastAsia="en-US"/>
        </w:rPr>
      </w:pPr>
      <w:r w:rsidRPr="00004613">
        <w:rPr>
          <w:rFonts w:ascii="Arial" w:hAnsi="Arial" w:cs="Arial"/>
          <w:sz w:val="20"/>
          <w:szCs w:val="20"/>
          <w:lang w:eastAsia="en-US"/>
        </w:rPr>
        <w:t>z davkom na dodano vrednost: _______________ EUR (z besedo: _____evrov 00/100).</w:t>
      </w:r>
    </w:p>
    <w:p w14:paraId="1B981FC7" w14:textId="77777777" w:rsidR="00004613" w:rsidRPr="00004613" w:rsidRDefault="00004613" w:rsidP="00004613">
      <w:pPr>
        <w:spacing w:line="260" w:lineRule="atLeast"/>
        <w:jc w:val="both"/>
        <w:rPr>
          <w:rFonts w:ascii="Arial" w:hAnsi="Arial" w:cs="Arial"/>
          <w:sz w:val="20"/>
          <w:szCs w:val="20"/>
          <w:lang w:eastAsia="en-US"/>
        </w:rPr>
      </w:pPr>
    </w:p>
    <w:p w14:paraId="3607DB5A"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Izvedba del iz Faze 1 2. člena te pogodbe je sofinancirana s strani IPE – Instrumenta za povezovanje Evrope (2016-SI-TM-0229-W) po odločbi INEA/CEF/TRAN/M2016/1361995 znaša:</w:t>
      </w:r>
    </w:p>
    <w:p w14:paraId="6676DF2A" w14:textId="77777777" w:rsidR="00004613" w:rsidRPr="00004613" w:rsidRDefault="00004613" w:rsidP="00004613">
      <w:pPr>
        <w:spacing w:line="260" w:lineRule="atLeast"/>
        <w:jc w:val="both"/>
        <w:rPr>
          <w:rFonts w:ascii="Arial" w:hAnsi="Arial" w:cs="Arial"/>
          <w:sz w:val="20"/>
          <w:szCs w:val="20"/>
          <w:lang w:eastAsia="en-US"/>
        </w:rPr>
      </w:pPr>
    </w:p>
    <w:p w14:paraId="795C356E" w14:textId="5E86531A" w:rsidR="00004613" w:rsidRDefault="00004613" w:rsidP="00004613">
      <w:pPr>
        <w:numPr>
          <w:ilvl w:val="0"/>
          <w:numId w:val="37"/>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brez davka na dodano vrednost ___________EUR (z besedo _________________________) in </w:t>
      </w:r>
    </w:p>
    <w:p w14:paraId="615F3D54" w14:textId="77777777" w:rsidR="00B929D6" w:rsidRPr="00B929D6" w:rsidRDefault="00B929D6" w:rsidP="00B929D6">
      <w:pPr>
        <w:pStyle w:val="Odstavekseznama"/>
        <w:numPr>
          <w:ilvl w:val="0"/>
          <w:numId w:val="37"/>
        </w:numPr>
        <w:rPr>
          <w:rFonts w:ascii="Arial" w:hAnsi="Arial" w:cs="Arial"/>
          <w:sz w:val="20"/>
          <w:szCs w:val="20"/>
          <w:lang w:eastAsia="en-US"/>
        </w:rPr>
      </w:pPr>
      <w:r w:rsidRPr="00B929D6">
        <w:rPr>
          <w:rFonts w:ascii="Arial" w:hAnsi="Arial" w:cs="Arial"/>
          <w:sz w:val="20"/>
          <w:szCs w:val="20"/>
          <w:lang w:eastAsia="en-US"/>
        </w:rPr>
        <w:t>z davkom na dodano vrednost: _______________ EUR (z besedo: _____evrov 00/100).</w:t>
      </w:r>
    </w:p>
    <w:p w14:paraId="622EF964" w14:textId="77777777" w:rsidR="00B929D6" w:rsidRPr="00004613" w:rsidRDefault="00B929D6" w:rsidP="00004613">
      <w:pPr>
        <w:numPr>
          <w:ilvl w:val="0"/>
          <w:numId w:val="37"/>
        </w:numPr>
        <w:spacing w:line="260" w:lineRule="atLeast"/>
        <w:jc w:val="both"/>
        <w:rPr>
          <w:rFonts w:ascii="Arial" w:hAnsi="Arial" w:cs="Arial"/>
          <w:sz w:val="20"/>
          <w:szCs w:val="20"/>
          <w:lang w:eastAsia="en-US"/>
        </w:rPr>
      </w:pPr>
    </w:p>
    <w:p w14:paraId="475F857F" w14:textId="77777777" w:rsidR="00A94C46" w:rsidRDefault="00A94C46" w:rsidP="00004613">
      <w:pPr>
        <w:spacing w:line="260" w:lineRule="atLeast"/>
        <w:jc w:val="both"/>
        <w:rPr>
          <w:rFonts w:ascii="Arial" w:hAnsi="Arial" w:cs="Arial"/>
          <w:sz w:val="20"/>
          <w:szCs w:val="20"/>
          <w:lang w:eastAsia="en-US"/>
        </w:rPr>
      </w:pPr>
    </w:p>
    <w:p w14:paraId="617AC1BB" w14:textId="7FFC9C6D"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Izvedba del iz Faze 2  2. člen</w:t>
      </w:r>
      <w:r w:rsidR="0076063A">
        <w:rPr>
          <w:rFonts w:ascii="Arial" w:hAnsi="Arial" w:cs="Arial"/>
          <w:sz w:val="20"/>
          <w:szCs w:val="20"/>
          <w:lang w:eastAsia="en-US"/>
        </w:rPr>
        <w:t>a</w:t>
      </w:r>
      <w:r w:rsidRPr="00004613">
        <w:rPr>
          <w:rFonts w:ascii="Arial" w:hAnsi="Arial" w:cs="Arial"/>
          <w:sz w:val="20"/>
          <w:szCs w:val="20"/>
          <w:lang w:eastAsia="en-US"/>
        </w:rPr>
        <w:t xml:space="preserve"> te pogodbe, ki ni sofinancirana s strani IPE – Instrumenta za povezovanje Evrope, znaša:</w:t>
      </w:r>
    </w:p>
    <w:p w14:paraId="3D671E0B" w14:textId="77777777" w:rsidR="00004613" w:rsidRPr="00004613" w:rsidRDefault="00004613" w:rsidP="00004613">
      <w:pPr>
        <w:spacing w:line="260" w:lineRule="atLeast"/>
        <w:jc w:val="both"/>
        <w:rPr>
          <w:rFonts w:ascii="Arial" w:hAnsi="Arial" w:cs="Arial"/>
          <w:sz w:val="20"/>
          <w:szCs w:val="20"/>
          <w:lang w:eastAsia="en-US"/>
        </w:rPr>
      </w:pPr>
    </w:p>
    <w:p w14:paraId="6E42C8EB" w14:textId="77777777" w:rsidR="00B929D6" w:rsidRDefault="00004613" w:rsidP="00004613">
      <w:pPr>
        <w:numPr>
          <w:ilvl w:val="0"/>
          <w:numId w:val="37"/>
        </w:numPr>
        <w:spacing w:line="260" w:lineRule="atLeast"/>
        <w:jc w:val="both"/>
        <w:rPr>
          <w:rFonts w:ascii="Arial" w:hAnsi="Arial" w:cs="Arial"/>
          <w:sz w:val="20"/>
          <w:szCs w:val="20"/>
          <w:lang w:eastAsia="en-US"/>
        </w:rPr>
      </w:pPr>
      <w:r w:rsidRPr="00004613">
        <w:rPr>
          <w:rFonts w:ascii="Arial" w:hAnsi="Arial" w:cs="Arial"/>
          <w:sz w:val="20"/>
          <w:szCs w:val="20"/>
          <w:lang w:eastAsia="en-US"/>
        </w:rPr>
        <w:t>brez davka na dodano vrednost ___________EUR (z besedo _________________________)</w:t>
      </w:r>
    </w:p>
    <w:p w14:paraId="36E3724E" w14:textId="77777777" w:rsidR="00ED0646" w:rsidRDefault="00B929D6" w:rsidP="00ED0646">
      <w:pPr>
        <w:spacing w:line="260" w:lineRule="atLeast"/>
        <w:ind w:left="720"/>
        <w:jc w:val="both"/>
        <w:rPr>
          <w:rFonts w:ascii="Arial" w:hAnsi="Arial" w:cs="Arial"/>
          <w:sz w:val="20"/>
          <w:szCs w:val="20"/>
          <w:lang w:eastAsia="en-US"/>
        </w:rPr>
      </w:pPr>
      <w:r>
        <w:rPr>
          <w:rFonts w:ascii="Arial" w:hAnsi="Arial" w:cs="Arial"/>
          <w:sz w:val="20"/>
          <w:szCs w:val="20"/>
          <w:lang w:eastAsia="en-US"/>
        </w:rPr>
        <w:t>in</w:t>
      </w:r>
    </w:p>
    <w:p w14:paraId="37F8502F" w14:textId="5AA65B3E" w:rsidR="00004613" w:rsidRPr="00ED0646" w:rsidRDefault="00B929D6" w:rsidP="00ED0646">
      <w:pPr>
        <w:pStyle w:val="Odstavekseznama"/>
        <w:numPr>
          <w:ilvl w:val="0"/>
          <w:numId w:val="37"/>
        </w:numPr>
        <w:spacing w:line="260" w:lineRule="atLeast"/>
        <w:jc w:val="both"/>
        <w:rPr>
          <w:rFonts w:ascii="Arial" w:hAnsi="Arial" w:cs="Arial"/>
          <w:sz w:val="20"/>
          <w:szCs w:val="20"/>
          <w:lang w:eastAsia="en-US"/>
        </w:rPr>
      </w:pPr>
      <w:r w:rsidRPr="00ED0646">
        <w:rPr>
          <w:rFonts w:ascii="Arial" w:hAnsi="Arial" w:cs="Arial"/>
          <w:sz w:val="20"/>
          <w:szCs w:val="20"/>
          <w:lang w:eastAsia="en-US"/>
        </w:rPr>
        <w:t>z davkom na dodano vrednost: _______________ EUR (z besedo: _____evrov 00/100).</w:t>
      </w:r>
    </w:p>
    <w:p w14:paraId="4C28D9CA" w14:textId="77777777" w:rsidR="00004613" w:rsidRPr="00004613" w:rsidRDefault="00004613" w:rsidP="00004613">
      <w:pPr>
        <w:spacing w:line="260" w:lineRule="atLeast"/>
        <w:jc w:val="both"/>
        <w:rPr>
          <w:rFonts w:ascii="Arial" w:hAnsi="Arial" w:cs="Arial"/>
          <w:sz w:val="20"/>
          <w:szCs w:val="20"/>
          <w:lang w:eastAsia="en-US"/>
        </w:rPr>
      </w:pPr>
    </w:p>
    <w:p w14:paraId="5637F57F" w14:textId="50750263"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Ponudba izvajalca z dne ______ </w:t>
      </w:r>
      <w:r w:rsidR="00A94C46" w:rsidRPr="00A94C46">
        <w:rPr>
          <w:rFonts w:ascii="Arial" w:hAnsi="Arial" w:cs="Arial"/>
          <w:sz w:val="20"/>
          <w:szCs w:val="20"/>
          <w:lang w:eastAsia="en-US"/>
        </w:rPr>
        <w:t>s predračunom št. ________</w:t>
      </w:r>
      <w:r w:rsidR="00A94C46">
        <w:rPr>
          <w:rFonts w:ascii="Arial" w:hAnsi="Arial" w:cs="Arial"/>
          <w:sz w:val="20"/>
          <w:szCs w:val="20"/>
          <w:lang w:eastAsia="en-US"/>
        </w:rPr>
        <w:t xml:space="preserve"> </w:t>
      </w:r>
      <w:r w:rsidRPr="00004613">
        <w:rPr>
          <w:rFonts w:ascii="Arial" w:hAnsi="Arial" w:cs="Arial"/>
          <w:sz w:val="20"/>
          <w:szCs w:val="20"/>
          <w:lang w:eastAsia="en-US"/>
        </w:rPr>
        <w:t>je sestavni del te pogodbe. Cene na enoto iz ponudbenega predračuna št. _____ so fiksne in nespremenljive</w:t>
      </w:r>
      <w:r w:rsidR="00A94C46" w:rsidRPr="00A94C46">
        <w:t xml:space="preserve"> </w:t>
      </w:r>
      <w:r w:rsidR="00A94C46" w:rsidRPr="00A94C46">
        <w:rPr>
          <w:rFonts w:ascii="Arial" w:hAnsi="Arial" w:cs="Arial"/>
          <w:sz w:val="20"/>
          <w:szCs w:val="20"/>
          <w:lang w:eastAsia="en-US"/>
        </w:rPr>
        <w:t>za celotno obdobje trajanja pogodbe</w:t>
      </w:r>
      <w:r w:rsidRPr="00004613">
        <w:rPr>
          <w:rFonts w:ascii="Arial" w:hAnsi="Arial" w:cs="Arial"/>
          <w:sz w:val="20"/>
          <w:szCs w:val="20"/>
          <w:lang w:eastAsia="en-US"/>
        </w:rPr>
        <w:t>.</w:t>
      </w:r>
    </w:p>
    <w:p w14:paraId="3BD1DE2E" w14:textId="77777777" w:rsidR="00004613" w:rsidRPr="00004613" w:rsidRDefault="00004613" w:rsidP="00004613">
      <w:pPr>
        <w:spacing w:line="260" w:lineRule="atLeast"/>
        <w:jc w:val="both"/>
        <w:rPr>
          <w:rFonts w:ascii="Arial" w:hAnsi="Arial" w:cs="Arial"/>
          <w:sz w:val="20"/>
          <w:szCs w:val="20"/>
          <w:lang w:eastAsia="en-US"/>
        </w:rPr>
      </w:pPr>
    </w:p>
    <w:p w14:paraId="7D456AC4"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6B1DDC28" w14:textId="77777777" w:rsidR="00004613" w:rsidRPr="00004613" w:rsidRDefault="00004613" w:rsidP="00004613">
      <w:pPr>
        <w:spacing w:line="260" w:lineRule="atLeast"/>
        <w:jc w:val="both"/>
        <w:rPr>
          <w:rFonts w:ascii="Arial" w:hAnsi="Arial" w:cs="Arial"/>
          <w:sz w:val="20"/>
          <w:szCs w:val="20"/>
          <w:lang w:eastAsia="en-US"/>
        </w:rPr>
      </w:pPr>
    </w:p>
    <w:p w14:paraId="75FF3E45"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Naročnik si pridržuje pravico, da ne naroči celotne količine pogodbenih del.</w:t>
      </w:r>
    </w:p>
    <w:p w14:paraId="5C04E2BD" w14:textId="77777777" w:rsidR="00004613" w:rsidRPr="00004613" w:rsidRDefault="00004613" w:rsidP="00004613">
      <w:pPr>
        <w:spacing w:line="260" w:lineRule="atLeast"/>
        <w:jc w:val="both"/>
        <w:rPr>
          <w:rFonts w:ascii="Arial" w:hAnsi="Arial" w:cs="Arial"/>
          <w:sz w:val="20"/>
          <w:szCs w:val="20"/>
          <w:lang w:eastAsia="en-US"/>
        </w:rPr>
      </w:pPr>
    </w:p>
    <w:p w14:paraId="427B484C"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III. IZVEDBENI ROK, VZDRŽEVANJE IN ROKI ZA ODPRAVO NAPAK</w:t>
      </w:r>
    </w:p>
    <w:p w14:paraId="0E916B12" w14:textId="77777777" w:rsidR="00004613" w:rsidRPr="00004613" w:rsidRDefault="00004613" w:rsidP="00004613">
      <w:pPr>
        <w:spacing w:line="260" w:lineRule="atLeast"/>
        <w:jc w:val="both"/>
        <w:rPr>
          <w:rFonts w:ascii="Arial" w:hAnsi="Arial" w:cs="Arial"/>
          <w:b/>
          <w:sz w:val="20"/>
          <w:szCs w:val="20"/>
          <w:lang w:eastAsia="en-US"/>
        </w:rPr>
      </w:pPr>
    </w:p>
    <w:p w14:paraId="7BC554BF" w14:textId="77777777" w:rsidR="00004613" w:rsidRPr="00004613" w:rsidRDefault="00004613" w:rsidP="00A94C46">
      <w:pPr>
        <w:spacing w:line="260" w:lineRule="atLeast"/>
        <w:jc w:val="center"/>
        <w:rPr>
          <w:rFonts w:ascii="Arial" w:hAnsi="Arial" w:cs="Arial"/>
          <w:sz w:val="20"/>
          <w:szCs w:val="20"/>
          <w:lang w:eastAsia="en-US"/>
        </w:rPr>
      </w:pPr>
      <w:r w:rsidRPr="00004613">
        <w:rPr>
          <w:rFonts w:ascii="Arial" w:hAnsi="Arial" w:cs="Arial"/>
          <w:sz w:val="20"/>
          <w:szCs w:val="20"/>
          <w:lang w:eastAsia="en-US"/>
        </w:rPr>
        <w:t>4. člen</w:t>
      </w:r>
    </w:p>
    <w:p w14:paraId="5C5120F7" w14:textId="77777777" w:rsidR="00004613" w:rsidRPr="00004613" w:rsidRDefault="00004613" w:rsidP="00004613">
      <w:pPr>
        <w:spacing w:line="260" w:lineRule="atLeast"/>
        <w:jc w:val="both"/>
        <w:rPr>
          <w:rFonts w:ascii="Arial" w:hAnsi="Arial" w:cs="Arial"/>
          <w:sz w:val="20"/>
          <w:szCs w:val="20"/>
          <w:lang w:eastAsia="en-US"/>
        </w:rPr>
      </w:pPr>
    </w:p>
    <w:p w14:paraId="2F6A8E0E" w14:textId="5A260C98" w:rsid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0BE0EF8" w14:textId="77777777" w:rsidR="00A94C46" w:rsidRPr="00004613" w:rsidRDefault="00A94C46" w:rsidP="00004613">
      <w:pPr>
        <w:spacing w:line="260" w:lineRule="atLeast"/>
        <w:jc w:val="both"/>
        <w:rPr>
          <w:rFonts w:ascii="Arial" w:hAnsi="Arial" w:cs="Arial"/>
          <w:sz w:val="20"/>
          <w:szCs w:val="20"/>
          <w:lang w:eastAsia="en-US"/>
        </w:rPr>
      </w:pPr>
    </w:p>
    <w:p w14:paraId="25D87F43" w14:textId="14F4FCCA" w:rsid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Rok za izvedbo vzpostavitve rešitve iz faze 1 iz 2. člena te pogodbe je 180 dni od podpisa pogodbe.</w:t>
      </w:r>
    </w:p>
    <w:p w14:paraId="15929831" w14:textId="77777777" w:rsidR="00A94C46" w:rsidRPr="00004613" w:rsidRDefault="00A94C46" w:rsidP="00004613">
      <w:pPr>
        <w:spacing w:line="260" w:lineRule="atLeast"/>
        <w:jc w:val="both"/>
        <w:rPr>
          <w:rFonts w:ascii="Arial" w:hAnsi="Arial" w:cs="Arial"/>
          <w:sz w:val="20"/>
          <w:szCs w:val="20"/>
          <w:lang w:eastAsia="en-US"/>
        </w:rPr>
      </w:pPr>
    </w:p>
    <w:p w14:paraId="2246AC10" w14:textId="7D3D11DD"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Izvajalec se zavezuje, da bo s pogodbenimi deli iz faze 2 iz 2. člena te pogodbe pričel naslednji dan po uspešno izvedenem končnem prevzemu rešitve vzpostavitve informacijskih servisov za implementacijo nacionalnega profila </w:t>
      </w:r>
      <w:proofErr w:type="spellStart"/>
      <w:r w:rsidRPr="00004613">
        <w:rPr>
          <w:rFonts w:ascii="Arial" w:hAnsi="Arial" w:cs="Arial"/>
          <w:sz w:val="20"/>
          <w:szCs w:val="20"/>
          <w:lang w:eastAsia="en-US"/>
        </w:rPr>
        <w:t>NeTEx</w:t>
      </w:r>
      <w:proofErr w:type="spellEnd"/>
      <w:r w:rsidRPr="00004613">
        <w:rPr>
          <w:rFonts w:ascii="Arial" w:hAnsi="Arial" w:cs="Arial"/>
          <w:sz w:val="20"/>
          <w:szCs w:val="20"/>
          <w:lang w:eastAsia="en-US"/>
        </w:rPr>
        <w:t xml:space="preserve"> in jih končal v roku 36 mesecev od </w:t>
      </w:r>
      <w:r w:rsidR="00B929D6">
        <w:rPr>
          <w:rFonts w:ascii="Arial" w:hAnsi="Arial" w:cs="Arial"/>
          <w:sz w:val="20"/>
          <w:szCs w:val="20"/>
          <w:lang w:eastAsia="en-US"/>
        </w:rPr>
        <w:t>vzpostavitve rešitve.</w:t>
      </w:r>
    </w:p>
    <w:p w14:paraId="0C43A613" w14:textId="77777777" w:rsidR="00004613" w:rsidRPr="00004613" w:rsidRDefault="00004613" w:rsidP="00004613">
      <w:pPr>
        <w:spacing w:line="260" w:lineRule="atLeast"/>
        <w:jc w:val="both"/>
        <w:rPr>
          <w:rFonts w:ascii="Arial" w:hAnsi="Arial" w:cs="Arial"/>
          <w:sz w:val="20"/>
          <w:szCs w:val="20"/>
          <w:lang w:eastAsia="en-US"/>
        </w:rPr>
      </w:pPr>
    </w:p>
    <w:p w14:paraId="1A46EC97" w14:textId="2D48B1C1" w:rsid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Vsi ostali vmesni roki so določeni v specifikacijah javnega naročila. </w:t>
      </w:r>
    </w:p>
    <w:p w14:paraId="58D7F4D5" w14:textId="4AD92784" w:rsidR="00A07A69" w:rsidRDefault="00A07A69" w:rsidP="00004613">
      <w:pPr>
        <w:spacing w:line="260" w:lineRule="atLeast"/>
        <w:jc w:val="both"/>
        <w:rPr>
          <w:rFonts w:ascii="Arial" w:hAnsi="Arial" w:cs="Arial"/>
          <w:sz w:val="20"/>
          <w:szCs w:val="20"/>
          <w:lang w:eastAsia="en-US"/>
        </w:rPr>
      </w:pPr>
    </w:p>
    <w:p w14:paraId="07CDDD94" w14:textId="77777777" w:rsidR="00A07A69" w:rsidRPr="00004613" w:rsidRDefault="00A07A69" w:rsidP="00004613">
      <w:pPr>
        <w:spacing w:line="260" w:lineRule="atLeast"/>
        <w:jc w:val="both"/>
        <w:rPr>
          <w:rFonts w:ascii="Arial" w:hAnsi="Arial" w:cs="Arial"/>
          <w:sz w:val="20"/>
          <w:szCs w:val="20"/>
          <w:lang w:eastAsia="en-US"/>
        </w:rPr>
      </w:pPr>
    </w:p>
    <w:p w14:paraId="2DEF0D7C" w14:textId="77777777" w:rsidR="00004613" w:rsidRPr="00004613" w:rsidRDefault="00004613" w:rsidP="00004613">
      <w:pPr>
        <w:spacing w:line="260" w:lineRule="atLeast"/>
        <w:jc w:val="both"/>
        <w:rPr>
          <w:rFonts w:ascii="Arial" w:hAnsi="Arial" w:cs="Arial"/>
          <w:sz w:val="20"/>
          <w:szCs w:val="20"/>
          <w:lang w:eastAsia="en-US"/>
        </w:rPr>
      </w:pPr>
    </w:p>
    <w:p w14:paraId="5F8E68C4" w14:textId="59A5EFA8" w:rsidR="00004613" w:rsidRPr="00004613" w:rsidRDefault="00004613" w:rsidP="006E3119">
      <w:pPr>
        <w:spacing w:line="260" w:lineRule="atLeast"/>
        <w:jc w:val="center"/>
        <w:rPr>
          <w:rFonts w:ascii="Arial" w:hAnsi="Arial" w:cs="Arial"/>
          <w:sz w:val="20"/>
          <w:szCs w:val="20"/>
          <w:lang w:eastAsia="en-US"/>
        </w:rPr>
      </w:pPr>
      <w:r w:rsidRPr="00004613">
        <w:rPr>
          <w:rFonts w:ascii="Arial" w:hAnsi="Arial" w:cs="Arial"/>
          <w:sz w:val="20"/>
          <w:szCs w:val="20"/>
          <w:lang w:eastAsia="en-US"/>
        </w:rPr>
        <w:lastRenderedPageBreak/>
        <w:t>5. člen</w:t>
      </w:r>
    </w:p>
    <w:p w14:paraId="75560D8D" w14:textId="77777777" w:rsidR="00004613" w:rsidRPr="00004613" w:rsidRDefault="00004613" w:rsidP="00A94C46">
      <w:pPr>
        <w:spacing w:line="260" w:lineRule="atLeast"/>
        <w:jc w:val="center"/>
        <w:rPr>
          <w:rFonts w:ascii="Arial" w:hAnsi="Arial" w:cs="Arial"/>
          <w:sz w:val="20"/>
          <w:szCs w:val="20"/>
          <w:lang w:eastAsia="en-US"/>
        </w:rPr>
      </w:pPr>
      <w:r w:rsidRPr="00004613">
        <w:rPr>
          <w:rFonts w:ascii="Arial" w:hAnsi="Arial" w:cs="Arial"/>
          <w:sz w:val="20"/>
          <w:szCs w:val="20"/>
          <w:lang w:eastAsia="en-US"/>
        </w:rPr>
        <w:t>(Dopolnilno vzdrževanje z nadgradnjo rešitve na zahtevo)</w:t>
      </w:r>
    </w:p>
    <w:p w14:paraId="0152DF13" w14:textId="77777777" w:rsidR="00004613" w:rsidRPr="00004613" w:rsidRDefault="00004613" w:rsidP="00004613">
      <w:pPr>
        <w:spacing w:line="260" w:lineRule="atLeast"/>
        <w:jc w:val="both"/>
        <w:rPr>
          <w:rFonts w:ascii="Arial" w:hAnsi="Arial" w:cs="Arial"/>
          <w:sz w:val="20"/>
          <w:szCs w:val="20"/>
          <w:lang w:eastAsia="en-US"/>
        </w:rPr>
      </w:pPr>
    </w:p>
    <w:p w14:paraId="63449153"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8880A8C" w14:textId="77777777" w:rsidR="00004613" w:rsidRPr="00004613" w:rsidRDefault="00004613" w:rsidP="00004613">
      <w:pPr>
        <w:spacing w:line="260" w:lineRule="atLeast"/>
        <w:jc w:val="both"/>
        <w:rPr>
          <w:rFonts w:ascii="Arial" w:hAnsi="Arial" w:cs="Arial"/>
          <w:sz w:val="20"/>
          <w:szCs w:val="20"/>
          <w:lang w:eastAsia="en-US"/>
        </w:rPr>
      </w:pPr>
    </w:p>
    <w:p w14:paraId="760989A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Naročnik in izvajalec predhodno dogovorita vsebino, obseg in roke posamezne aktivnosti, naročnik pa končni dogovor potrdi s pisnim naročilom.</w:t>
      </w:r>
    </w:p>
    <w:p w14:paraId="66F2C1FA" w14:textId="77777777" w:rsidR="00004613" w:rsidRPr="00004613" w:rsidRDefault="00004613" w:rsidP="00004613">
      <w:pPr>
        <w:spacing w:line="260" w:lineRule="atLeast"/>
        <w:jc w:val="both"/>
        <w:rPr>
          <w:rFonts w:ascii="Arial" w:hAnsi="Arial" w:cs="Arial"/>
          <w:sz w:val="20"/>
          <w:szCs w:val="20"/>
          <w:lang w:eastAsia="en-US"/>
        </w:rPr>
      </w:pPr>
    </w:p>
    <w:p w14:paraId="0A088CD5"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mora vsa dela pri naročniku izvajati ob delavnikih med 8.00 in 16.00 uro. Dela izven delovnega časa izvajalec predhodno dogovori z naročnikom.</w:t>
      </w:r>
    </w:p>
    <w:p w14:paraId="050F8845" w14:textId="77777777" w:rsidR="00004613" w:rsidRPr="00004613" w:rsidRDefault="00004613" w:rsidP="00004613">
      <w:pPr>
        <w:spacing w:line="260" w:lineRule="atLeast"/>
        <w:jc w:val="both"/>
        <w:rPr>
          <w:rFonts w:ascii="Arial" w:hAnsi="Arial" w:cs="Arial"/>
          <w:sz w:val="20"/>
          <w:szCs w:val="20"/>
          <w:lang w:eastAsia="en-US"/>
        </w:rPr>
      </w:pPr>
    </w:p>
    <w:p w14:paraId="3FEB7E15" w14:textId="4B612946" w:rsidR="00004613" w:rsidRPr="00A94C46" w:rsidRDefault="00004613" w:rsidP="00A94C46">
      <w:pPr>
        <w:pStyle w:val="Odstavekseznama"/>
        <w:numPr>
          <w:ilvl w:val="0"/>
          <w:numId w:val="52"/>
        </w:numPr>
        <w:spacing w:line="260" w:lineRule="atLeast"/>
        <w:jc w:val="center"/>
        <w:rPr>
          <w:rFonts w:ascii="Arial" w:hAnsi="Arial" w:cs="Arial"/>
          <w:sz w:val="20"/>
          <w:szCs w:val="20"/>
          <w:lang w:eastAsia="en-US"/>
        </w:rPr>
      </w:pPr>
      <w:r w:rsidRPr="00A94C46">
        <w:rPr>
          <w:rFonts w:ascii="Arial" w:hAnsi="Arial" w:cs="Arial"/>
          <w:sz w:val="20"/>
          <w:szCs w:val="20"/>
          <w:lang w:eastAsia="en-US"/>
        </w:rPr>
        <w:t>člen</w:t>
      </w:r>
    </w:p>
    <w:p w14:paraId="4850BC40" w14:textId="77777777" w:rsidR="00004613" w:rsidRPr="00004613" w:rsidRDefault="00004613" w:rsidP="00004613">
      <w:pPr>
        <w:spacing w:line="260" w:lineRule="atLeast"/>
        <w:jc w:val="both"/>
        <w:rPr>
          <w:rFonts w:ascii="Arial" w:hAnsi="Arial" w:cs="Arial"/>
          <w:sz w:val="20"/>
          <w:szCs w:val="20"/>
          <w:lang w:eastAsia="en-US"/>
        </w:rPr>
      </w:pPr>
    </w:p>
    <w:p w14:paraId="5C52CE2C"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bo naročnika ob podpisu pogodbe pisno obvestil o naslovu, elektronskem naslovu in telefonski številki za sprejem zahtevkov za izvedbo del iz Faze 2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FBC4F8A" w14:textId="77777777" w:rsidR="00004613" w:rsidRPr="00004613" w:rsidRDefault="00004613" w:rsidP="00004613">
      <w:pPr>
        <w:spacing w:line="260" w:lineRule="atLeast"/>
        <w:jc w:val="both"/>
        <w:rPr>
          <w:rFonts w:ascii="Arial" w:hAnsi="Arial" w:cs="Arial"/>
          <w:sz w:val="20"/>
          <w:szCs w:val="20"/>
          <w:lang w:eastAsia="en-US"/>
        </w:rPr>
      </w:pPr>
    </w:p>
    <w:p w14:paraId="26444E01" w14:textId="6DCBCDC4" w:rsidR="00004613" w:rsidRPr="00A94C46" w:rsidRDefault="00004613" w:rsidP="00A94C46">
      <w:pPr>
        <w:pStyle w:val="Odstavekseznama"/>
        <w:numPr>
          <w:ilvl w:val="0"/>
          <w:numId w:val="52"/>
        </w:numPr>
        <w:spacing w:line="260" w:lineRule="atLeast"/>
        <w:jc w:val="center"/>
        <w:rPr>
          <w:rFonts w:ascii="Arial" w:hAnsi="Arial" w:cs="Arial"/>
          <w:sz w:val="20"/>
          <w:szCs w:val="20"/>
          <w:lang w:eastAsia="en-US"/>
        </w:rPr>
      </w:pPr>
      <w:r w:rsidRPr="00A94C46">
        <w:rPr>
          <w:rFonts w:ascii="Arial" w:hAnsi="Arial" w:cs="Arial"/>
          <w:sz w:val="20"/>
          <w:szCs w:val="20"/>
          <w:lang w:eastAsia="en-US"/>
        </w:rPr>
        <w:t>člen</w:t>
      </w:r>
    </w:p>
    <w:p w14:paraId="2571535B" w14:textId="77777777" w:rsidR="00004613" w:rsidRPr="00004613" w:rsidRDefault="00004613" w:rsidP="00004613">
      <w:pPr>
        <w:spacing w:line="260" w:lineRule="atLeast"/>
        <w:jc w:val="both"/>
        <w:rPr>
          <w:rFonts w:ascii="Arial" w:hAnsi="Arial" w:cs="Arial"/>
          <w:sz w:val="20"/>
          <w:szCs w:val="20"/>
          <w:lang w:eastAsia="en-US"/>
        </w:rPr>
      </w:pPr>
    </w:p>
    <w:p w14:paraId="5ECDE7DB" w14:textId="1850CAD8"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Naloge izvajalca v okviru dopolnilnega vzdrževanja obsegajo funkcionalne nad</w:t>
      </w:r>
      <w:r w:rsidR="006E3119">
        <w:rPr>
          <w:rFonts w:ascii="Arial" w:hAnsi="Arial" w:cs="Arial"/>
          <w:sz w:val="20"/>
          <w:szCs w:val="20"/>
          <w:lang w:eastAsia="en-US"/>
        </w:rPr>
        <w:t>gradnje r</w:t>
      </w:r>
      <w:r w:rsidRPr="00004613">
        <w:rPr>
          <w:rFonts w:ascii="Arial" w:hAnsi="Arial" w:cs="Arial"/>
          <w:sz w:val="20"/>
          <w:szCs w:val="20"/>
          <w:lang w:eastAsia="en-US"/>
        </w:rPr>
        <w:t xml:space="preserve">ešitve »Vzpostavitev informacijskih servisov za implementacijo nacionalnega profila </w:t>
      </w:r>
      <w:proofErr w:type="spellStart"/>
      <w:r w:rsidRPr="00004613">
        <w:rPr>
          <w:rFonts w:ascii="Arial" w:hAnsi="Arial" w:cs="Arial"/>
          <w:sz w:val="20"/>
          <w:szCs w:val="20"/>
          <w:lang w:eastAsia="en-US"/>
        </w:rPr>
        <w:t>NeTEx</w:t>
      </w:r>
      <w:proofErr w:type="spellEnd"/>
      <w:r w:rsidRPr="00004613">
        <w:rPr>
          <w:rFonts w:ascii="Arial" w:hAnsi="Arial" w:cs="Arial"/>
          <w:sz w:val="20"/>
          <w:szCs w:val="20"/>
          <w:lang w:eastAsia="en-US"/>
        </w:rPr>
        <w:t>«, vključno z dopolnjevanjem, spreminjanjem ali nadgrajevanjem po pisnem dogo</w:t>
      </w:r>
      <w:r w:rsidR="00A94C46">
        <w:rPr>
          <w:rFonts w:ascii="Arial" w:hAnsi="Arial" w:cs="Arial"/>
          <w:sz w:val="20"/>
          <w:szCs w:val="20"/>
          <w:lang w:eastAsia="en-US"/>
        </w:rPr>
        <w:t>voru z naročnikom, predvsem pa:</w:t>
      </w:r>
    </w:p>
    <w:p w14:paraId="1C44A2EA" w14:textId="77777777" w:rsidR="00004613" w:rsidRPr="00004613" w:rsidRDefault="00004613" w:rsidP="00004613">
      <w:pPr>
        <w:numPr>
          <w:ilvl w:val="0"/>
          <w:numId w:val="45"/>
        </w:numPr>
        <w:spacing w:line="260" w:lineRule="atLeast"/>
        <w:jc w:val="both"/>
        <w:rPr>
          <w:rFonts w:ascii="Arial" w:hAnsi="Arial" w:cs="Arial"/>
          <w:sz w:val="20"/>
          <w:szCs w:val="20"/>
          <w:lang w:eastAsia="en-US"/>
        </w:rPr>
      </w:pPr>
      <w:r w:rsidRPr="00004613">
        <w:rPr>
          <w:rFonts w:ascii="Arial" w:hAnsi="Arial" w:cs="Arial"/>
          <w:sz w:val="20"/>
          <w:szCs w:val="20"/>
          <w:lang w:eastAsia="en-US"/>
        </w:rPr>
        <w:t>izboljševanje in dodajanje funkcionalnosti, oziroma nadgrajevanje rešitve na zahtevo naročnika;</w:t>
      </w:r>
    </w:p>
    <w:p w14:paraId="102AA322" w14:textId="77777777" w:rsidR="00004613" w:rsidRPr="00004613" w:rsidRDefault="00004613" w:rsidP="00004613">
      <w:pPr>
        <w:numPr>
          <w:ilvl w:val="0"/>
          <w:numId w:val="45"/>
        </w:numPr>
        <w:spacing w:line="260" w:lineRule="atLeast"/>
        <w:jc w:val="both"/>
        <w:rPr>
          <w:rFonts w:ascii="Arial" w:hAnsi="Arial" w:cs="Arial"/>
          <w:sz w:val="20"/>
          <w:szCs w:val="20"/>
          <w:lang w:eastAsia="en-US"/>
        </w:rPr>
      </w:pPr>
      <w:r w:rsidRPr="00004613">
        <w:rPr>
          <w:rFonts w:ascii="Arial" w:hAnsi="Arial" w:cs="Arial"/>
          <w:sz w:val="20"/>
          <w:szCs w:val="20"/>
          <w:lang w:eastAsia="en-US"/>
        </w:rPr>
        <w:t>sodelovanje pri analizi in pripravi specifikacij uporabniških zahtev za dodajanje novih in izboljšanje obstoječih funkcionalnosti;</w:t>
      </w:r>
    </w:p>
    <w:p w14:paraId="4EC104B3" w14:textId="77777777" w:rsidR="00004613" w:rsidRPr="00004613" w:rsidRDefault="00004613" w:rsidP="00004613">
      <w:pPr>
        <w:numPr>
          <w:ilvl w:val="0"/>
          <w:numId w:val="45"/>
        </w:numPr>
        <w:spacing w:line="260" w:lineRule="atLeast"/>
        <w:jc w:val="both"/>
        <w:rPr>
          <w:rFonts w:ascii="Arial" w:hAnsi="Arial" w:cs="Arial"/>
          <w:sz w:val="20"/>
          <w:szCs w:val="20"/>
          <w:lang w:eastAsia="en-US"/>
        </w:rPr>
      </w:pPr>
      <w:r w:rsidRPr="00004613">
        <w:rPr>
          <w:rFonts w:ascii="Arial" w:hAnsi="Arial" w:cs="Arial"/>
          <w:sz w:val="20"/>
          <w:szCs w:val="20"/>
          <w:lang w:eastAsia="en-US"/>
        </w:rPr>
        <w:t>izboljševanje zmogljivosti na podlagi predlogov izvajalca ali naročnika oziroma uporabnikov ter na zahtevo naročnika;</w:t>
      </w:r>
    </w:p>
    <w:p w14:paraId="5DDE2D74" w14:textId="0BDDA693" w:rsidR="00004613" w:rsidRPr="00004613" w:rsidRDefault="00004613" w:rsidP="00004613">
      <w:pPr>
        <w:numPr>
          <w:ilvl w:val="0"/>
          <w:numId w:val="45"/>
        </w:numPr>
        <w:spacing w:line="260" w:lineRule="atLeast"/>
        <w:jc w:val="both"/>
        <w:rPr>
          <w:rFonts w:ascii="Arial" w:hAnsi="Arial" w:cs="Arial"/>
          <w:sz w:val="20"/>
          <w:szCs w:val="20"/>
          <w:lang w:eastAsia="en-US"/>
        </w:rPr>
      </w:pPr>
      <w:r w:rsidRPr="00004613">
        <w:rPr>
          <w:rFonts w:ascii="Arial" w:hAnsi="Arial" w:cs="Arial"/>
          <w:sz w:val="20"/>
          <w:szCs w:val="20"/>
          <w:lang w:eastAsia="en-US"/>
        </w:rPr>
        <w:t>prilagajanje rešitve glede na spremembe okolja (licenčne progra</w:t>
      </w:r>
      <w:r w:rsidR="006E3119">
        <w:rPr>
          <w:rFonts w:ascii="Arial" w:hAnsi="Arial" w:cs="Arial"/>
          <w:sz w:val="20"/>
          <w:szCs w:val="20"/>
          <w:lang w:eastAsia="en-US"/>
        </w:rPr>
        <w:t>mske opreme), v katerem deluje r</w:t>
      </w:r>
      <w:r w:rsidRPr="00004613">
        <w:rPr>
          <w:rFonts w:ascii="Arial" w:hAnsi="Arial" w:cs="Arial"/>
          <w:sz w:val="20"/>
          <w:szCs w:val="20"/>
          <w:lang w:eastAsia="en-US"/>
        </w:rPr>
        <w:t>ešitev, v okviru možnosti in zagotovil principalov - proizvajalcev okolja, v dogovoru z naročnikom;</w:t>
      </w:r>
    </w:p>
    <w:p w14:paraId="2F82A098" w14:textId="77777777" w:rsidR="00004613" w:rsidRPr="00004613" w:rsidRDefault="00004613" w:rsidP="00004613">
      <w:pPr>
        <w:numPr>
          <w:ilvl w:val="0"/>
          <w:numId w:val="45"/>
        </w:numPr>
        <w:spacing w:line="260" w:lineRule="atLeast"/>
        <w:jc w:val="both"/>
        <w:rPr>
          <w:rFonts w:ascii="Arial" w:hAnsi="Arial" w:cs="Arial"/>
          <w:sz w:val="20"/>
          <w:szCs w:val="20"/>
          <w:lang w:eastAsia="en-US"/>
        </w:rPr>
      </w:pPr>
      <w:r w:rsidRPr="00004613">
        <w:rPr>
          <w:rFonts w:ascii="Arial" w:hAnsi="Arial" w:cs="Arial"/>
          <w:sz w:val="20"/>
          <w:szCs w:val="20"/>
          <w:lang w:eastAsia="en-US"/>
        </w:rPr>
        <w:t>namestitev nove različice oziroma sprememb in dopolnitev oziroma namestitev na novi lokaciji na zahtevo naročnika in</w:t>
      </w:r>
    </w:p>
    <w:p w14:paraId="4157BECF" w14:textId="77777777" w:rsidR="00004613" w:rsidRPr="00004613" w:rsidRDefault="00004613" w:rsidP="00004613">
      <w:pPr>
        <w:numPr>
          <w:ilvl w:val="0"/>
          <w:numId w:val="45"/>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2BF262CA" w14:textId="77777777" w:rsidR="006E3119" w:rsidRDefault="006E3119" w:rsidP="00004613">
      <w:pPr>
        <w:spacing w:line="260" w:lineRule="atLeast"/>
        <w:jc w:val="both"/>
        <w:rPr>
          <w:rFonts w:ascii="Arial" w:hAnsi="Arial" w:cs="Arial"/>
          <w:sz w:val="20"/>
          <w:szCs w:val="20"/>
          <w:lang w:eastAsia="en-US"/>
        </w:rPr>
      </w:pPr>
    </w:p>
    <w:p w14:paraId="5633CBEE" w14:textId="5C592C0E"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Postopek prijave in obveščanja o izvajanju vzdrževanja bo potekal v skladu s protokolom, ki ga bosta uskladila in podpisala naročnik in izvajalec.</w:t>
      </w:r>
    </w:p>
    <w:p w14:paraId="1C2352D0" w14:textId="77777777" w:rsidR="00004613" w:rsidRPr="00004613" w:rsidRDefault="00004613" w:rsidP="00004613">
      <w:pPr>
        <w:spacing w:line="260" w:lineRule="atLeast"/>
        <w:jc w:val="both"/>
        <w:rPr>
          <w:rFonts w:ascii="Arial" w:hAnsi="Arial" w:cs="Arial"/>
          <w:sz w:val="20"/>
          <w:szCs w:val="20"/>
          <w:lang w:eastAsia="en-US"/>
        </w:rPr>
      </w:pPr>
    </w:p>
    <w:p w14:paraId="122CB7E1" w14:textId="77777777" w:rsidR="00004613" w:rsidRPr="00004613" w:rsidRDefault="00004613" w:rsidP="006E3119">
      <w:pPr>
        <w:numPr>
          <w:ilvl w:val="0"/>
          <w:numId w:val="52"/>
        </w:numPr>
        <w:spacing w:line="260" w:lineRule="atLeast"/>
        <w:jc w:val="center"/>
        <w:rPr>
          <w:rFonts w:ascii="Arial" w:hAnsi="Arial" w:cs="Arial"/>
          <w:sz w:val="20"/>
          <w:szCs w:val="20"/>
          <w:lang w:eastAsia="en-US"/>
        </w:rPr>
      </w:pPr>
      <w:r w:rsidRPr="00004613">
        <w:rPr>
          <w:rFonts w:ascii="Arial" w:hAnsi="Arial" w:cs="Arial"/>
          <w:sz w:val="20"/>
          <w:szCs w:val="20"/>
          <w:lang w:eastAsia="en-US"/>
        </w:rPr>
        <w:t>člen</w:t>
      </w:r>
    </w:p>
    <w:p w14:paraId="5896DCB2" w14:textId="77777777" w:rsidR="00004613" w:rsidRPr="00004613" w:rsidRDefault="00004613" w:rsidP="006E3119">
      <w:pPr>
        <w:spacing w:line="260" w:lineRule="atLeast"/>
        <w:jc w:val="center"/>
        <w:rPr>
          <w:rFonts w:ascii="Arial" w:hAnsi="Arial" w:cs="Arial"/>
          <w:sz w:val="20"/>
          <w:szCs w:val="20"/>
          <w:lang w:eastAsia="en-US"/>
        </w:rPr>
      </w:pPr>
      <w:r w:rsidRPr="00004613">
        <w:rPr>
          <w:rFonts w:ascii="Arial" w:hAnsi="Arial" w:cs="Arial"/>
          <w:sz w:val="20"/>
          <w:szCs w:val="20"/>
          <w:lang w:eastAsia="en-US"/>
        </w:rPr>
        <w:t>(Osnovno vzdrževanje izdelanih produkcijskih rešitev)</w:t>
      </w:r>
    </w:p>
    <w:p w14:paraId="2E9D8E14" w14:textId="77777777" w:rsidR="00004613" w:rsidRPr="00004613" w:rsidRDefault="00004613" w:rsidP="006E3119">
      <w:pPr>
        <w:spacing w:line="260" w:lineRule="atLeast"/>
        <w:jc w:val="center"/>
        <w:rPr>
          <w:rFonts w:ascii="Arial" w:hAnsi="Arial" w:cs="Arial"/>
          <w:sz w:val="20"/>
          <w:szCs w:val="20"/>
          <w:lang w:eastAsia="en-US"/>
        </w:rPr>
      </w:pPr>
    </w:p>
    <w:p w14:paraId="2573E8ED" w14:textId="2F1A0CCD"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6ABB8ACF" w14:textId="77777777" w:rsidR="00004613" w:rsidRPr="00004613" w:rsidRDefault="00004613" w:rsidP="00004613">
      <w:pPr>
        <w:numPr>
          <w:ilvl w:val="0"/>
          <w:numId w:val="41"/>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vodenje in koordinacijo dela med izvajalcem in naročnikom oziroma uporabniki; </w:t>
      </w:r>
    </w:p>
    <w:p w14:paraId="37C928AD"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spremljanje tehnoloških novosti ter priprava predlogov ukrepov za nemoteno delovanje ali  izboljšanje le-tega ter njihova realizacija;</w:t>
      </w:r>
    </w:p>
    <w:p w14:paraId="3B2A49E4"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spremljanje ugotovljenih napak ter predlaganje ukrepov za nemoteno delovanje;</w:t>
      </w:r>
    </w:p>
    <w:p w14:paraId="60618FE2"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pravočasno usklajevanje rešitve  z vsemi zakonskimi zahtevami, ko bodo te veljavne;</w:t>
      </w:r>
    </w:p>
    <w:p w14:paraId="19D9CC10"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mesečni kontrolni preventivni pregledi in nadzor nad delovanjem rešitve z mesečnim poročilom; </w:t>
      </w:r>
    </w:p>
    <w:p w14:paraId="5376380F"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kontrolni preventivni pregledi in nadzor nad delovanjem rešitve v dogovoru z naročnikom;</w:t>
      </w:r>
    </w:p>
    <w:p w14:paraId="795184C4"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izvajanje podpore uporabnikom, odgovori na vprašanja in svetovanje glede uporabe;</w:t>
      </w:r>
    </w:p>
    <w:p w14:paraId="475F53EE"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lastRenderedPageBreak/>
        <w:t>zagotavljanje prisotnosti odgovornih oseb na usklajevalnih sestankih;</w:t>
      </w:r>
    </w:p>
    <w:p w14:paraId="2F23ADB3"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ažuriranje obstoječe funkcionalnosti (predvsem usklajevanje s predpisi);</w:t>
      </w:r>
    </w:p>
    <w:p w14:paraId="06CB7683"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w:t>
      </w:r>
    </w:p>
    <w:p w14:paraId="468E21D5" w14:textId="52371D0A" w:rsidR="00004613" w:rsidRPr="00004613" w:rsidRDefault="006E3119" w:rsidP="0000461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004613" w:rsidRPr="00004613">
        <w:rPr>
          <w:rFonts w:ascii="Arial" w:hAnsi="Arial" w:cs="Arial"/>
          <w:sz w:val="20"/>
          <w:szCs w:val="20"/>
          <w:lang w:eastAsia="en-US"/>
        </w:rPr>
        <w:t>in</w:t>
      </w:r>
    </w:p>
    <w:p w14:paraId="55B4C297" w14:textId="77777777" w:rsidR="00004613" w:rsidRPr="00004613" w:rsidRDefault="00004613" w:rsidP="00004613">
      <w:pPr>
        <w:numPr>
          <w:ilvl w:val="0"/>
          <w:numId w:val="42"/>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druge vzdrževalne aktivnosti po naročilu naročnika, ki ne presegajo predvidene mesečne vrednosti vzdrževalnine za osnovno vzdrževanje. </w:t>
      </w:r>
    </w:p>
    <w:p w14:paraId="129A0F5F" w14:textId="77777777" w:rsidR="00004613" w:rsidRPr="00004613" w:rsidRDefault="00004613" w:rsidP="00004613">
      <w:pPr>
        <w:spacing w:line="260" w:lineRule="atLeast"/>
        <w:jc w:val="both"/>
        <w:rPr>
          <w:rFonts w:ascii="Arial" w:hAnsi="Arial" w:cs="Arial"/>
          <w:sz w:val="20"/>
          <w:szCs w:val="20"/>
          <w:lang w:eastAsia="en-US"/>
        </w:rPr>
      </w:pPr>
    </w:p>
    <w:p w14:paraId="7F1657B4" w14:textId="362F2D0F"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v okviru os</w:t>
      </w:r>
      <w:r w:rsidR="006E3119">
        <w:rPr>
          <w:rFonts w:ascii="Arial" w:hAnsi="Arial" w:cs="Arial"/>
          <w:sz w:val="20"/>
          <w:szCs w:val="20"/>
          <w:lang w:eastAsia="en-US"/>
        </w:rPr>
        <w:t>novnega vzdrževanja zagotavlja:</w:t>
      </w:r>
    </w:p>
    <w:p w14:paraId="172F9B44" w14:textId="77777777" w:rsidR="00004613" w:rsidRPr="00004613" w:rsidRDefault="00004613" w:rsidP="00004613">
      <w:pPr>
        <w:numPr>
          <w:ilvl w:val="0"/>
          <w:numId w:val="43"/>
        </w:numPr>
        <w:spacing w:line="260" w:lineRule="atLeast"/>
        <w:jc w:val="both"/>
        <w:rPr>
          <w:rFonts w:ascii="Arial" w:hAnsi="Arial" w:cs="Arial"/>
          <w:sz w:val="20"/>
          <w:szCs w:val="20"/>
          <w:lang w:eastAsia="en-US"/>
        </w:rPr>
      </w:pPr>
      <w:r w:rsidRPr="00004613">
        <w:rPr>
          <w:rFonts w:ascii="Arial" w:hAnsi="Arial" w:cs="Arial"/>
          <w:sz w:val="20"/>
          <w:szCs w:val="20"/>
          <w:lang w:eastAsia="en-US"/>
        </w:rPr>
        <w:t>nemoteno delovanje informacijske rešitve;</w:t>
      </w:r>
    </w:p>
    <w:p w14:paraId="18643162" w14:textId="77777777" w:rsidR="00004613" w:rsidRPr="00004613" w:rsidRDefault="00004613" w:rsidP="00004613">
      <w:pPr>
        <w:numPr>
          <w:ilvl w:val="0"/>
          <w:numId w:val="44"/>
        </w:numPr>
        <w:spacing w:line="260" w:lineRule="atLeast"/>
        <w:jc w:val="both"/>
        <w:rPr>
          <w:rFonts w:ascii="Arial" w:hAnsi="Arial" w:cs="Arial"/>
          <w:sz w:val="20"/>
          <w:szCs w:val="20"/>
          <w:lang w:eastAsia="en-US"/>
        </w:rPr>
      </w:pPr>
      <w:r w:rsidRPr="00004613">
        <w:rPr>
          <w:rFonts w:ascii="Arial" w:hAnsi="Arial" w:cs="Arial"/>
          <w:sz w:val="20"/>
          <w:szCs w:val="20"/>
          <w:lang w:eastAsia="en-US"/>
        </w:rPr>
        <w:t>usklajenost rešitve z nadgradnjami standardne sistemske programske opreme in vseh orodij, ki so potrebni za delovanje aplikacije: operacijski sistem, podatkovna baza in vse njihove smiselne nadgradnje v času izvajanja predmeta pogodbe;</w:t>
      </w:r>
    </w:p>
    <w:p w14:paraId="56C7407C" w14:textId="7D9069AE" w:rsidR="00004613" w:rsidRPr="00004613" w:rsidRDefault="00004613" w:rsidP="00004613">
      <w:pPr>
        <w:numPr>
          <w:ilvl w:val="0"/>
          <w:numId w:val="44"/>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vsi pogovori in usklajevalni sestanki pri naročniku, ki so vezani na potek vzdrževanja in </w:t>
      </w:r>
      <w:r w:rsidR="004130DD">
        <w:rPr>
          <w:rFonts w:ascii="Arial" w:hAnsi="Arial" w:cs="Arial"/>
          <w:sz w:val="20"/>
          <w:szCs w:val="20"/>
          <w:lang w:eastAsia="en-US"/>
        </w:rPr>
        <w:t xml:space="preserve">nadgradenj ter </w:t>
      </w:r>
      <w:r w:rsidRPr="00004613">
        <w:rPr>
          <w:rFonts w:ascii="Arial" w:hAnsi="Arial" w:cs="Arial"/>
          <w:sz w:val="20"/>
          <w:szCs w:val="20"/>
          <w:lang w:eastAsia="en-US"/>
        </w:rPr>
        <w:t>zagotavljanja nemotenega izvajanja storitev, so predmet vzdrževanja. Naročnik ima pravico določiti kraj in trajanje pogovorov;</w:t>
      </w:r>
    </w:p>
    <w:p w14:paraId="3501C49E" w14:textId="77777777" w:rsidR="00004613" w:rsidRPr="00004613" w:rsidRDefault="00004613" w:rsidP="00004613">
      <w:pPr>
        <w:numPr>
          <w:ilvl w:val="0"/>
          <w:numId w:val="44"/>
        </w:numPr>
        <w:spacing w:line="260" w:lineRule="atLeast"/>
        <w:jc w:val="both"/>
        <w:rPr>
          <w:rFonts w:ascii="Arial" w:hAnsi="Arial" w:cs="Arial"/>
          <w:sz w:val="20"/>
          <w:szCs w:val="20"/>
          <w:lang w:eastAsia="en-US"/>
        </w:rPr>
      </w:pPr>
      <w:r w:rsidRPr="00004613">
        <w:rPr>
          <w:rFonts w:ascii="Arial" w:hAnsi="Arial" w:cs="Arial"/>
          <w:sz w:val="20"/>
          <w:szCs w:val="20"/>
          <w:lang w:eastAsia="en-US"/>
        </w:rPr>
        <w:t>podporo pri prevzemu, obdelavi in posredovanju podatkov zunanjim deležnikom pri pripravi standardnih in vnaprej določenih poročil;</w:t>
      </w:r>
    </w:p>
    <w:p w14:paraId="1FE0A6A2" w14:textId="77777777" w:rsidR="00004613" w:rsidRPr="00004613" w:rsidRDefault="00004613" w:rsidP="00004613">
      <w:pPr>
        <w:numPr>
          <w:ilvl w:val="0"/>
          <w:numId w:val="44"/>
        </w:numPr>
        <w:spacing w:line="260" w:lineRule="atLeast"/>
        <w:jc w:val="both"/>
        <w:rPr>
          <w:rFonts w:ascii="Arial" w:hAnsi="Arial" w:cs="Arial"/>
          <w:sz w:val="20"/>
          <w:szCs w:val="20"/>
          <w:lang w:eastAsia="en-US"/>
        </w:rPr>
      </w:pPr>
      <w:r w:rsidRPr="00004613">
        <w:rPr>
          <w:rFonts w:ascii="Arial" w:hAnsi="Arial" w:cs="Arial"/>
          <w:sz w:val="20"/>
          <w:szCs w:val="20"/>
          <w:lang w:eastAsia="en-US"/>
        </w:rPr>
        <w:t>vzdrževanje šifrantov, za katere ni predvideno, da bi jih lahko vzdrževali uporabniki sami skozi uporabniški vmesnik;</w:t>
      </w:r>
    </w:p>
    <w:p w14:paraId="08656866" w14:textId="77777777" w:rsidR="00004613" w:rsidRPr="00004613" w:rsidRDefault="00004613" w:rsidP="00004613">
      <w:pPr>
        <w:numPr>
          <w:ilvl w:val="0"/>
          <w:numId w:val="44"/>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F9CE94D" w14:textId="77777777" w:rsidR="006E3119" w:rsidRDefault="006E3119" w:rsidP="00004613">
      <w:pPr>
        <w:spacing w:line="260" w:lineRule="atLeast"/>
        <w:jc w:val="both"/>
        <w:rPr>
          <w:rFonts w:ascii="Arial" w:hAnsi="Arial" w:cs="Arial"/>
          <w:sz w:val="20"/>
          <w:szCs w:val="20"/>
          <w:lang w:eastAsia="en-US"/>
        </w:rPr>
      </w:pPr>
    </w:p>
    <w:p w14:paraId="3562D8D6" w14:textId="3BB310EB"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Izvajalec se zaveže odpraviti napako v čim krajšem možnem času, skladno z 9. členom te pogodbe glede na njeno resnost oziroma zagotoviti ustrezno funkcionalno nadomestno rešitev. </w:t>
      </w:r>
    </w:p>
    <w:p w14:paraId="64863934" w14:textId="66C4ADE1" w:rsidR="00004613" w:rsidRPr="00004613" w:rsidRDefault="00004613" w:rsidP="00004613">
      <w:pPr>
        <w:spacing w:line="260" w:lineRule="atLeast"/>
        <w:jc w:val="both"/>
        <w:rPr>
          <w:rFonts w:ascii="Arial" w:hAnsi="Arial" w:cs="Arial"/>
          <w:sz w:val="20"/>
          <w:szCs w:val="20"/>
          <w:lang w:eastAsia="en-US"/>
        </w:rPr>
      </w:pPr>
    </w:p>
    <w:p w14:paraId="0C4D76BB" w14:textId="77777777" w:rsidR="00004613" w:rsidRPr="00004613" w:rsidRDefault="00004613" w:rsidP="006E3119">
      <w:pPr>
        <w:numPr>
          <w:ilvl w:val="0"/>
          <w:numId w:val="52"/>
        </w:numPr>
        <w:spacing w:line="260" w:lineRule="atLeast"/>
        <w:jc w:val="center"/>
        <w:rPr>
          <w:rFonts w:ascii="Arial" w:hAnsi="Arial" w:cs="Arial"/>
          <w:sz w:val="20"/>
          <w:szCs w:val="20"/>
          <w:lang w:eastAsia="en-US"/>
        </w:rPr>
      </w:pPr>
      <w:r w:rsidRPr="00004613">
        <w:rPr>
          <w:rFonts w:ascii="Arial" w:hAnsi="Arial" w:cs="Arial"/>
          <w:sz w:val="20"/>
          <w:szCs w:val="20"/>
          <w:lang w:eastAsia="en-US"/>
        </w:rPr>
        <w:t>člen</w:t>
      </w:r>
    </w:p>
    <w:p w14:paraId="12D09A8F" w14:textId="6B18B8EA" w:rsidR="00004613" w:rsidRPr="00004613" w:rsidRDefault="006E3119" w:rsidP="006E3119">
      <w:pPr>
        <w:spacing w:line="260" w:lineRule="atLeast"/>
        <w:jc w:val="center"/>
        <w:rPr>
          <w:rFonts w:ascii="Arial" w:hAnsi="Arial" w:cs="Arial"/>
          <w:sz w:val="20"/>
          <w:szCs w:val="20"/>
          <w:lang w:eastAsia="en-US"/>
        </w:rPr>
      </w:pPr>
      <w:r>
        <w:rPr>
          <w:rFonts w:ascii="Arial" w:hAnsi="Arial" w:cs="Arial"/>
          <w:sz w:val="20"/>
          <w:szCs w:val="20"/>
          <w:lang w:eastAsia="en-US"/>
        </w:rPr>
        <w:t xml:space="preserve">        </w:t>
      </w:r>
      <w:r w:rsidR="00004613" w:rsidRPr="00004613">
        <w:rPr>
          <w:rFonts w:ascii="Arial" w:hAnsi="Arial" w:cs="Arial"/>
          <w:sz w:val="20"/>
          <w:szCs w:val="20"/>
          <w:lang w:eastAsia="en-US"/>
        </w:rPr>
        <w:t>(odprava napak)</w:t>
      </w:r>
    </w:p>
    <w:p w14:paraId="67C62362" w14:textId="77777777" w:rsidR="00004613" w:rsidRPr="00004613" w:rsidRDefault="00004613" w:rsidP="00004613">
      <w:pPr>
        <w:spacing w:line="260" w:lineRule="atLeast"/>
        <w:jc w:val="both"/>
        <w:rPr>
          <w:rFonts w:ascii="Arial" w:hAnsi="Arial" w:cs="Arial"/>
          <w:sz w:val="20"/>
          <w:szCs w:val="20"/>
          <w:lang w:eastAsia="en-US"/>
        </w:rPr>
      </w:pPr>
    </w:p>
    <w:p w14:paraId="374852B9" w14:textId="14565939"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Napako pogodbeni stranki definirata kot nedelovanje </w:t>
      </w:r>
      <w:r w:rsidR="006E3119">
        <w:rPr>
          <w:rFonts w:ascii="Arial" w:hAnsi="Arial" w:cs="Arial"/>
          <w:sz w:val="20"/>
          <w:szCs w:val="20"/>
          <w:lang w:eastAsia="en-US"/>
        </w:rPr>
        <w:t>v</w:t>
      </w:r>
      <w:r w:rsidRPr="00004613">
        <w:rPr>
          <w:rFonts w:ascii="Arial" w:hAnsi="Arial" w:cs="Arial"/>
          <w:sz w:val="20"/>
          <w:szCs w:val="20"/>
          <w:lang w:eastAsia="en-US"/>
        </w:rPr>
        <w:t xml:space="preserve">zpostavitve informacijskih servisov za implementacijo nacionalnega profila </w:t>
      </w:r>
      <w:proofErr w:type="spellStart"/>
      <w:r w:rsidRPr="00004613">
        <w:rPr>
          <w:rFonts w:ascii="Arial" w:hAnsi="Arial" w:cs="Arial"/>
          <w:sz w:val="20"/>
          <w:szCs w:val="20"/>
          <w:lang w:eastAsia="en-US"/>
        </w:rPr>
        <w:t>NeTEx</w:t>
      </w:r>
      <w:proofErr w:type="spellEnd"/>
      <w:r w:rsidRPr="00004613">
        <w:rPr>
          <w:rFonts w:ascii="Arial" w:hAnsi="Arial" w:cs="Arial"/>
          <w:sz w:val="20"/>
          <w:szCs w:val="20"/>
          <w:lang w:eastAsia="en-US"/>
        </w:rPr>
        <w:t>, 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9A612A" w14:textId="77777777" w:rsidR="00004613" w:rsidRPr="00004613" w:rsidRDefault="00004613" w:rsidP="00004613">
      <w:pPr>
        <w:spacing w:line="260" w:lineRule="atLeast"/>
        <w:jc w:val="both"/>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004613" w:rsidRPr="00004613" w14:paraId="042E87F0" w14:textId="77777777" w:rsidTr="00004613">
        <w:tc>
          <w:tcPr>
            <w:tcW w:w="2093" w:type="dxa"/>
            <w:shd w:val="clear" w:color="auto" w:fill="D0CECE" w:themeFill="background2" w:themeFillShade="E6"/>
          </w:tcPr>
          <w:p w14:paraId="798E7FEA"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Kategorija</w:t>
            </w:r>
          </w:p>
        </w:tc>
        <w:tc>
          <w:tcPr>
            <w:tcW w:w="7119" w:type="dxa"/>
            <w:shd w:val="clear" w:color="auto" w:fill="D0CECE" w:themeFill="background2" w:themeFillShade="E6"/>
          </w:tcPr>
          <w:p w14:paraId="6ACE375B"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Opis</w:t>
            </w:r>
          </w:p>
        </w:tc>
      </w:tr>
      <w:tr w:rsidR="00004613" w:rsidRPr="00004613" w14:paraId="0364B861" w14:textId="77777777" w:rsidTr="00004613">
        <w:tc>
          <w:tcPr>
            <w:tcW w:w="2093" w:type="dxa"/>
            <w:shd w:val="clear" w:color="auto" w:fill="auto"/>
          </w:tcPr>
          <w:p w14:paraId="0821A8A1"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Kritična napaka</w:t>
            </w:r>
          </w:p>
        </w:tc>
        <w:tc>
          <w:tcPr>
            <w:tcW w:w="7119" w:type="dxa"/>
            <w:shd w:val="clear" w:color="auto" w:fill="auto"/>
          </w:tcPr>
          <w:p w14:paraId="0E4EE2F0"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rešitev ne deluje v celoti ali ne delujejo njegove ključne funkcionalnosti</w:t>
            </w:r>
          </w:p>
        </w:tc>
      </w:tr>
      <w:tr w:rsidR="00004613" w:rsidRPr="00004613" w14:paraId="140481AB" w14:textId="77777777" w:rsidTr="00004613">
        <w:tc>
          <w:tcPr>
            <w:tcW w:w="2093" w:type="dxa"/>
            <w:shd w:val="clear" w:color="auto" w:fill="auto"/>
          </w:tcPr>
          <w:p w14:paraId="4A0214A4"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Resna napaka</w:t>
            </w:r>
          </w:p>
        </w:tc>
        <w:tc>
          <w:tcPr>
            <w:tcW w:w="7119" w:type="dxa"/>
            <w:shd w:val="clear" w:color="auto" w:fill="auto"/>
          </w:tcPr>
          <w:p w14:paraId="4CDEA248"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rešitev deluje, a je delo oteženo</w:t>
            </w:r>
          </w:p>
        </w:tc>
      </w:tr>
      <w:tr w:rsidR="00004613" w:rsidRPr="00004613" w14:paraId="2B7B4385" w14:textId="77777777" w:rsidTr="00004613">
        <w:tc>
          <w:tcPr>
            <w:tcW w:w="2093" w:type="dxa"/>
            <w:shd w:val="clear" w:color="auto" w:fill="auto"/>
          </w:tcPr>
          <w:p w14:paraId="0BEF4AFA"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Manjša napaka</w:t>
            </w:r>
          </w:p>
        </w:tc>
        <w:tc>
          <w:tcPr>
            <w:tcW w:w="7119" w:type="dxa"/>
            <w:shd w:val="clear" w:color="auto" w:fill="auto"/>
          </w:tcPr>
          <w:p w14:paraId="761C01BA"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ne vpliva bistveno na funkcionalnost rešitve</w:t>
            </w:r>
          </w:p>
        </w:tc>
      </w:tr>
    </w:tbl>
    <w:p w14:paraId="32D9FE0A" w14:textId="77777777" w:rsidR="00004613" w:rsidRPr="00004613" w:rsidRDefault="00004613" w:rsidP="00004613">
      <w:pPr>
        <w:spacing w:line="260" w:lineRule="atLeast"/>
        <w:jc w:val="both"/>
        <w:rPr>
          <w:rFonts w:ascii="Arial" w:hAnsi="Arial" w:cs="Arial"/>
          <w:sz w:val="20"/>
          <w:szCs w:val="20"/>
          <w:lang w:eastAsia="en-US"/>
        </w:rPr>
      </w:pPr>
    </w:p>
    <w:p w14:paraId="6FF38C5D"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Odzivni čas na prijavo napake iz garancije po prejemu prijave in čas odprave napake je odvisen od narave napake in znaša: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126"/>
        <w:gridCol w:w="4730"/>
      </w:tblGrid>
      <w:tr w:rsidR="00004613" w:rsidRPr="00004613" w14:paraId="6315F226" w14:textId="77777777" w:rsidTr="00004613">
        <w:trPr>
          <w:tblHeader/>
        </w:trPr>
        <w:tc>
          <w:tcPr>
            <w:tcW w:w="2122"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D5CB79B"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Kategorija</w:t>
            </w:r>
          </w:p>
        </w:tc>
        <w:tc>
          <w:tcPr>
            <w:tcW w:w="212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18FC9DD6"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Odzivni čas</w:t>
            </w:r>
          </w:p>
        </w:tc>
        <w:tc>
          <w:tcPr>
            <w:tcW w:w="4730" w:type="dxa"/>
            <w:tcBorders>
              <w:top w:val="single" w:sz="4" w:space="0" w:color="000000"/>
              <w:left w:val="single" w:sz="4" w:space="0" w:color="000000"/>
              <w:bottom w:val="single" w:sz="4" w:space="0" w:color="000000"/>
              <w:right w:val="single" w:sz="4" w:space="0" w:color="000000"/>
            </w:tcBorders>
            <w:shd w:val="clear" w:color="auto" w:fill="7F7F7F"/>
          </w:tcPr>
          <w:p w14:paraId="2E3FDD34"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Čas odprave</w:t>
            </w:r>
          </w:p>
        </w:tc>
      </w:tr>
      <w:tr w:rsidR="00004613" w:rsidRPr="00004613" w14:paraId="7BD34422" w14:textId="77777777" w:rsidTr="00004613">
        <w:tc>
          <w:tcPr>
            <w:tcW w:w="2122" w:type="dxa"/>
            <w:tcBorders>
              <w:top w:val="single" w:sz="4" w:space="0" w:color="000000"/>
              <w:left w:val="single" w:sz="4" w:space="0" w:color="000000"/>
              <w:bottom w:val="dotted" w:sz="4" w:space="0" w:color="auto"/>
              <w:right w:val="single" w:sz="4" w:space="0" w:color="000000"/>
            </w:tcBorders>
            <w:vAlign w:val="center"/>
          </w:tcPr>
          <w:p w14:paraId="5BF788F9"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Kritična napaka</w:t>
            </w:r>
          </w:p>
        </w:tc>
        <w:tc>
          <w:tcPr>
            <w:tcW w:w="2126" w:type="dxa"/>
            <w:tcBorders>
              <w:top w:val="single" w:sz="4" w:space="0" w:color="000000"/>
              <w:left w:val="single" w:sz="4" w:space="0" w:color="000000"/>
              <w:bottom w:val="dotted" w:sz="4" w:space="0" w:color="auto"/>
              <w:right w:val="single" w:sz="4" w:space="0" w:color="000000"/>
            </w:tcBorders>
            <w:vAlign w:val="center"/>
          </w:tcPr>
          <w:p w14:paraId="424EAB3F"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do 1 ura</w:t>
            </w:r>
          </w:p>
        </w:tc>
        <w:tc>
          <w:tcPr>
            <w:tcW w:w="4730" w:type="dxa"/>
            <w:tcBorders>
              <w:top w:val="single" w:sz="4" w:space="0" w:color="000000"/>
              <w:left w:val="single" w:sz="4" w:space="0" w:color="000000"/>
              <w:bottom w:val="dotted" w:sz="4" w:space="0" w:color="auto"/>
              <w:right w:val="single" w:sz="4" w:space="0" w:color="000000"/>
            </w:tcBorders>
          </w:tcPr>
          <w:p w14:paraId="5F0C743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neprekinjena intervencija do odprave napake</w:t>
            </w:r>
          </w:p>
        </w:tc>
      </w:tr>
      <w:tr w:rsidR="00004613" w:rsidRPr="00004613" w14:paraId="16204EDE" w14:textId="77777777" w:rsidTr="00004613">
        <w:tc>
          <w:tcPr>
            <w:tcW w:w="2122" w:type="dxa"/>
            <w:tcBorders>
              <w:top w:val="dotted" w:sz="4" w:space="0" w:color="auto"/>
              <w:left w:val="single" w:sz="4" w:space="0" w:color="000000"/>
              <w:bottom w:val="dotted" w:sz="4" w:space="0" w:color="auto"/>
              <w:right w:val="single" w:sz="4" w:space="0" w:color="000000"/>
            </w:tcBorders>
            <w:vAlign w:val="center"/>
          </w:tcPr>
          <w:p w14:paraId="72E9CA9A"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Resna napaka</w:t>
            </w:r>
          </w:p>
        </w:tc>
        <w:tc>
          <w:tcPr>
            <w:tcW w:w="2126" w:type="dxa"/>
            <w:tcBorders>
              <w:top w:val="dotted" w:sz="4" w:space="0" w:color="auto"/>
              <w:left w:val="single" w:sz="4" w:space="0" w:color="000000"/>
              <w:bottom w:val="dotted" w:sz="4" w:space="0" w:color="auto"/>
              <w:right w:val="single" w:sz="4" w:space="0" w:color="000000"/>
            </w:tcBorders>
            <w:vAlign w:val="center"/>
          </w:tcPr>
          <w:p w14:paraId="0E0E78B3"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do 4 ure</w:t>
            </w:r>
          </w:p>
        </w:tc>
        <w:tc>
          <w:tcPr>
            <w:tcW w:w="4730" w:type="dxa"/>
            <w:tcBorders>
              <w:top w:val="dotted" w:sz="4" w:space="0" w:color="auto"/>
              <w:left w:val="single" w:sz="4" w:space="0" w:color="000000"/>
              <w:bottom w:val="dotted" w:sz="4" w:space="0" w:color="auto"/>
              <w:right w:val="single" w:sz="4" w:space="0" w:color="000000"/>
            </w:tcBorders>
          </w:tcPr>
          <w:p w14:paraId="5C391D2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intervencija do odprave napake </w:t>
            </w:r>
          </w:p>
        </w:tc>
      </w:tr>
      <w:tr w:rsidR="00004613" w:rsidRPr="00004613" w14:paraId="1626F9DC" w14:textId="77777777" w:rsidTr="00004613">
        <w:tc>
          <w:tcPr>
            <w:tcW w:w="2122" w:type="dxa"/>
            <w:tcBorders>
              <w:top w:val="dotted" w:sz="4" w:space="0" w:color="auto"/>
              <w:left w:val="single" w:sz="4" w:space="0" w:color="000000"/>
              <w:bottom w:val="single" w:sz="4" w:space="0" w:color="000000"/>
              <w:right w:val="single" w:sz="4" w:space="0" w:color="000000"/>
            </w:tcBorders>
            <w:vAlign w:val="center"/>
          </w:tcPr>
          <w:p w14:paraId="707E4B20"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Manjša napaka</w:t>
            </w:r>
          </w:p>
        </w:tc>
        <w:tc>
          <w:tcPr>
            <w:tcW w:w="2126" w:type="dxa"/>
            <w:tcBorders>
              <w:top w:val="dotted" w:sz="4" w:space="0" w:color="auto"/>
              <w:left w:val="single" w:sz="4" w:space="0" w:color="000000"/>
              <w:bottom w:val="single" w:sz="4" w:space="0" w:color="000000"/>
              <w:right w:val="single" w:sz="4" w:space="0" w:color="000000"/>
            </w:tcBorders>
            <w:vAlign w:val="center"/>
          </w:tcPr>
          <w:p w14:paraId="3814F878"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do 16 ur</w:t>
            </w:r>
          </w:p>
        </w:tc>
        <w:tc>
          <w:tcPr>
            <w:tcW w:w="4730" w:type="dxa"/>
            <w:tcBorders>
              <w:top w:val="dotted" w:sz="4" w:space="0" w:color="auto"/>
              <w:left w:val="single" w:sz="4" w:space="0" w:color="000000"/>
              <w:bottom w:val="single" w:sz="4" w:space="0" w:color="000000"/>
              <w:right w:val="single" w:sz="4" w:space="0" w:color="000000"/>
            </w:tcBorders>
          </w:tcPr>
          <w:p w14:paraId="178CF886"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intervencija do odprave napake z možnimi prekinitvami po pisnem dogovoru z naročnikom</w:t>
            </w:r>
          </w:p>
        </w:tc>
      </w:tr>
    </w:tbl>
    <w:p w14:paraId="1D2332EE" w14:textId="77777777" w:rsidR="008E0E47" w:rsidRDefault="008E0E47" w:rsidP="00004613">
      <w:pPr>
        <w:spacing w:line="260" w:lineRule="atLeast"/>
        <w:jc w:val="both"/>
        <w:rPr>
          <w:rFonts w:ascii="Arial" w:hAnsi="Arial" w:cs="Arial"/>
          <w:sz w:val="20"/>
          <w:szCs w:val="20"/>
          <w:lang w:eastAsia="en-US"/>
        </w:rPr>
      </w:pPr>
    </w:p>
    <w:p w14:paraId="3407F4C7" w14:textId="224DC8F5"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Odzivni čas je čas, ki preteče od prejema prijave napake, do trenutka, ko izvajalec začne z odpravo napake. </w:t>
      </w:r>
    </w:p>
    <w:p w14:paraId="304651EE" w14:textId="77777777" w:rsidR="00004613" w:rsidRPr="00004613" w:rsidRDefault="00004613" w:rsidP="00004613">
      <w:pPr>
        <w:spacing w:line="260" w:lineRule="atLeast"/>
        <w:jc w:val="both"/>
        <w:rPr>
          <w:rFonts w:ascii="Arial" w:hAnsi="Arial" w:cs="Arial"/>
          <w:sz w:val="20"/>
          <w:szCs w:val="20"/>
          <w:lang w:eastAsia="en-US"/>
        </w:rPr>
      </w:pPr>
    </w:p>
    <w:p w14:paraId="14C1F6EC"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Čas odprave napake je čas od trenutka, ko izvajalec začne z odpravo napake, pa do njene odprave (oziroma zagotovitve funkcionalno nadomestne rešitve). </w:t>
      </w:r>
    </w:p>
    <w:p w14:paraId="702A7EF1" w14:textId="77777777" w:rsidR="00004613" w:rsidRPr="00004613" w:rsidRDefault="00004613" w:rsidP="00004613">
      <w:pPr>
        <w:spacing w:line="260" w:lineRule="atLeast"/>
        <w:jc w:val="both"/>
        <w:rPr>
          <w:rFonts w:ascii="Arial" w:hAnsi="Arial" w:cs="Arial"/>
          <w:sz w:val="20"/>
          <w:szCs w:val="20"/>
          <w:lang w:eastAsia="en-US"/>
        </w:rPr>
      </w:pPr>
    </w:p>
    <w:p w14:paraId="2954E122"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Če izvajalec po pregledu prijavljene napake ugotovi, da bo za njeno odpravo potrebno več kot 24 ur, je dolžan to nemudoma sporočiti naročniku in v dogovoru z naročnikom vzpostaviti ustrezno funkcionalno nadomestno rešitev in usklajevati nadaljnje aktivnosti tako, da bo delovni proces uporabnika nemoten.</w:t>
      </w:r>
    </w:p>
    <w:p w14:paraId="13FF623D" w14:textId="405B0F2E"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lastRenderedPageBreak/>
        <w:t>Naročnik je dolžan napako prijaviti izvajalcu in potrditi zaključek odprave napak. Izvajalec mora odpravljati napako neprekinjeno do popolne odprave napake.</w:t>
      </w:r>
    </w:p>
    <w:p w14:paraId="47687F46" w14:textId="77777777" w:rsidR="00004613" w:rsidRPr="00004613" w:rsidRDefault="00004613" w:rsidP="00004613">
      <w:pPr>
        <w:spacing w:line="260" w:lineRule="atLeast"/>
        <w:jc w:val="both"/>
        <w:rPr>
          <w:rFonts w:ascii="Arial" w:hAnsi="Arial" w:cs="Arial"/>
          <w:sz w:val="20"/>
          <w:szCs w:val="20"/>
          <w:lang w:eastAsia="en-US"/>
        </w:rPr>
      </w:pPr>
    </w:p>
    <w:p w14:paraId="0EE7745A" w14:textId="21168610" w:rsid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bo upošteval delovni čas naročnika in fizični dostop ter administratorski dostop do sistemov ter svoje aktivnosti usklajeval z naročnikom.</w:t>
      </w:r>
    </w:p>
    <w:p w14:paraId="7821E1BC" w14:textId="3FA7B66C" w:rsidR="006E3119" w:rsidRDefault="006E3119" w:rsidP="00004613">
      <w:pPr>
        <w:spacing w:line="260" w:lineRule="atLeast"/>
        <w:jc w:val="both"/>
        <w:rPr>
          <w:rFonts w:ascii="Arial" w:hAnsi="Arial" w:cs="Arial"/>
          <w:sz w:val="20"/>
          <w:szCs w:val="20"/>
          <w:lang w:eastAsia="en-US"/>
        </w:rPr>
      </w:pPr>
    </w:p>
    <w:p w14:paraId="0FDBD578" w14:textId="77777777" w:rsidR="006E3119" w:rsidRPr="006E3119" w:rsidRDefault="006E3119" w:rsidP="006E3119">
      <w:pPr>
        <w:spacing w:line="260" w:lineRule="atLeast"/>
        <w:jc w:val="both"/>
        <w:rPr>
          <w:rFonts w:ascii="Arial" w:hAnsi="Arial" w:cs="Arial"/>
          <w:sz w:val="20"/>
          <w:szCs w:val="20"/>
          <w:lang w:eastAsia="en-US"/>
        </w:rPr>
      </w:pPr>
      <w:r w:rsidRPr="006E3119">
        <w:rPr>
          <w:rFonts w:ascii="Arial" w:hAnsi="Arial" w:cs="Arial"/>
          <w:sz w:val="20"/>
          <w:szCs w:val="20"/>
          <w:lang w:eastAsia="en-US"/>
        </w:rPr>
        <w:t>Izvajalec ni odgovoren za napako, ki je nastala kot posledica:</w:t>
      </w:r>
    </w:p>
    <w:p w14:paraId="7F991B4E" w14:textId="77777777" w:rsidR="006E3119" w:rsidRPr="006E3119" w:rsidRDefault="006E3119" w:rsidP="006E3119">
      <w:pPr>
        <w:spacing w:line="260" w:lineRule="atLeast"/>
        <w:jc w:val="both"/>
        <w:rPr>
          <w:rFonts w:ascii="Arial" w:hAnsi="Arial" w:cs="Arial"/>
          <w:sz w:val="20"/>
          <w:szCs w:val="20"/>
          <w:lang w:eastAsia="en-US"/>
        </w:rPr>
      </w:pPr>
      <w:r w:rsidRPr="006E3119">
        <w:rPr>
          <w:rFonts w:ascii="Arial" w:hAnsi="Arial" w:cs="Arial"/>
          <w:sz w:val="20"/>
          <w:szCs w:val="20"/>
          <w:lang w:eastAsia="en-US"/>
        </w:rPr>
        <w:t>- naročnikovega neupoštevanja navodil za uporabo oziroma uporabniške dokumentacije,</w:t>
      </w:r>
    </w:p>
    <w:p w14:paraId="2FB980D0" w14:textId="77777777" w:rsidR="006E3119" w:rsidRPr="006E3119" w:rsidRDefault="006E3119" w:rsidP="006E3119">
      <w:pPr>
        <w:spacing w:line="260" w:lineRule="atLeast"/>
        <w:jc w:val="both"/>
        <w:rPr>
          <w:rFonts w:ascii="Arial" w:hAnsi="Arial" w:cs="Arial"/>
          <w:sz w:val="20"/>
          <w:szCs w:val="20"/>
          <w:lang w:eastAsia="en-US"/>
        </w:rPr>
      </w:pPr>
      <w:r w:rsidRPr="006E3119">
        <w:rPr>
          <w:rFonts w:ascii="Arial" w:hAnsi="Arial" w:cs="Arial"/>
          <w:sz w:val="20"/>
          <w:szCs w:val="20"/>
          <w:lang w:eastAsia="en-US"/>
        </w:rPr>
        <w:t>- naročnikove nestrokovne, nepravilne ali nedovoljene uporabe rešitve oziroma operacijskega sistemskega okolja oziroma računalniške strojne opreme,</w:t>
      </w:r>
    </w:p>
    <w:p w14:paraId="7A8F809A" w14:textId="77777777" w:rsidR="006E3119" w:rsidRPr="006E3119" w:rsidRDefault="006E3119" w:rsidP="006E3119">
      <w:pPr>
        <w:spacing w:line="260" w:lineRule="atLeast"/>
        <w:jc w:val="both"/>
        <w:rPr>
          <w:rFonts w:ascii="Arial" w:hAnsi="Arial" w:cs="Arial"/>
          <w:sz w:val="20"/>
          <w:szCs w:val="20"/>
          <w:lang w:eastAsia="en-US"/>
        </w:rPr>
      </w:pPr>
      <w:r w:rsidRPr="006E3119">
        <w:rPr>
          <w:rFonts w:ascii="Arial" w:hAnsi="Arial" w:cs="Arial"/>
          <w:sz w:val="20"/>
          <w:szCs w:val="20"/>
          <w:lang w:eastAsia="en-US"/>
        </w:rPr>
        <w:t xml:space="preserve">- nedovoljenih modifikacij rešitve s strani naročnika ali tretjih oseb in </w:t>
      </w:r>
    </w:p>
    <w:p w14:paraId="6E459A5D" w14:textId="77777777" w:rsidR="006E3119" w:rsidRPr="006E3119" w:rsidRDefault="006E3119" w:rsidP="006E3119">
      <w:pPr>
        <w:spacing w:line="260" w:lineRule="atLeast"/>
        <w:jc w:val="both"/>
        <w:rPr>
          <w:rFonts w:ascii="Arial" w:hAnsi="Arial" w:cs="Arial"/>
          <w:sz w:val="20"/>
          <w:szCs w:val="20"/>
          <w:lang w:eastAsia="en-US"/>
        </w:rPr>
      </w:pPr>
      <w:r w:rsidRPr="006E3119">
        <w:rPr>
          <w:rFonts w:ascii="Arial" w:hAnsi="Arial" w:cs="Arial"/>
          <w:sz w:val="20"/>
          <w:szCs w:val="20"/>
          <w:lang w:eastAsia="en-US"/>
        </w:rPr>
        <w:t>- višje sile, nesreče in podobnih nepredvidljivih dogodkov ali malomarnosti, za kar ni odgovoren izvajalec.</w:t>
      </w:r>
    </w:p>
    <w:p w14:paraId="7F3FDCE4" w14:textId="77777777" w:rsidR="006E3119" w:rsidRPr="006E3119" w:rsidRDefault="006E3119" w:rsidP="006E3119">
      <w:pPr>
        <w:spacing w:line="260" w:lineRule="atLeast"/>
        <w:jc w:val="both"/>
        <w:rPr>
          <w:rFonts w:ascii="Arial" w:hAnsi="Arial" w:cs="Arial"/>
          <w:sz w:val="20"/>
          <w:szCs w:val="20"/>
          <w:lang w:eastAsia="en-US"/>
        </w:rPr>
      </w:pPr>
    </w:p>
    <w:p w14:paraId="200E10F9" w14:textId="500A0173" w:rsidR="006E3119" w:rsidRPr="00004613" w:rsidRDefault="006E3119" w:rsidP="006E3119">
      <w:pPr>
        <w:spacing w:line="260" w:lineRule="atLeast"/>
        <w:jc w:val="both"/>
        <w:rPr>
          <w:rFonts w:ascii="Arial" w:hAnsi="Arial" w:cs="Arial"/>
          <w:sz w:val="20"/>
          <w:szCs w:val="20"/>
          <w:lang w:eastAsia="en-US"/>
        </w:rPr>
      </w:pPr>
      <w:r w:rsidRPr="006E3119">
        <w:rPr>
          <w:rFonts w:ascii="Arial" w:hAnsi="Arial" w:cs="Arial"/>
          <w:sz w:val="20"/>
          <w:szCs w:val="20"/>
          <w:lang w:eastAsia="en-US"/>
        </w:rPr>
        <w:t>Jamčevalni rok se podaljša za čas, ki ga izvajalec potrebuje za odpravo javljene mu bistvene napake (kritične oziroma resne napake).</w:t>
      </w:r>
    </w:p>
    <w:p w14:paraId="606764F4" w14:textId="77777777" w:rsidR="00004613" w:rsidRPr="00004613" w:rsidRDefault="00004613" w:rsidP="00004613">
      <w:pPr>
        <w:spacing w:line="260" w:lineRule="atLeast"/>
        <w:jc w:val="both"/>
        <w:rPr>
          <w:rFonts w:ascii="Arial" w:hAnsi="Arial" w:cs="Arial"/>
          <w:sz w:val="20"/>
          <w:szCs w:val="20"/>
          <w:lang w:eastAsia="en-US"/>
        </w:rPr>
      </w:pPr>
    </w:p>
    <w:p w14:paraId="7998D0AF"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IV. OBVEZNOSTI IN ODGOVORNOSTI IZVAJALCA</w:t>
      </w:r>
    </w:p>
    <w:p w14:paraId="768AC6ED" w14:textId="77777777" w:rsidR="00004613" w:rsidRPr="00004613" w:rsidRDefault="00004613" w:rsidP="00004613">
      <w:pPr>
        <w:spacing w:line="260" w:lineRule="atLeast"/>
        <w:jc w:val="both"/>
        <w:rPr>
          <w:rFonts w:ascii="Arial" w:hAnsi="Arial" w:cs="Arial"/>
          <w:sz w:val="20"/>
          <w:szCs w:val="20"/>
          <w:lang w:eastAsia="en-US"/>
        </w:rPr>
      </w:pPr>
    </w:p>
    <w:p w14:paraId="44FE6DF4" w14:textId="77777777" w:rsidR="00004613" w:rsidRPr="00004613" w:rsidRDefault="00004613" w:rsidP="006E3119">
      <w:pPr>
        <w:numPr>
          <w:ilvl w:val="0"/>
          <w:numId w:val="52"/>
        </w:numPr>
        <w:spacing w:line="260" w:lineRule="atLeast"/>
        <w:jc w:val="center"/>
        <w:rPr>
          <w:rFonts w:ascii="Arial" w:hAnsi="Arial" w:cs="Arial"/>
          <w:sz w:val="20"/>
          <w:szCs w:val="20"/>
          <w:lang w:eastAsia="en-US"/>
        </w:rPr>
      </w:pPr>
      <w:r w:rsidRPr="00004613">
        <w:rPr>
          <w:rFonts w:ascii="Arial" w:hAnsi="Arial" w:cs="Arial"/>
          <w:sz w:val="20"/>
          <w:szCs w:val="20"/>
          <w:lang w:eastAsia="en-US"/>
        </w:rPr>
        <w:t>člen</w:t>
      </w:r>
    </w:p>
    <w:p w14:paraId="6FCD0D38" w14:textId="77777777" w:rsidR="00004613" w:rsidRPr="00004613" w:rsidRDefault="00004613" w:rsidP="00004613">
      <w:pPr>
        <w:spacing w:line="260" w:lineRule="atLeast"/>
        <w:jc w:val="both"/>
        <w:rPr>
          <w:rFonts w:ascii="Arial" w:hAnsi="Arial" w:cs="Arial"/>
          <w:sz w:val="20"/>
          <w:szCs w:val="20"/>
          <w:lang w:eastAsia="en-US"/>
        </w:rPr>
      </w:pPr>
    </w:p>
    <w:p w14:paraId="2881068B"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S to pogodbo se izvajalec zaveže opraviti v pogodbi določene storitve.</w:t>
      </w:r>
    </w:p>
    <w:p w14:paraId="78E4DD3B" w14:textId="77777777" w:rsidR="00004613" w:rsidRPr="00004613" w:rsidRDefault="00004613" w:rsidP="00004613">
      <w:pPr>
        <w:spacing w:line="260" w:lineRule="atLeast"/>
        <w:jc w:val="both"/>
        <w:rPr>
          <w:rFonts w:ascii="Arial" w:hAnsi="Arial" w:cs="Arial"/>
          <w:sz w:val="20"/>
          <w:szCs w:val="20"/>
          <w:lang w:eastAsia="en-US"/>
        </w:rPr>
      </w:pPr>
    </w:p>
    <w:p w14:paraId="75A8013B" w14:textId="0EE21BBB"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se obvezuje, da bo:</w:t>
      </w:r>
    </w:p>
    <w:p w14:paraId="59AC9710" w14:textId="0B295EF0"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izvajal storitve po tej pogodbi po pravilih stroke, v skladu z navodili naročnika, s skrbnostjo dobrega gospodarja in v pogodbenem roku; </w:t>
      </w:r>
    </w:p>
    <w:p w14:paraId="31ADD755" w14:textId="4A3D6984"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7D5346AA" w14:textId="5F5956C2"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pri izvajanju pogodbenih obveznosti uporabljal napredne tehnologije in metode glede na opremljenost naročnika;</w:t>
      </w:r>
    </w:p>
    <w:p w14:paraId="4A0090CD" w14:textId="08BD56AE"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vsa komunikacija z naročnikom potekala v slovenskem jeziku;</w:t>
      </w:r>
    </w:p>
    <w:p w14:paraId="68DDCBC3" w14:textId="68747EF4"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vs</w:t>
      </w:r>
      <w:r w:rsidR="006E3119">
        <w:rPr>
          <w:rFonts w:ascii="Arial" w:hAnsi="Arial" w:cs="Arial"/>
          <w:sz w:val="20"/>
          <w:szCs w:val="20"/>
          <w:lang w:eastAsia="en-US"/>
        </w:rPr>
        <w:t>e</w:t>
      </w:r>
      <w:r w:rsidRPr="00004613">
        <w:rPr>
          <w:rFonts w:ascii="Arial" w:hAnsi="Arial" w:cs="Arial"/>
          <w:sz w:val="20"/>
          <w:szCs w:val="20"/>
          <w:lang w:eastAsia="en-US"/>
        </w:rPr>
        <w:t xml:space="preserve"> izdelk</w:t>
      </w:r>
      <w:r w:rsidR="006E3119">
        <w:rPr>
          <w:rFonts w:ascii="Arial" w:hAnsi="Arial" w:cs="Arial"/>
          <w:sz w:val="20"/>
          <w:szCs w:val="20"/>
          <w:lang w:eastAsia="en-US"/>
        </w:rPr>
        <w:t>e</w:t>
      </w:r>
      <w:r w:rsidRPr="00004613">
        <w:rPr>
          <w:rFonts w:ascii="Arial" w:hAnsi="Arial" w:cs="Arial"/>
          <w:sz w:val="20"/>
          <w:szCs w:val="20"/>
          <w:lang w:eastAsia="en-US"/>
        </w:rPr>
        <w:t xml:space="preserve"> preda</w:t>
      </w:r>
      <w:r w:rsidR="006E3119">
        <w:rPr>
          <w:rFonts w:ascii="Arial" w:hAnsi="Arial" w:cs="Arial"/>
          <w:sz w:val="20"/>
          <w:szCs w:val="20"/>
          <w:lang w:eastAsia="en-US"/>
        </w:rPr>
        <w:t>l</w:t>
      </w:r>
      <w:r w:rsidRPr="00004613">
        <w:rPr>
          <w:rFonts w:ascii="Arial" w:hAnsi="Arial" w:cs="Arial"/>
          <w:sz w:val="20"/>
          <w:szCs w:val="20"/>
          <w:lang w:eastAsia="en-US"/>
        </w:rPr>
        <w:t xml:space="preserve"> v slovenskem jeziku;</w:t>
      </w:r>
    </w:p>
    <w:p w14:paraId="47715495" w14:textId="5CB200E2"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1F0DC41D" w14:textId="291A8115"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reference.</w:t>
      </w:r>
    </w:p>
    <w:p w14:paraId="403BBCBE" w14:textId="007FD6FC"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omogočal ustrezen nadzor naročniku;  </w:t>
      </w:r>
    </w:p>
    <w:p w14:paraId="69F2403A" w14:textId="26C63699" w:rsidR="00004613" w:rsidRPr="006E3119"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varoval vse zaupne in osebne podatke, do katerih bo imel dostop ob izvajanju pogodbenih del;</w:t>
      </w:r>
    </w:p>
    <w:p w14:paraId="725C9FFB" w14:textId="50CBAC6D" w:rsidR="00004613" w:rsidRPr="0076063A" w:rsidRDefault="00004613" w:rsidP="00004613">
      <w:pPr>
        <w:numPr>
          <w:ilvl w:val="0"/>
          <w:numId w:val="29"/>
        </w:numPr>
        <w:spacing w:line="260" w:lineRule="atLeast"/>
        <w:jc w:val="both"/>
        <w:rPr>
          <w:rFonts w:ascii="Arial" w:hAnsi="Arial" w:cs="Arial"/>
          <w:sz w:val="20"/>
          <w:szCs w:val="20"/>
          <w:lang w:eastAsia="en-US"/>
        </w:rPr>
      </w:pPr>
      <w:r w:rsidRPr="00004613">
        <w:rPr>
          <w:rFonts w:ascii="Arial" w:hAnsi="Arial" w:cs="Arial"/>
          <w:sz w:val="20"/>
          <w:szCs w:val="20"/>
          <w:lang w:eastAsia="en-US"/>
        </w:rPr>
        <w:t>na zahtevo naročnika podrobneje specificiral opravljene aktivnosti oz. storitve v določenem obdobju;</w:t>
      </w:r>
    </w:p>
    <w:p w14:paraId="485F3BF6" w14:textId="0317FA9F" w:rsidR="00004613" w:rsidRPr="006E3119" w:rsidRDefault="00004613" w:rsidP="0076063A">
      <w:pPr>
        <w:numPr>
          <w:ilvl w:val="0"/>
          <w:numId w:val="29"/>
        </w:numPr>
        <w:spacing w:line="260" w:lineRule="atLeast"/>
        <w:ind w:left="714" w:hanging="357"/>
        <w:jc w:val="both"/>
        <w:rPr>
          <w:rFonts w:ascii="Arial" w:hAnsi="Arial" w:cs="Arial"/>
          <w:sz w:val="20"/>
          <w:szCs w:val="20"/>
          <w:lang w:eastAsia="en-US"/>
        </w:rPr>
      </w:pPr>
      <w:r w:rsidRPr="00004613">
        <w:rPr>
          <w:rFonts w:ascii="Arial" w:hAnsi="Arial" w:cs="Arial"/>
          <w:sz w:val="20"/>
          <w:szCs w:val="20"/>
          <w:lang w:eastAsia="en-US"/>
        </w:rPr>
        <w:t>plačal pogodbeno kazen, kot je določena v tej pogodbi, v primeru zamude, ki bo nastala po izključni krivdi izvajalca;</w:t>
      </w:r>
    </w:p>
    <w:p w14:paraId="045A6F65" w14:textId="6AB3CCBE" w:rsidR="006E3119" w:rsidRPr="00ED0646" w:rsidRDefault="006E3119" w:rsidP="0076063A">
      <w:pPr>
        <w:pStyle w:val="Odstavekseznama"/>
        <w:numPr>
          <w:ilvl w:val="0"/>
          <w:numId w:val="29"/>
        </w:numPr>
        <w:spacing w:line="260" w:lineRule="atLeast"/>
        <w:ind w:left="714" w:hanging="357"/>
        <w:rPr>
          <w:rFonts w:ascii="Arial" w:hAnsi="Arial" w:cs="Arial"/>
          <w:sz w:val="20"/>
          <w:szCs w:val="20"/>
          <w:lang w:eastAsia="en-US"/>
        </w:rPr>
      </w:pPr>
      <w:r w:rsidRPr="006E3119">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p>
    <w:p w14:paraId="1F9125D4" w14:textId="77777777" w:rsidR="00004613" w:rsidRPr="00004613" w:rsidRDefault="00004613" w:rsidP="00004613">
      <w:pPr>
        <w:spacing w:line="260" w:lineRule="atLeast"/>
        <w:jc w:val="both"/>
        <w:rPr>
          <w:rFonts w:ascii="Arial" w:hAnsi="Arial" w:cs="Arial"/>
          <w:sz w:val="20"/>
          <w:szCs w:val="20"/>
          <w:lang w:eastAsia="en-US"/>
        </w:rPr>
      </w:pPr>
    </w:p>
    <w:p w14:paraId="1E64F1E3"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1A049F7" w14:textId="77777777" w:rsidR="00004613" w:rsidRPr="00004613" w:rsidRDefault="00004613" w:rsidP="00004613">
      <w:pPr>
        <w:spacing w:line="260" w:lineRule="atLeast"/>
        <w:jc w:val="both"/>
        <w:rPr>
          <w:rFonts w:ascii="Arial" w:hAnsi="Arial" w:cs="Arial"/>
          <w:sz w:val="20"/>
          <w:szCs w:val="20"/>
          <w:lang w:eastAsia="en-US"/>
        </w:rPr>
      </w:pPr>
    </w:p>
    <w:p w14:paraId="1D423A8F"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lastRenderedPageBreak/>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0CD51C6" w14:textId="77777777" w:rsidR="00004613" w:rsidRPr="00004613" w:rsidRDefault="00004613" w:rsidP="00004613">
      <w:pPr>
        <w:spacing w:line="260" w:lineRule="atLeast"/>
        <w:jc w:val="both"/>
        <w:rPr>
          <w:rFonts w:ascii="Arial" w:hAnsi="Arial" w:cs="Arial"/>
          <w:sz w:val="20"/>
          <w:szCs w:val="20"/>
          <w:lang w:eastAsia="en-US"/>
        </w:rPr>
      </w:pPr>
    </w:p>
    <w:p w14:paraId="2FC6D9E5"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7F955E5" w14:textId="1D0D0B05" w:rsidR="00004613" w:rsidRPr="00004613" w:rsidRDefault="00004613" w:rsidP="00004613">
      <w:pPr>
        <w:spacing w:line="260" w:lineRule="atLeast"/>
        <w:jc w:val="both"/>
        <w:rPr>
          <w:rFonts w:ascii="Arial" w:hAnsi="Arial" w:cs="Arial"/>
          <w:sz w:val="20"/>
          <w:szCs w:val="20"/>
          <w:lang w:eastAsia="en-US"/>
        </w:rPr>
      </w:pPr>
    </w:p>
    <w:p w14:paraId="43610656"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V. OBVEZNOSTI IN ODGOVORNOSTI NAROČNIKA</w:t>
      </w:r>
    </w:p>
    <w:p w14:paraId="7C3CEA67" w14:textId="77777777" w:rsidR="00004613" w:rsidRPr="00004613" w:rsidRDefault="00004613" w:rsidP="00004613">
      <w:pPr>
        <w:spacing w:line="260" w:lineRule="atLeast"/>
        <w:jc w:val="both"/>
        <w:rPr>
          <w:rFonts w:ascii="Arial" w:hAnsi="Arial" w:cs="Arial"/>
          <w:sz w:val="20"/>
          <w:szCs w:val="20"/>
          <w:lang w:eastAsia="en-US"/>
        </w:rPr>
      </w:pPr>
    </w:p>
    <w:p w14:paraId="47F97777" w14:textId="0C7BFD14" w:rsidR="00004613" w:rsidRPr="00004613" w:rsidRDefault="00004613" w:rsidP="006E3119">
      <w:pPr>
        <w:numPr>
          <w:ilvl w:val="0"/>
          <w:numId w:val="52"/>
        </w:numPr>
        <w:spacing w:line="260" w:lineRule="atLeast"/>
        <w:jc w:val="center"/>
        <w:rPr>
          <w:rFonts w:ascii="Arial" w:hAnsi="Arial" w:cs="Arial"/>
          <w:sz w:val="20"/>
          <w:szCs w:val="20"/>
          <w:lang w:eastAsia="en-US"/>
        </w:rPr>
      </w:pPr>
      <w:r w:rsidRPr="00004613">
        <w:rPr>
          <w:rFonts w:ascii="Arial" w:hAnsi="Arial" w:cs="Arial"/>
          <w:sz w:val="20"/>
          <w:szCs w:val="20"/>
          <w:lang w:eastAsia="en-US"/>
        </w:rPr>
        <w:t>člen</w:t>
      </w:r>
    </w:p>
    <w:p w14:paraId="4868E86C" w14:textId="77777777" w:rsidR="00004613" w:rsidRPr="00004613" w:rsidRDefault="00004613" w:rsidP="00004613">
      <w:pPr>
        <w:spacing w:line="260" w:lineRule="atLeast"/>
        <w:jc w:val="both"/>
        <w:rPr>
          <w:rFonts w:ascii="Arial" w:hAnsi="Arial" w:cs="Arial"/>
          <w:sz w:val="20"/>
          <w:szCs w:val="20"/>
          <w:lang w:eastAsia="en-US"/>
        </w:rPr>
      </w:pPr>
    </w:p>
    <w:p w14:paraId="7BA9490E"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2864856A" w14:textId="77777777" w:rsidR="00004613" w:rsidRPr="00004613" w:rsidRDefault="00004613" w:rsidP="00004613">
      <w:pPr>
        <w:spacing w:line="260" w:lineRule="atLeast"/>
        <w:jc w:val="both"/>
        <w:rPr>
          <w:rFonts w:ascii="Arial" w:hAnsi="Arial" w:cs="Arial"/>
          <w:sz w:val="20"/>
          <w:szCs w:val="20"/>
          <w:lang w:eastAsia="en-US"/>
        </w:rPr>
      </w:pPr>
    </w:p>
    <w:p w14:paraId="5D990325" w14:textId="04799A18"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Naročnik se obvezuje, da bo:</w:t>
      </w:r>
    </w:p>
    <w:p w14:paraId="5F1E50CE" w14:textId="20E7E660" w:rsidR="00004613" w:rsidRPr="006E3119" w:rsidRDefault="00004613" w:rsidP="00004613">
      <w:pPr>
        <w:numPr>
          <w:ilvl w:val="0"/>
          <w:numId w:val="35"/>
        </w:numPr>
        <w:spacing w:line="260" w:lineRule="atLeast"/>
        <w:jc w:val="both"/>
        <w:rPr>
          <w:rFonts w:ascii="Arial" w:hAnsi="Arial" w:cs="Arial"/>
          <w:sz w:val="20"/>
          <w:szCs w:val="20"/>
          <w:lang w:eastAsia="en-US"/>
        </w:rPr>
      </w:pPr>
      <w:r w:rsidRPr="00004613">
        <w:rPr>
          <w:rFonts w:ascii="Arial" w:hAnsi="Arial" w:cs="Arial"/>
          <w:sz w:val="20"/>
          <w:szCs w:val="20"/>
          <w:lang w:eastAsia="en-US"/>
        </w:rPr>
        <w:t>izpolnjeval vse predvidene obveznosti v rokih in na predviden način;</w:t>
      </w:r>
    </w:p>
    <w:p w14:paraId="3C31AD19" w14:textId="7884CFC9" w:rsidR="00004613" w:rsidRPr="006E3119" w:rsidRDefault="00004613" w:rsidP="00004613">
      <w:pPr>
        <w:numPr>
          <w:ilvl w:val="0"/>
          <w:numId w:val="35"/>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zagotovil razpoložljivost potrebnih človeških, informacijskih in finančnih virov; </w:t>
      </w:r>
    </w:p>
    <w:p w14:paraId="6B306901" w14:textId="5966181B" w:rsidR="00004613" w:rsidRPr="006E3119" w:rsidRDefault="00004613" w:rsidP="00004613">
      <w:pPr>
        <w:numPr>
          <w:ilvl w:val="0"/>
          <w:numId w:val="35"/>
        </w:numPr>
        <w:spacing w:line="260" w:lineRule="atLeast"/>
        <w:jc w:val="both"/>
        <w:rPr>
          <w:rFonts w:ascii="Arial" w:hAnsi="Arial" w:cs="Arial"/>
          <w:sz w:val="20"/>
          <w:szCs w:val="20"/>
          <w:lang w:eastAsia="en-US"/>
        </w:rPr>
      </w:pPr>
      <w:r w:rsidRPr="00004613">
        <w:rPr>
          <w:rFonts w:ascii="Arial" w:hAnsi="Arial" w:cs="Arial"/>
          <w:sz w:val="20"/>
          <w:szCs w:val="20"/>
          <w:lang w:eastAsia="en-US"/>
        </w:rPr>
        <w:t>izvajalcu omogočil dostop do dokumentacije, ki jo ima na razpolago in je potrebn</w:t>
      </w:r>
      <w:r w:rsidR="006E3119">
        <w:rPr>
          <w:rFonts w:ascii="Arial" w:hAnsi="Arial" w:cs="Arial"/>
          <w:sz w:val="20"/>
          <w:szCs w:val="20"/>
          <w:lang w:eastAsia="en-US"/>
        </w:rPr>
        <w:t>a za izvedbo prevzetih storitev;</w:t>
      </w:r>
    </w:p>
    <w:p w14:paraId="3B3946C5" w14:textId="77777777" w:rsidR="00004613" w:rsidRPr="00004613" w:rsidRDefault="00004613" w:rsidP="00004613">
      <w:pPr>
        <w:numPr>
          <w:ilvl w:val="0"/>
          <w:numId w:val="35"/>
        </w:numPr>
        <w:spacing w:line="260" w:lineRule="atLeast"/>
        <w:jc w:val="both"/>
        <w:rPr>
          <w:rFonts w:ascii="Arial" w:hAnsi="Arial" w:cs="Arial"/>
          <w:sz w:val="20"/>
          <w:szCs w:val="20"/>
          <w:lang w:eastAsia="en-US"/>
        </w:rPr>
      </w:pPr>
      <w:r w:rsidRPr="00004613">
        <w:rPr>
          <w:rFonts w:ascii="Arial" w:hAnsi="Arial" w:cs="Arial"/>
          <w:sz w:val="20"/>
          <w:szCs w:val="20"/>
          <w:lang w:eastAsia="en-US"/>
        </w:rPr>
        <w:t>tekoče obveščal izvajalca o vseh okoliščinah, ki bi lahko imele vpliv na izvedbo prevzetih obveznosti</w:t>
      </w:r>
    </w:p>
    <w:p w14:paraId="47325597" w14:textId="74206349" w:rsidR="00004613" w:rsidRPr="006E3119" w:rsidRDefault="00004613" w:rsidP="00004613">
      <w:pPr>
        <w:numPr>
          <w:ilvl w:val="0"/>
          <w:numId w:val="35"/>
        </w:numPr>
        <w:spacing w:line="260" w:lineRule="atLeast"/>
        <w:jc w:val="both"/>
        <w:rPr>
          <w:rFonts w:ascii="Arial" w:hAnsi="Arial" w:cs="Arial"/>
          <w:sz w:val="20"/>
          <w:szCs w:val="20"/>
          <w:lang w:eastAsia="en-US"/>
        </w:rPr>
      </w:pPr>
      <w:r w:rsidRPr="00004613">
        <w:rPr>
          <w:rFonts w:ascii="Arial" w:hAnsi="Arial" w:cs="Arial"/>
          <w:sz w:val="20"/>
          <w:szCs w:val="20"/>
          <w:lang w:eastAsia="en-US"/>
        </w:rPr>
        <w:t>zagotovil sodelovanje strokovnjakov naročnika pri definiranju vsebinskih pogojev delovanja predmeta javnega naročila;</w:t>
      </w:r>
    </w:p>
    <w:p w14:paraId="3538CFAA" w14:textId="0DFB1358" w:rsidR="00004613" w:rsidRPr="006E3119" w:rsidRDefault="00004613" w:rsidP="00004613">
      <w:pPr>
        <w:numPr>
          <w:ilvl w:val="0"/>
          <w:numId w:val="35"/>
        </w:numPr>
        <w:spacing w:line="260" w:lineRule="atLeast"/>
        <w:jc w:val="both"/>
        <w:rPr>
          <w:rFonts w:ascii="Arial" w:hAnsi="Arial" w:cs="Arial"/>
          <w:sz w:val="20"/>
          <w:szCs w:val="20"/>
          <w:lang w:eastAsia="en-US"/>
        </w:rPr>
      </w:pPr>
      <w:r w:rsidRPr="00004613">
        <w:rPr>
          <w:rFonts w:ascii="Arial" w:hAnsi="Arial" w:cs="Arial"/>
          <w:sz w:val="20"/>
          <w:szCs w:val="20"/>
          <w:lang w:eastAsia="en-US"/>
        </w:rPr>
        <w:t>izvajalcu nudil prostor na sedežu naročnika z ustrezno opremo za potrebe koordinacije projekta z naročnikom;</w:t>
      </w:r>
    </w:p>
    <w:p w14:paraId="535C726D" w14:textId="20049F99" w:rsidR="00004613" w:rsidRPr="006E3119" w:rsidRDefault="00004613" w:rsidP="00004613">
      <w:pPr>
        <w:numPr>
          <w:ilvl w:val="0"/>
          <w:numId w:val="35"/>
        </w:numPr>
        <w:spacing w:line="260" w:lineRule="atLeast"/>
        <w:jc w:val="both"/>
        <w:rPr>
          <w:rFonts w:ascii="Arial" w:hAnsi="Arial" w:cs="Arial"/>
          <w:sz w:val="20"/>
          <w:szCs w:val="20"/>
          <w:lang w:eastAsia="en-US"/>
        </w:rPr>
      </w:pPr>
      <w:r w:rsidRPr="00004613">
        <w:rPr>
          <w:rFonts w:ascii="Arial" w:hAnsi="Arial" w:cs="Arial"/>
          <w:sz w:val="20"/>
          <w:szCs w:val="20"/>
          <w:lang w:eastAsia="en-US"/>
        </w:rPr>
        <w:t>zagotovil sodelovanje pri preverjanju vmesnih rezultatov projekta;</w:t>
      </w:r>
    </w:p>
    <w:p w14:paraId="1C9EA461" w14:textId="77777777" w:rsidR="00004613" w:rsidRPr="00004613" w:rsidRDefault="00004613" w:rsidP="00004613">
      <w:pPr>
        <w:numPr>
          <w:ilvl w:val="0"/>
          <w:numId w:val="35"/>
        </w:numPr>
        <w:spacing w:line="260" w:lineRule="atLeast"/>
        <w:jc w:val="both"/>
        <w:rPr>
          <w:rFonts w:ascii="Arial" w:hAnsi="Arial" w:cs="Arial"/>
          <w:sz w:val="20"/>
          <w:szCs w:val="20"/>
          <w:lang w:eastAsia="en-US"/>
        </w:rPr>
      </w:pPr>
      <w:r w:rsidRPr="00004613">
        <w:rPr>
          <w:rFonts w:ascii="Arial" w:hAnsi="Arial" w:cs="Arial"/>
          <w:sz w:val="20"/>
          <w:szCs w:val="20"/>
          <w:lang w:eastAsia="en-US"/>
        </w:rPr>
        <w:t>plačeval naročene storitve v dogovorjenih rokih.</w:t>
      </w:r>
    </w:p>
    <w:p w14:paraId="0D14DC7B" w14:textId="77777777" w:rsidR="00004613" w:rsidRPr="00004613" w:rsidRDefault="00004613" w:rsidP="00004613">
      <w:pPr>
        <w:spacing w:line="260" w:lineRule="atLeast"/>
        <w:jc w:val="both"/>
        <w:rPr>
          <w:rFonts w:ascii="Arial" w:hAnsi="Arial" w:cs="Arial"/>
          <w:b/>
          <w:sz w:val="20"/>
          <w:szCs w:val="20"/>
          <w:lang w:eastAsia="en-US"/>
        </w:rPr>
      </w:pPr>
    </w:p>
    <w:p w14:paraId="745B19D8"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VI. PREVZEM POGODBENEGA DELA</w:t>
      </w:r>
    </w:p>
    <w:p w14:paraId="65FB7864" w14:textId="77777777" w:rsidR="00004613" w:rsidRPr="00004613" w:rsidRDefault="00004613" w:rsidP="00004613">
      <w:pPr>
        <w:spacing w:line="260" w:lineRule="atLeast"/>
        <w:jc w:val="both"/>
        <w:rPr>
          <w:rFonts w:ascii="Arial" w:hAnsi="Arial" w:cs="Arial"/>
          <w:sz w:val="20"/>
          <w:szCs w:val="20"/>
          <w:lang w:eastAsia="en-US"/>
        </w:rPr>
      </w:pPr>
    </w:p>
    <w:p w14:paraId="7B467728" w14:textId="77777777" w:rsidR="00004613" w:rsidRPr="00004613" w:rsidRDefault="00004613" w:rsidP="006E3119">
      <w:pPr>
        <w:numPr>
          <w:ilvl w:val="0"/>
          <w:numId w:val="52"/>
        </w:numPr>
        <w:spacing w:line="260" w:lineRule="atLeast"/>
        <w:jc w:val="center"/>
        <w:rPr>
          <w:rFonts w:ascii="Arial" w:hAnsi="Arial" w:cs="Arial"/>
          <w:sz w:val="20"/>
          <w:szCs w:val="20"/>
          <w:lang w:eastAsia="en-US"/>
        </w:rPr>
      </w:pPr>
      <w:r w:rsidRPr="00004613">
        <w:rPr>
          <w:rFonts w:ascii="Arial" w:hAnsi="Arial" w:cs="Arial"/>
          <w:sz w:val="20"/>
          <w:szCs w:val="20"/>
          <w:lang w:eastAsia="en-US"/>
        </w:rPr>
        <w:t>člen</w:t>
      </w:r>
    </w:p>
    <w:p w14:paraId="595629C6" w14:textId="77777777" w:rsidR="00004613" w:rsidRPr="00004613" w:rsidRDefault="00004613" w:rsidP="00004613">
      <w:pPr>
        <w:spacing w:line="260" w:lineRule="atLeast"/>
        <w:jc w:val="both"/>
        <w:rPr>
          <w:rFonts w:ascii="Arial" w:hAnsi="Arial" w:cs="Arial"/>
          <w:sz w:val="20"/>
          <w:szCs w:val="20"/>
          <w:lang w:eastAsia="en-US"/>
        </w:rPr>
      </w:pPr>
    </w:p>
    <w:p w14:paraId="21DB5284" w14:textId="204C3CA5"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Prevzem izvršenega pogodbenega dela ob </w:t>
      </w:r>
      <w:r w:rsidR="004130DD">
        <w:rPr>
          <w:rFonts w:ascii="Arial" w:hAnsi="Arial" w:cs="Arial"/>
          <w:sz w:val="20"/>
          <w:szCs w:val="20"/>
          <w:lang w:eastAsia="en-US"/>
        </w:rPr>
        <w:t xml:space="preserve"> doseganju mejnikov, zaključku</w:t>
      </w:r>
      <w:r w:rsidRPr="00004613">
        <w:rPr>
          <w:rFonts w:ascii="Arial" w:hAnsi="Arial" w:cs="Arial"/>
          <w:sz w:val="20"/>
          <w:szCs w:val="20"/>
          <w:lang w:eastAsia="en-US"/>
        </w:rPr>
        <w:t xml:space="preserve"> faz in zaključni dokončni </w:t>
      </w:r>
      <w:r w:rsidR="002257E8">
        <w:rPr>
          <w:rFonts w:ascii="Arial" w:hAnsi="Arial" w:cs="Arial"/>
          <w:sz w:val="20"/>
          <w:szCs w:val="20"/>
          <w:lang w:eastAsia="en-US"/>
        </w:rPr>
        <w:t>prevzem izvršenega dela obsega:</w:t>
      </w:r>
    </w:p>
    <w:p w14:paraId="7E53DB2E" w14:textId="28102AC0" w:rsidR="004130DD" w:rsidRDefault="004130DD" w:rsidP="00004613">
      <w:pPr>
        <w:numPr>
          <w:ilvl w:val="0"/>
          <w:numId w:val="32"/>
        </w:numPr>
        <w:spacing w:line="260" w:lineRule="atLeast"/>
        <w:jc w:val="both"/>
        <w:rPr>
          <w:rFonts w:ascii="Arial" w:hAnsi="Arial" w:cs="Arial"/>
          <w:sz w:val="20"/>
          <w:szCs w:val="20"/>
          <w:lang w:eastAsia="en-US"/>
        </w:rPr>
      </w:pPr>
      <w:r>
        <w:rPr>
          <w:rFonts w:ascii="Arial" w:hAnsi="Arial" w:cs="Arial"/>
          <w:sz w:val="20"/>
          <w:szCs w:val="20"/>
          <w:lang w:eastAsia="en-US"/>
        </w:rPr>
        <w:t>oddaja s strani naročnika potrjenega zapisnika o opravljenem delu v okviru določenega mejnika,</w:t>
      </w:r>
    </w:p>
    <w:p w14:paraId="793983FD" w14:textId="71A9133C" w:rsidR="00004613" w:rsidRPr="002257E8" w:rsidRDefault="00004613" w:rsidP="00004613">
      <w:pPr>
        <w:numPr>
          <w:ilvl w:val="0"/>
          <w:numId w:val="32"/>
        </w:numPr>
        <w:spacing w:line="260" w:lineRule="atLeast"/>
        <w:jc w:val="both"/>
        <w:rPr>
          <w:rFonts w:ascii="Arial" w:hAnsi="Arial" w:cs="Arial"/>
          <w:sz w:val="20"/>
          <w:szCs w:val="20"/>
          <w:lang w:eastAsia="en-US"/>
        </w:rPr>
      </w:pPr>
      <w:r w:rsidRPr="00004613">
        <w:rPr>
          <w:rFonts w:ascii="Arial" w:hAnsi="Arial" w:cs="Arial"/>
          <w:sz w:val="20"/>
          <w:szCs w:val="20"/>
          <w:lang w:eastAsia="en-US"/>
        </w:rPr>
        <w:t>pregled oddanega dela,</w:t>
      </w:r>
    </w:p>
    <w:p w14:paraId="2E897BB8" w14:textId="77777777" w:rsidR="00004613" w:rsidRPr="00004613" w:rsidRDefault="00004613" w:rsidP="00004613">
      <w:pPr>
        <w:numPr>
          <w:ilvl w:val="0"/>
          <w:numId w:val="32"/>
        </w:numPr>
        <w:spacing w:line="260" w:lineRule="atLeast"/>
        <w:jc w:val="both"/>
        <w:rPr>
          <w:rFonts w:ascii="Arial" w:hAnsi="Arial" w:cs="Arial"/>
          <w:sz w:val="20"/>
          <w:szCs w:val="20"/>
          <w:lang w:eastAsia="en-US"/>
        </w:rPr>
      </w:pPr>
      <w:r w:rsidRPr="00004613">
        <w:rPr>
          <w:rFonts w:ascii="Arial" w:hAnsi="Arial" w:cs="Arial"/>
          <w:sz w:val="20"/>
          <w:szCs w:val="20"/>
          <w:lang w:eastAsia="en-US"/>
        </w:rPr>
        <w:t>odpravo napak oziroma pomanjkljivosti v roku in po navodilih naročnika ter</w:t>
      </w:r>
    </w:p>
    <w:p w14:paraId="45F56D63" w14:textId="1B224802" w:rsidR="00004613" w:rsidRPr="00004613" w:rsidRDefault="004130DD" w:rsidP="00004613">
      <w:pPr>
        <w:numPr>
          <w:ilvl w:val="0"/>
          <w:numId w:val="32"/>
        </w:numPr>
        <w:spacing w:line="260" w:lineRule="atLeast"/>
        <w:jc w:val="both"/>
        <w:rPr>
          <w:rFonts w:ascii="Arial" w:hAnsi="Arial" w:cs="Arial"/>
          <w:sz w:val="20"/>
          <w:szCs w:val="20"/>
          <w:lang w:eastAsia="en-US"/>
        </w:rPr>
      </w:pPr>
      <w:r>
        <w:rPr>
          <w:rFonts w:ascii="Arial" w:hAnsi="Arial" w:cs="Arial"/>
          <w:sz w:val="20"/>
          <w:szCs w:val="20"/>
          <w:lang w:eastAsia="en-US"/>
        </w:rPr>
        <w:t xml:space="preserve">oddaja s strani naročnika potrjenega </w:t>
      </w:r>
      <w:r w:rsidR="00004613" w:rsidRPr="00004613">
        <w:rPr>
          <w:rFonts w:ascii="Arial" w:hAnsi="Arial" w:cs="Arial"/>
          <w:sz w:val="20"/>
          <w:szCs w:val="20"/>
          <w:lang w:eastAsia="en-US"/>
        </w:rPr>
        <w:t>končn</w:t>
      </w:r>
      <w:r>
        <w:rPr>
          <w:rFonts w:ascii="Arial" w:hAnsi="Arial" w:cs="Arial"/>
          <w:sz w:val="20"/>
          <w:szCs w:val="20"/>
          <w:lang w:eastAsia="en-US"/>
        </w:rPr>
        <w:t>ega</w:t>
      </w:r>
      <w:r w:rsidR="00004613" w:rsidRPr="00004613">
        <w:rPr>
          <w:rFonts w:ascii="Arial" w:hAnsi="Arial" w:cs="Arial"/>
          <w:sz w:val="20"/>
          <w:szCs w:val="20"/>
          <w:lang w:eastAsia="en-US"/>
        </w:rPr>
        <w:t xml:space="preserve"> prevzem</w:t>
      </w:r>
      <w:r>
        <w:rPr>
          <w:rFonts w:ascii="Arial" w:hAnsi="Arial" w:cs="Arial"/>
          <w:sz w:val="20"/>
          <w:szCs w:val="20"/>
          <w:lang w:eastAsia="en-US"/>
        </w:rPr>
        <w:t>nega zapisnika</w:t>
      </w:r>
      <w:r w:rsidR="00004613" w:rsidRPr="00004613">
        <w:rPr>
          <w:rFonts w:ascii="Arial" w:hAnsi="Arial" w:cs="Arial"/>
          <w:sz w:val="20"/>
          <w:szCs w:val="20"/>
          <w:lang w:eastAsia="en-US"/>
        </w:rPr>
        <w:t xml:space="preserve"> izvršenega dela, ki vključuje predajo uporabniške in tehnične dokumentacije ter izvorne kode naročniku.</w:t>
      </w:r>
    </w:p>
    <w:p w14:paraId="7372449B" w14:textId="77777777" w:rsidR="00004613" w:rsidRPr="00004613" w:rsidRDefault="00004613" w:rsidP="00004613">
      <w:pPr>
        <w:spacing w:line="260" w:lineRule="atLeast"/>
        <w:jc w:val="both"/>
        <w:rPr>
          <w:rFonts w:ascii="Arial" w:hAnsi="Arial" w:cs="Arial"/>
          <w:sz w:val="20"/>
          <w:szCs w:val="20"/>
          <w:lang w:eastAsia="en-US"/>
        </w:rPr>
      </w:pPr>
    </w:p>
    <w:p w14:paraId="160A6F00" w14:textId="3157F5AD"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w:t>
      </w:r>
      <w:r w:rsidR="002257E8">
        <w:rPr>
          <w:rFonts w:ascii="Arial" w:hAnsi="Arial" w:cs="Arial"/>
          <w:sz w:val="20"/>
          <w:szCs w:val="20"/>
          <w:lang w:eastAsia="en-US"/>
        </w:rPr>
        <w:t>i zunanji svetovalec, na način:</w:t>
      </w:r>
    </w:p>
    <w:p w14:paraId="275226E3" w14:textId="65AF9BF7" w:rsidR="00004613" w:rsidRPr="00197431" w:rsidRDefault="00004613" w:rsidP="00004613">
      <w:pPr>
        <w:numPr>
          <w:ilvl w:val="0"/>
          <w:numId w:val="33"/>
        </w:numPr>
        <w:spacing w:line="260" w:lineRule="atLeast"/>
        <w:jc w:val="both"/>
        <w:rPr>
          <w:rFonts w:ascii="Arial" w:hAnsi="Arial" w:cs="Arial"/>
          <w:sz w:val="20"/>
          <w:szCs w:val="20"/>
          <w:lang w:eastAsia="en-US"/>
        </w:rPr>
      </w:pPr>
      <w:r w:rsidRPr="00004613">
        <w:rPr>
          <w:rFonts w:ascii="Arial" w:hAnsi="Arial" w:cs="Arial"/>
          <w:sz w:val="20"/>
          <w:szCs w:val="20"/>
          <w:lang w:eastAsia="en-US"/>
        </w:rPr>
        <w:t>primerjava z vsebino predmeta pogodbe,</w:t>
      </w:r>
    </w:p>
    <w:p w14:paraId="15AA98AD" w14:textId="77777777" w:rsidR="00004613" w:rsidRPr="00004613" w:rsidRDefault="00004613" w:rsidP="00004613">
      <w:pPr>
        <w:numPr>
          <w:ilvl w:val="0"/>
          <w:numId w:val="33"/>
        </w:numPr>
        <w:spacing w:line="260" w:lineRule="atLeast"/>
        <w:jc w:val="both"/>
        <w:rPr>
          <w:rFonts w:ascii="Arial" w:hAnsi="Arial" w:cs="Arial"/>
          <w:sz w:val="20"/>
          <w:szCs w:val="20"/>
          <w:lang w:eastAsia="en-US"/>
        </w:rPr>
      </w:pPr>
      <w:r w:rsidRPr="00004613">
        <w:rPr>
          <w:rFonts w:ascii="Arial" w:hAnsi="Arial" w:cs="Arial"/>
          <w:sz w:val="20"/>
          <w:szCs w:val="20"/>
          <w:lang w:eastAsia="en-US"/>
        </w:rPr>
        <w:t>primerjava z morebitnimi dostavljenimi vmesnimi poročili in končnim poročilom.</w:t>
      </w:r>
    </w:p>
    <w:p w14:paraId="4CAFDFE4" w14:textId="77777777" w:rsidR="00004613" w:rsidRPr="00004613" w:rsidRDefault="00004613" w:rsidP="00004613">
      <w:pPr>
        <w:spacing w:line="260" w:lineRule="atLeast"/>
        <w:jc w:val="both"/>
        <w:rPr>
          <w:rFonts w:ascii="Arial" w:hAnsi="Arial" w:cs="Arial"/>
          <w:sz w:val="20"/>
          <w:szCs w:val="20"/>
          <w:lang w:eastAsia="en-US"/>
        </w:rPr>
      </w:pPr>
    </w:p>
    <w:p w14:paraId="122D0CC4"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Rezultati teh preverjanj morajo biti dokumentirani z uradnim zapisnikom v pisni obliki in so tudi pogoj za realizacijo plačil. Distribucija in dokumentiranje je lahko v pisni ali elektronski obliki.</w:t>
      </w:r>
    </w:p>
    <w:p w14:paraId="654F73FF" w14:textId="77777777" w:rsidR="00004613" w:rsidRPr="00004613" w:rsidRDefault="00004613" w:rsidP="00004613">
      <w:pPr>
        <w:spacing w:line="260" w:lineRule="atLeast"/>
        <w:jc w:val="both"/>
        <w:rPr>
          <w:rFonts w:ascii="Arial" w:hAnsi="Arial" w:cs="Arial"/>
          <w:sz w:val="20"/>
          <w:szCs w:val="20"/>
          <w:lang w:eastAsia="en-US"/>
        </w:rPr>
      </w:pPr>
    </w:p>
    <w:p w14:paraId="3421F1B4"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Če naročnik ob pregledu izvršenih del ugotovi, da je delo opravljeno pomanjkljivo ali da ima napake, o tem takoj pisno obvesti izvajalca in mu hkrati določi primeren rok za odpravo napak oziroma pomanjkljivosti. </w:t>
      </w:r>
    </w:p>
    <w:p w14:paraId="154247BB" w14:textId="77777777" w:rsidR="00004613" w:rsidRPr="00004613" w:rsidRDefault="00004613" w:rsidP="00004613">
      <w:pPr>
        <w:spacing w:line="260" w:lineRule="atLeast"/>
        <w:jc w:val="both"/>
        <w:rPr>
          <w:rFonts w:ascii="Arial" w:hAnsi="Arial" w:cs="Arial"/>
          <w:sz w:val="20"/>
          <w:szCs w:val="20"/>
          <w:lang w:eastAsia="en-US"/>
        </w:rPr>
      </w:pPr>
    </w:p>
    <w:p w14:paraId="1F1167F4" w14:textId="3B338590"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lastRenderedPageBreak/>
        <w:t>Pogoj za prevzem razpisanih del iz 1. člena te pogodbe in izdajo kon</w:t>
      </w:r>
      <w:r w:rsidR="002257E8">
        <w:rPr>
          <w:rFonts w:ascii="Arial" w:hAnsi="Arial" w:cs="Arial"/>
          <w:sz w:val="20"/>
          <w:szCs w:val="20"/>
          <w:lang w:eastAsia="en-US"/>
        </w:rPr>
        <w:t>čnega prevzemnega zapisnika je:</w:t>
      </w:r>
    </w:p>
    <w:p w14:paraId="79CDC272" w14:textId="77777777" w:rsidR="00004613" w:rsidRPr="00004613" w:rsidRDefault="00004613" w:rsidP="00004613">
      <w:pPr>
        <w:numPr>
          <w:ilvl w:val="0"/>
          <w:numId w:val="31"/>
        </w:numPr>
        <w:spacing w:line="260" w:lineRule="atLeast"/>
        <w:jc w:val="both"/>
        <w:rPr>
          <w:rFonts w:ascii="Arial" w:hAnsi="Arial" w:cs="Arial"/>
          <w:sz w:val="20"/>
          <w:szCs w:val="20"/>
          <w:lang w:eastAsia="en-US"/>
        </w:rPr>
      </w:pPr>
      <w:r w:rsidRPr="00004613">
        <w:rPr>
          <w:rFonts w:ascii="Arial" w:hAnsi="Arial" w:cs="Arial"/>
          <w:sz w:val="20"/>
          <w:szCs w:val="20"/>
          <w:lang w:eastAsia="en-US"/>
        </w:rPr>
        <w:t>opravljeno funkcionalno testiranje in zaključena pilotna uporaba  predmetne rešitve glede na tehnično dokumentacijo;</w:t>
      </w:r>
    </w:p>
    <w:p w14:paraId="65A98234" w14:textId="77777777" w:rsidR="00004613" w:rsidRPr="00004613" w:rsidRDefault="00004613" w:rsidP="00004613">
      <w:pPr>
        <w:numPr>
          <w:ilvl w:val="0"/>
          <w:numId w:val="31"/>
        </w:numPr>
        <w:spacing w:line="260" w:lineRule="atLeast"/>
        <w:jc w:val="both"/>
        <w:rPr>
          <w:rFonts w:ascii="Arial" w:hAnsi="Arial" w:cs="Arial"/>
          <w:sz w:val="20"/>
          <w:szCs w:val="20"/>
          <w:lang w:eastAsia="en-US"/>
        </w:rPr>
      </w:pPr>
      <w:r w:rsidRPr="00004613">
        <w:rPr>
          <w:rFonts w:ascii="Arial" w:hAnsi="Arial" w:cs="Arial"/>
          <w:sz w:val="20"/>
          <w:szCs w:val="20"/>
          <w:lang w:eastAsia="en-US"/>
        </w:rPr>
        <w:t>zaključeno usposabljanje in uvajanje uporabnikov  po skupinah (vsebinski skrbniki,  tehnični skrbniki in zaposleni v Nacionalnem centru za upravljanje prometa (NCUP);</w:t>
      </w:r>
    </w:p>
    <w:p w14:paraId="32F4E939" w14:textId="77777777" w:rsidR="00004613" w:rsidRPr="00004613" w:rsidRDefault="00004613" w:rsidP="00004613">
      <w:pPr>
        <w:numPr>
          <w:ilvl w:val="0"/>
          <w:numId w:val="31"/>
        </w:numPr>
        <w:spacing w:line="260" w:lineRule="atLeast"/>
        <w:jc w:val="both"/>
        <w:rPr>
          <w:rFonts w:ascii="Arial" w:hAnsi="Arial" w:cs="Arial"/>
          <w:sz w:val="20"/>
          <w:szCs w:val="20"/>
          <w:lang w:eastAsia="en-US"/>
        </w:rPr>
      </w:pPr>
      <w:r w:rsidRPr="00004613">
        <w:rPr>
          <w:rFonts w:ascii="Arial" w:hAnsi="Arial" w:cs="Arial"/>
          <w:sz w:val="20"/>
          <w:szCs w:val="20"/>
          <w:lang w:eastAsia="en-US"/>
        </w:rPr>
        <w:t>naročniku predana dokazila o pridobitvi vseh zahtevanih licenc;</w:t>
      </w:r>
    </w:p>
    <w:p w14:paraId="78A3EB7F" w14:textId="77777777" w:rsidR="00004613" w:rsidRPr="00004613" w:rsidRDefault="00004613" w:rsidP="00004613">
      <w:pPr>
        <w:numPr>
          <w:ilvl w:val="0"/>
          <w:numId w:val="31"/>
        </w:numPr>
        <w:spacing w:line="260" w:lineRule="atLeast"/>
        <w:jc w:val="both"/>
        <w:rPr>
          <w:rFonts w:ascii="Arial" w:hAnsi="Arial" w:cs="Arial"/>
          <w:sz w:val="20"/>
          <w:szCs w:val="20"/>
          <w:lang w:eastAsia="en-US"/>
        </w:rPr>
      </w:pPr>
      <w:r w:rsidRPr="00004613">
        <w:rPr>
          <w:rFonts w:ascii="Arial" w:hAnsi="Arial" w:cs="Arial"/>
          <w:sz w:val="20"/>
          <w:szCs w:val="20"/>
          <w:lang w:eastAsia="en-US"/>
        </w:rPr>
        <w:t>naročniku predana izvorna programska koda izdelane rešitve v elektronski obliki z vso pripadajočo dokumentacijo;</w:t>
      </w:r>
    </w:p>
    <w:p w14:paraId="438E6564" w14:textId="77777777" w:rsidR="00004613" w:rsidRPr="00004613" w:rsidRDefault="00004613" w:rsidP="00004613">
      <w:pPr>
        <w:numPr>
          <w:ilvl w:val="0"/>
          <w:numId w:val="31"/>
        </w:numPr>
        <w:spacing w:line="260" w:lineRule="atLeast"/>
        <w:jc w:val="both"/>
        <w:rPr>
          <w:rFonts w:ascii="Arial" w:hAnsi="Arial" w:cs="Arial"/>
          <w:sz w:val="20"/>
          <w:szCs w:val="20"/>
          <w:lang w:eastAsia="en-US"/>
        </w:rPr>
      </w:pPr>
      <w:r w:rsidRPr="00004613">
        <w:rPr>
          <w:rFonts w:ascii="Arial" w:hAnsi="Arial" w:cs="Arial"/>
          <w:sz w:val="20"/>
          <w:szCs w:val="20"/>
          <w:lang w:eastAsia="en-US"/>
        </w:rPr>
        <w:t>naročniku predana tehnična navodila ter uporabniška navodila za posamezne sklope uporabnikov.</w:t>
      </w:r>
    </w:p>
    <w:p w14:paraId="48D489B7" w14:textId="77777777" w:rsidR="00004613" w:rsidRPr="00004613" w:rsidRDefault="00004613" w:rsidP="00004613">
      <w:pPr>
        <w:spacing w:line="260" w:lineRule="atLeast"/>
        <w:jc w:val="both"/>
        <w:rPr>
          <w:rFonts w:ascii="Arial" w:hAnsi="Arial" w:cs="Arial"/>
          <w:sz w:val="20"/>
          <w:szCs w:val="20"/>
          <w:lang w:eastAsia="en-US"/>
        </w:rPr>
      </w:pPr>
    </w:p>
    <w:p w14:paraId="1CB409E6"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Prevzem ob zaključku faz in zaključni dokončni prevzem pogodbenih del se izvede in evidentira na sedežu naročnika. O opravljenih storitvah in prevzemu izdelkov, izdelanih v skladu s specifikacijo, se naredi zapisnik, ki ga podpišeta obe pogodbeni stranki. </w:t>
      </w:r>
    </w:p>
    <w:p w14:paraId="41EC7CEB" w14:textId="77777777" w:rsidR="00004613" w:rsidRPr="00004613" w:rsidRDefault="00004613" w:rsidP="00004613">
      <w:pPr>
        <w:spacing w:line="260" w:lineRule="atLeast"/>
        <w:jc w:val="both"/>
        <w:rPr>
          <w:rFonts w:ascii="Arial" w:hAnsi="Arial" w:cs="Arial"/>
          <w:sz w:val="20"/>
          <w:szCs w:val="20"/>
          <w:lang w:eastAsia="en-US"/>
        </w:rPr>
      </w:pPr>
    </w:p>
    <w:p w14:paraId="28811E56"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Po pregledu in prevzemu dela izvajalec ne odgovarja več za pomanjkljivosti, ki bi se mogle ugotoviti z običajnim pregledom, razen če je izvajalec zanje vedel, pa nanje ni opozoril naročnika oziroma za skrite napake.</w:t>
      </w:r>
    </w:p>
    <w:p w14:paraId="7C759059" w14:textId="77777777" w:rsidR="00004613" w:rsidRPr="00004613" w:rsidRDefault="00004613" w:rsidP="00004613">
      <w:pPr>
        <w:spacing w:line="260" w:lineRule="atLeast"/>
        <w:jc w:val="both"/>
        <w:rPr>
          <w:rFonts w:ascii="Arial" w:hAnsi="Arial" w:cs="Arial"/>
          <w:sz w:val="20"/>
          <w:szCs w:val="20"/>
          <w:lang w:eastAsia="en-US"/>
        </w:rPr>
      </w:pPr>
    </w:p>
    <w:p w14:paraId="452F8EA2"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VII. PLAČILNI POGOJI</w:t>
      </w:r>
    </w:p>
    <w:p w14:paraId="4C7FB0B2" w14:textId="77777777" w:rsidR="00004613" w:rsidRPr="00004613" w:rsidRDefault="00004613" w:rsidP="00004613">
      <w:pPr>
        <w:spacing w:line="260" w:lineRule="atLeast"/>
        <w:jc w:val="both"/>
        <w:rPr>
          <w:rFonts w:ascii="Arial" w:hAnsi="Arial" w:cs="Arial"/>
          <w:sz w:val="20"/>
          <w:szCs w:val="20"/>
          <w:lang w:eastAsia="en-US"/>
        </w:rPr>
      </w:pPr>
    </w:p>
    <w:p w14:paraId="59AA8051" w14:textId="77777777" w:rsidR="00004613" w:rsidRPr="00004613" w:rsidRDefault="00004613" w:rsidP="002257E8">
      <w:pPr>
        <w:numPr>
          <w:ilvl w:val="0"/>
          <w:numId w:val="52"/>
        </w:numPr>
        <w:spacing w:line="260" w:lineRule="atLeast"/>
        <w:jc w:val="center"/>
        <w:rPr>
          <w:rFonts w:ascii="Arial" w:hAnsi="Arial" w:cs="Arial"/>
          <w:sz w:val="20"/>
          <w:szCs w:val="20"/>
          <w:lang w:eastAsia="en-US"/>
        </w:rPr>
      </w:pPr>
      <w:r w:rsidRPr="00004613">
        <w:rPr>
          <w:rFonts w:ascii="Arial" w:hAnsi="Arial" w:cs="Arial"/>
          <w:sz w:val="20"/>
          <w:szCs w:val="20"/>
          <w:lang w:eastAsia="en-US"/>
        </w:rPr>
        <w:t>člen</w:t>
      </w:r>
    </w:p>
    <w:p w14:paraId="7D099397" w14:textId="77777777" w:rsidR="00004613" w:rsidRPr="00004613" w:rsidRDefault="00004613" w:rsidP="00004613">
      <w:pPr>
        <w:spacing w:line="260" w:lineRule="atLeast"/>
        <w:jc w:val="both"/>
        <w:rPr>
          <w:rFonts w:ascii="Arial" w:hAnsi="Arial" w:cs="Arial"/>
          <w:sz w:val="20"/>
          <w:szCs w:val="20"/>
          <w:lang w:eastAsia="en-US"/>
        </w:rPr>
      </w:pPr>
    </w:p>
    <w:p w14:paraId="737004D5"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Pogodbeni stranki se dogovorita, da bo naročnik izvajalcu in podizvajalcem, ki bodo to zahtevali v ponudbi ali v fazi izvedbe pogodbe, plačeval na naslednji način:</w:t>
      </w:r>
    </w:p>
    <w:p w14:paraId="2B765EAF"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 </w:t>
      </w:r>
    </w:p>
    <w:p w14:paraId="771B2A6D" w14:textId="4B0B7C84"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bo opravljene storitve iz faze 1 iz 2. člena te pogodbe obračunaval z izstavitvijo računa po zaključku posamezne</w:t>
      </w:r>
      <w:r w:rsidR="00667E4B">
        <w:rPr>
          <w:rFonts w:ascii="Arial" w:hAnsi="Arial" w:cs="Arial"/>
          <w:sz w:val="20"/>
          <w:szCs w:val="20"/>
          <w:lang w:eastAsia="en-US"/>
        </w:rPr>
        <w:t>ga</w:t>
      </w:r>
      <w:r w:rsidRPr="00004613">
        <w:rPr>
          <w:rFonts w:ascii="Arial" w:hAnsi="Arial" w:cs="Arial"/>
          <w:sz w:val="20"/>
          <w:szCs w:val="20"/>
          <w:lang w:eastAsia="en-US"/>
        </w:rPr>
        <w:t xml:space="preserve"> </w:t>
      </w:r>
      <w:r w:rsidR="00667E4B">
        <w:rPr>
          <w:rFonts w:ascii="Arial" w:hAnsi="Arial" w:cs="Arial"/>
          <w:sz w:val="20"/>
          <w:szCs w:val="20"/>
          <w:lang w:eastAsia="en-US"/>
        </w:rPr>
        <w:t>mejnika</w:t>
      </w:r>
      <w:r w:rsidRPr="00004613">
        <w:rPr>
          <w:rFonts w:ascii="Arial" w:hAnsi="Arial" w:cs="Arial"/>
          <w:sz w:val="20"/>
          <w:szCs w:val="20"/>
          <w:lang w:eastAsia="en-US"/>
        </w:rPr>
        <w:t xml:space="preserve">. Zaključek del </w:t>
      </w:r>
      <w:r w:rsidR="00667E4B">
        <w:rPr>
          <w:rFonts w:ascii="Arial" w:hAnsi="Arial" w:cs="Arial"/>
          <w:sz w:val="20"/>
          <w:szCs w:val="20"/>
          <w:lang w:eastAsia="en-US"/>
        </w:rPr>
        <w:t xml:space="preserve">v okviru posameznega mejnika </w:t>
      </w:r>
      <w:r w:rsidRPr="00004613">
        <w:rPr>
          <w:rFonts w:ascii="Arial" w:hAnsi="Arial" w:cs="Arial"/>
          <w:sz w:val="20"/>
          <w:szCs w:val="20"/>
          <w:lang w:eastAsia="en-US"/>
        </w:rPr>
        <w:t xml:space="preserve">potrdi naročnik s potrditvijo poročila o izvedbi del najkasneje v </w:t>
      </w:r>
      <w:r w:rsidR="00667E4B">
        <w:rPr>
          <w:rFonts w:ascii="Arial" w:hAnsi="Arial" w:cs="Arial"/>
          <w:sz w:val="20"/>
          <w:szCs w:val="20"/>
          <w:lang w:eastAsia="en-US"/>
        </w:rPr>
        <w:t>5</w:t>
      </w:r>
      <w:r w:rsidR="00667E4B" w:rsidRPr="00004613">
        <w:rPr>
          <w:rFonts w:ascii="Arial" w:hAnsi="Arial" w:cs="Arial"/>
          <w:sz w:val="20"/>
          <w:szCs w:val="20"/>
          <w:lang w:eastAsia="en-US"/>
        </w:rPr>
        <w:t xml:space="preserve"> </w:t>
      </w:r>
      <w:r w:rsidRPr="00004613">
        <w:rPr>
          <w:rFonts w:ascii="Arial" w:hAnsi="Arial" w:cs="Arial"/>
          <w:sz w:val="20"/>
          <w:szCs w:val="20"/>
          <w:lang w:eastAsia="en-US"/>
        </w:rPr>
        <w:t>delovnih dneh</w:t>
      </w:r>
      <w:r w:rsidR="00667E4B">
        <w:rPr>
          <w:rFonts w:ascii="Arial" w:hAnsi="Arial" w:cs="Arial"/>
          <w:sz w:val="20"/>
          <w:szCs w:val="20"/>
          <w:lang w:eastAsia="en-US"/>
        </w:rPr>
        <w:t xml:space="preserve"> od prejema poročila</w:t>
      </w:r>
      <w:r w:rsidRPr="00004613">
        <w:rPr>
          <w:rFonts w:ascii="Arial" w:hAnsi="Arial" w:cs="Arial"/>
          <w:sz w:val="20"/>
          <w:szCs w:val="20"/>
          <w:lang w:eastAsia="en-US"/>
        </w:rPr>
        <w:t>. Izvajalec račun izstavi po potrditvi poročila za izvedbo posamezne</w:t>
      </w:r>
      <w:r w:rsidR="00667E4B">
        <w:rPr>
          <w:rFonts w:ascii="Arial" w:hAnsi="Arial" w:cs="Arial"/>
          <w:sz w:val="20"/>
          <w:szCs w:val="20"/>
          <w:lang w:eastAsia="en-US"/>
        </w:rPr>
        <w:t>ga</w:t>
      </w:r>
      <w:r w:rsidRPr="00004613">
        <w:rPr>
          <w:rFonts w:ascii="Arial" w:hAnsi="Arial" w:cs="Arial"/>
          <w:sz w:val="20"/>
          <w:szCs w:val="20"/>
          <w:lang w:eastAsia="en-US"/>
        </w:rPr>
        <w:t xml:space="preserve"> </w:t>
      </w:r>
      <w:r w:rsidR="00667E4B">
        <w:rPr>
          <w:rFonts w:ascii="Arial" w:hAnsi="Arial" w:cs="Arial"/>
          <w:sz w:val="20"/>
          <w:szCs w:val="20"/>
          <w:lang w:eastAsia="en-US"/>
        </w:rPr>
        <w:t>mejnika</w:t>
      </w:r>
      <w:r w:rsidR="00667E4B" w:rsidRPr="00004613">
        <w:rPr>
          <w:rFonts w:ascii="Arial" w:hAnsi="Arial" w:cs="Arial"/>
          <w:sz w:val="20"/>
          <w:szCs w:val="20"/>
          <w:lang w:eastAsia="en-US"/>
        </w:rPr>
        <w:t xml:space="preserve"> </w:t>
      </w:r>
      <w:r w:rsidRPr="00004613">
        <w:rPr>
          <w:rFonts w:ascii="Arial" w:hAnsi="Arial" w:cs="Arial"/>
          <w:sz w:val="20"/>
          <w:szCs w:val="20"/>
          <w:lang w:eastAsia="en-US"/>
        </w:rPr>
        <w:t>s strani naročnika.</w:t>
      </w:r>
    </w:p>
    <w:p w14:paraId="6837830B"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 </w:t>
      </w:r>
    </w:p>
    <w:p w14:paraId="34AB291E"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dopolnilno vzdrževanje in nadgradnje rešitve na zahtevo. </w:t>
      </w:r>
    </w:p>
    <w:p w14:paraId="067A4F42" w14:textId="740A5128" w:rsidR="00004613" w:rsidRPr="00004613" w:rsidRDefault="00004613" w:rsidP="00004613">
      <w:pPr>
        <w:spacing w:line="260" w:lineRule="atLeast"/>
        <w:jc w:val="both"/>
        <w:rPr>
          <w:rFonts w:ascii="Arial" w:hAnsi="Arial" w:cs="Arial"/>
          <w:sz w:val="20"/>
          <w:szCs w:val="20"/>
          <w:lang w:eastAsia="en-US"/>
        </w:rPr>
      </w:pPr>
    </w:p>
    <w:p w14:paraId="1D3F5372"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14. člen</w:t>
      </w:r>
    </w:p>
    <w:p w14:paraId="2171064C" w14:textId="77777777" w:rsidR="00004613" w:rsidRPr="00004613" w:rsidRDefault="00004613" w:rsidP="00004613">
      <w:pPr>
        <w:spacing w:line="260" w:lineRule="atLeast"/>
        <w:jc w:val="both"/>
        <w:rPr>
          <w:rFonts w:ascii="Arial" w:hAnsi="Arial" w:cs="Arial"/>
          <w:sz w:val="20"/>
          <w:szCs w:val="20"/>
          <w:lang w:eastAsia="en-US"/>
        </w:rPr>
      </w:pPr>
    </w:p>
    <w:p w14:paraId="080B48D6"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33F5E833" w14:textId="77777777" w:rsidR="00004613" w:rsidRPr="00004613" w:rsidRDefault="00004613" w:rsidP="00004613">
      <w:pPr>
        <w:spacing w:line="260" w:lineRule="atLeast"/>
        <w:jc w:val="both"/>
        <w:rPr>
          <w:rFonts w:ascii="Arial" w:hAnsi="Arial" w:cs="Arial"/>
          <w:sz w:val="20"/>
          <w:szCs w:val="20"/>
          <w:lang w:eastAsia="en-US"/>
        </w:rPr>
      </w:pPr>
    </w:p>
    <w:p w14:paraId="7BD9B7AD"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bCs/>
          <w:sz w:val="20"/>
          <w:szCs w:val="20"/>
          <w:lang w:eastAsia="en-US"/>
        </w:rPr>
        <w:t>Račun, ki je izstavljen na naročnika, mora obvezno vsebovati navedbo številke in naziva javnega naročila ter navedbo številke pogodbe ter potrditev opravljenih del s strani skrbnika pogodbe.</w:t>
      </w:r>
    </w:p>
    <w:p w14:paraId="6A686F2A" w14:textId="77777777" w:rsidR="00004613" w:rsidRPr="00004613" w:rsidRDefault="00004613" w:rsidP="00004613">
      <w:pPr>
        <w:spacing w:line="260" w:lineRule="atLeast"/>
        <w:jc w:val="both"/>
        <w:rPr>
          <w:rFonts w:ascii="Arial" w:hAnsi="Arial" w:cs="Arial"/>
          <w:bCs/>
          <w:sz w:val="20"/>
          <w:szCs w:val="20"/>
          <w:lang w:eastAsia="en-US"/>
        </w:rPr>
      </w:pPr>
    </w:p>
    <w:p w14:paraId="437DA042" w14:textId="46DE659B" w:rsidR="00004613" w:rsidRPr="00004613" w:rsidRDefault="00004613" w:rsidP="00004613">
      <w:pPr>
        <w:spacing w:line="260" w:lineRule="atLeast"/>
        <w:jc w:val="both"/>
        <w:rPr>
          <w:rFonts w:ascii="Arial" w:hAnsi="Arial" w:cs="Arial"/>
          <w:bCs/>
          <w:sz w:val="20"/>
          <w:szCs w:val="20"/>
          <w:lang w:eastAsia="en-US"/>
        </w:rPr>
      </w:pPr>
      <w:r w:rsidRPr="00004613">
        <w:rPr>
          <w:rFonts w:ascii="Arial" w:hAnsi="Arial" w:cs="Arial"/>
          <w:bCs/>
          <w:sz w:val="20"/>
          <w:szCs w:val="20"/>
          <w:lang w:eastAsia="en-US"/>
        </w:rPr>
        <w:t>Naročnik poravna dogovorjene obveznosti na osnovi predloženih računov izvajalca na njegov transakcijski račun št.________________________ ,</w:t>
      </w:r>
      <w:r w:rsidR="00197431" w:rsidRPr="00197431">
        <w:t xml:space="preserve"> </w:t>
      </w:r>
      <w:r w:rsidR="00197431" w:rsidRPr="00197431">
        <w:rPr>
          <w:rFonts w:ascii="Arial" w:hAnsi="Arial" w:cs="Arial"/>
          <w:bCs/>
          <w:sz w:val="20"/>
          <w:szCs w:val="20"/>
          <w:lang w:eastAsia="en-US"/>
        </w:rPr>
        <w:t>v roku, ki je določen skladno z veljavnim Zakonom o izvrševanju proračunov.</w:t>
      </w:r>
    </w:p>
    <w:p w14:paraId="4579E36F" w14:textId="77777777" w:rsidR="00004613" w:rsidRPr="00004613" w:rsidRDefault="00004613" w:rsidP="00004613">
      <w:pPr>
        <w:spacing w:line="260" w:lineRule="atLeast"/>
        <w:jc w:val="both"/>
        <w:rPr>
          <w:rFonts w:ascii="Arial" w:hAnsi="Arial" w:cs="Arial"/>
          <w:bCs/>
          <w:sz w:val="20"/>
          <w:szCs w:val="20"/>
          <w:lang w:eastAsia="en-US"/>
        </w:rPr>
      </w:pPr>
    </w:p>
    <w:p w14:paraId="701702E5" w14:textId="77777777" w:rsidR="00004613" w:rsidRPr="00004613" w:rsidRDefault="00004613" w:rsidP="00004613">
      <w:pPr>
        <w:spacing w:line="260" w:lineRule="atLeast"/>
        <w:jc w:val="both"/>
        <w:rPr>
          <w:rFonts w:ascii="Arial" w:hAnsi="Arial" w:cs="Arial"/>
          <w:bCs/>
          <w:sz w:val="20"/>
          <w:szCs w:val="20"/>
          <w:lang w:eastAsia="en-US"/>
        </w:rPr>
      </w:pPr>
      <w:r w:rsidRPr="00004613">
        <w:rPr>
          <w:rFonts w:ascii="Arial" w:hAnsi="Arial" w:cs="Arial"/>
          <w:bCs/>
          <w:sz w:val="20"/>
          <w:szCs w:val="20"/>
          <w:lang w:eastAsia="en-US"/>
        </w:rPr>
        <w:t xml:space="preserve">Izvajalec je dolžan izdajati račun izključno v elektronski obliki (e-račun) prek bank vključenih v medbančno izmenjavo </w:t>
      </w:r>
      <w:proofErr w:type="spellStart"/>
      <w:r w:rsidRPr="00004613">
        <w:rPr>
          <w:rFonts w:ascii="Arial" w:hAnsi="Arial" w:cs="Arial"/>
          <w:bCs/>
          <w:sz w:val="20"/>
          <w:szCs w:val="20"/>
          <w:lang w:eastAsia="en-US"/>
        </w:rPr>
        <w:t>eRačunov</w:t>
      </w:r>
      <w:proofErr w:type="spellEnd"/>
      <w:r w:rsidRPr="00004613">
        <w:rPr>
          <w:rFonts w:ascii="Arial" w:hAnsi="Arial" w:cs="Arial"/>
          <w:bCs/>
          <w:sz w:val="20"/>
          <w:szCs w:val="20"/>
          <w:lang w:eastAsia="en-US"/>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DD708C6" w14:textId="77777777" w:rsidR="00004613" w:rsidRPr="00004613" w:rsidRDefault="00004613" w:rsidP="00004613">
      <w:pPr>
        <w:spacing w:line="260" w:lineRule="atLeast"/>
        <w:jc w:val="both"/>
        <w:rPr>
          <w:rFonts w:ascii="Arial" w:hAnsi="Arial" w:cs="Arial"/>
          <w:bCs/>
          <w:sz w:val="20"/>
          <w:szCs w:val="20"/>
          <w:lang w:eastAsia="en-US"/>
        </w:rPr>
      </w:pPr>
    </w:p>
    <w:p w14:paraId="7D7857E3" w14:textId="77777777" w:rsidR="00004613" w:rsidRPr="00004613" w:rsidRDefault="00004613" w:rsidP="00004613">
      <w:pPr>
        <w:spacing w:line="260" w:lineRule="atLeast"/>
        <w:jc w:val="both"/>
        <w:rPr>
          <w:rFonts w:ascii="Arial" w:hAnsi="Arial" w:cs="Arial"/>
          <w:bCs/>
          <w:sz w:val="20"/>
          <w:szCs w:val="20"/>
          <w:lang w:eastAsia="en-US"/>
        </w:rPr>
      </w:pPr>
      <w:r w:rsidRPr="00004613">
        <w:rPr>
          <w:rFonts w:ascii="Arial" w:hAnsi="Arial" w:cs="Arial"/>
          <w:bCs/>
          <w:sz w:val="20"/>
          <w:szCs w:val="20"/>
          <w:lang w:eastAsia="en-US"/>
        </w:rPr>
        <w:lastRenderedPageBreak/>
        <w:t>Naročnik ima pravico, da v 8. dneh od prejema računa le-tega z obrazložitvijo zavrne. Če računa v 8. dneh ne zavrne, se šteje za potrjenega. V kolikor naročnik račun zavrne, je izvajalec dolžan odpraviti nepravilnosti v roku, ki mu ga določi naročnik.</w:t>
      </w:r>
    </w:p>
    <w:p w14:paraId="0CD09601" w14:textId="77777777" w:rsidR="00004613" w:rsidRPr="00004613" w:rsidRDefault="00004613" w:rsidP="00004613">
      <w:pPr>
        <w:spacing w:line="260" w:lineRule="atLeast"/>
        <w:jc w:val="both"/>
        <w:rPr>
          <w:rFonts w:ascii="Arial" w:hAnsi="Arial" w:cs="Arial"/>
          <w:bCs/>
          <w:sz w:val="20"/>
          <w:szCs w:val="20"/>
          <w:lang w:eastAsia="en-US"/>
        </w:rPr>
      </w:pPr>
    </w:p>
    <w:p w14:paraId="391765A0"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VIII. PROTIKORUPCIJSKA KLAVZULA</w:t>
      </w:r>
    </w:p>
    <w:p w14:paraId="51A28CFB" w14:textId="77777777" w:rsidR="00004613" w:rsidRPr="00004613" w:rsidRDefault="00004613" w:rsidP="00004613">
      <w:pPr>
        <w:spacing w:line="260" w:lineRule="atLeast"/>
        <w:jc w:val="both"/>
        <w:rPr>
          <w:rFonts w:ascii="Arial" w:hAnsi="Arial" w:cs="Arial"/>
          <w:b/>
          <w:sz w:val="20"/>
          <w:szCs w:val="20"/>
          <w:lang w:eastAsia="en-US"/>
        </w:rPr>
      </w:pPr>
    </w:p>
    <w:p w14:paraId="64075B90"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15. člen</w:t>
      </w:r>
    </w:p>
    <w:p w14:paraId="0950901D" w14:textId="77777777" w:rsidR="00004613" w:rsidRPr="00004613" w:rsidRDefault="00004613" w:rsidP="00004613">
      <w:pPr>
        <w:spacing w:line="260" w:lineRule="atLeast"/>
        <w:jc w:val="both"/>
        <w:rPr>
          <w:rFonts w:ascii="Arial" w:hAnsi="Arial" w:cs="Arial"/>
          <w:sz w:val="20"/>
          <w:szCs w:val="20"/>
          <w:lang w:eastAsia="en-US"/>
        </w:rPr>
      </w:pPr>
    </w:p>
    <w:p w14:paraId="311C41D5" w14:textId="51D9D2C6"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Ta pogodba je nična, če kdo v imenu ali na račun izvajalca predstavniku ali posredniku organa ali organizacije iz javnega sektorja obljubi, ponudi ali d</w:t>
      </w:r>
      <w:r w:rsidR="00197431">
        <w:rPr>
          <w:rFonts w:ascii="Arial" w:hAnsi="Arial" w:cs="Arial"/>
          <w:sz w:val="20"/>
          <w:szCs w:val="20"/>
          <w:lang w:eastAsia="en-US"/>
        </w:rPr>
        <w:t>a kakšno nedovoljeno korist za:</w:t>
      </w:r>
    </w:p>
    <w:p w14:paraId="0ABFC4A3" w14:textId="69A9AC5C" w:rsidR="00004613" w:rsidRPr="00197431" w:rsidRDefault="00004613" w:rsidP="00004613">
      <w:pPr>
        <w:numPr>
          <w:ilvl w:val="0"/>
          <w:numId w:val="34"/>
        </w:numPr>
        <w:spacing w:line="260" w:lineRule="atLeast"/>
        <w:jc w:val="both"/>
        <w:rPr>
          <w:rFonts w:ascii="Arial" w:hAnsi="Arial" w:cs="Arial"/>
          <w:sz w:val="20"/>
          <w:szCs w:val="20"/>
          <w:lang w:eastAsia="en-US"/>
        </w:rPr>
      </w:pPr>
      <w:r w:rsidRPr="00004613">
        <w:rPr>
          <w:rFonts w:ascii="Arial" w:hAnsi="Arial" w:cs="Arial"/>
          <w:sz w:val="20"/>
          <w:szCs w:val="20"/>
          <w:lang w:eastAsia="en-US"/>
        </w:rPr>
        <w:t>pridobitev posla,</w:t>
      </w:r>
    </w:p>
    <w:p w14:paraId="3DBC788A" w14:textId="70D0C763" w:rsidR="00004613" w:rsidRPr="00197431" w:rsidRDefault="00004613" w:rsidP="00004613">
      <w:pPr>
        <w:numPr>
          <w:ilvl w:val="0"/>
          <w:numId w:val="34"/>
        </w:numPr>
        <w:spacing w:line="260" w:lineRule="atLeast"/>
        <w:jc w:val="both"/>
        <w:rPr>
          <w:rFonts w:ascii="Arial" w:hAnsi="Arial" w:cs="Arial"/>
          <w:sz w:val="20"/>
          <w:szCs w:val="20"/>
          <w:lang w:eastAsia="en-US"/>
        </w:rPr>
      </w:pPr>
      <w:r w:rsidRPr="00004613">
        <w:rPr>
          <w:rFonts w:ascii="Arial" w:hAnsi="Arial" w:cs="Arial"/>
          <w:sz w:val="20"/>
          <w:szCs w:val="20"/>
          <w:lang w:eastAsia="en-US"/>
        </w:rPr>
        <w:t>za sklenitev posla pod ugodnejšimi pogoji,</w:t>
      </w:r>
    </w:p>
    <w:p w14:paraId="136D029E" w14:textId="4F23485F" w:rsidR="00004613" w:rsidRPr="00197431" w:rsidRDefault="00004613" w:rsidP="00004613">
      <w:pPr>
        <w:numPr>
          <w:ilvl w:val="0"/>
          <w:numId w:val="34"/>
        </w:numPr>
        <w:spacing w:line="260" w:lineRule="atLeast"/>
        <w:jc w:val="both"/>
        <w:rPr>
          <w:rFonts w:ascii="Arial" w:hAnsi="Arial" w:cs="Arial"/>
          <w:sz w:val="20"/>
          <w:szCs w:val="20"/>
          <w:lang w:eastAsia="en-US"/>
        </w:rPr>
      </w:pPr>
      <w:r w:rsidRPr="00004613">
        <w:rPr>
          <w:rFonts w:ascii="Arial" w:hAnsi="Arial" w:cs="Arial"/>
          <w:sz w:val="20"/>
          <w:szCs w:val="20"/>
          <w:lang w:eastAsia="en-US"/>
        </w:rPr>
        <w:t>za opustitev dolžnega nadzora nad izvajanjem pogodbenih obveznosti,</w:t>
      </w:r>
    </w:p>
    <w:p w14:paraId="580A2D4F" w14:textId="77777777" w:rsidR="00004613" w:rsidRPr="00004613" w:rsidRDefault="00004613" w:rsidP="00004613">
      <w:pPr>
        <w:numPr>
          <w:ilvl w:val="0"/>
          <w:numId w:val="34"/>
        </w:numPr>
        <w:spacing w:line="260" w:lineRule="atLeast"/>
        <w:jc w:val="both"/>
        <w:rPr>
          <w:rFonts w:ascii="Arial" w:hAnsi="Arial" w:cs="Arial"/>
          <w:sz w:val="20"/>
          <w:szCs w:val="20"/>
          <w:lang w:eastAsia="en-US"/>
        </w:rPr>
      </w:pPr>
      <w:r w:rsidRPr="00004613">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9790C3D"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br/>
        <w:t>Če pogodba še ni veljavna, se šteje, da pogodba ni bila sklenjena.</w:t>
      </w:r>
    </w:p>
    <w:p w14:paraId="53D74026" w14:textId="77777777" w:rsidR="00004613" w:rsidRPr="00004613" w:rsidRDefault="00004613" w:rsidP="00004613">
      <w:pPr>
        <w:spacing w:line="260" w:lineRule="atLeast"/>
        <w:jc w:val="both"/>
        <w:rPr>
          <w:rFonts w:ascii="Arial" w:hAnsi="Arial" w:cs="Arial"/>
          <w:sz w:val="20"/>
          <w:szCs w:val="20"/>
          <w:lang w:eastAsia="en-US"/>
        </w:rPr>
      </w:pPr>
    </w:p>
    <w:p w14:paraId="03C4D04B"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IX. POGODBENA KAZEN</w:t>
      </w:r>
    </w:p>
    <w:p w14:paraId="30778299" w14:textId="77777777" w:rsidR="00004613" w:rsidRPr="00004613" w:rsidRDefault="00004613" w:rsidP="00004613">
      <w:pPr>
        <w:spacing w:line="260" w:lineRule="atLeast"/>
        <w:jc w:val="both"/>
        <w:rPr>
          <w:rFonts w:ascii="Arial" w:hAnsi="Arial" w:cs="Arial"/>
          <w:sz w:val="20"/>
          <w:szCs w:val="20"/>
          <w:lang w:eastAsia="en-US"/>
        </w:rPr>
      </w:pPr>
    </w:p>
    <w:p w14:paraId="73D9E7A5"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16. člen</w:t>
      </w:r>
    </w:p>
    <w:p w14:paraId="09988A66" w14:textId="77777777" w:rsidR="00004613" w:rsidRPr="00004613" w:rsidRDefault="00004613" w:rsidP="00004613">
      <w:pPr>
        <w:spacing w:line="260" w:lineRule="atLeast"/>
        <w:jc w:val="both"/>
        <w:rPr>
          <w:rFonts w:ascii="Arial" w:hAnsi="Arial" w:cs="Arial"/>
          <w:sz w:val="20"/>
          <w:szCs w:val="20"/>
          <w:lang w:eastAsia="en-US"/>
        </w:rPr>
      </w:pPr>
    </w:p>
    <w:p w14:paraId="3C021C6F" w14:textId="54B2CE65"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Če izvajalec prekorači s pogodbo dogovorjen </w:t>
      </w:r>
      <w:r w:rsidR="00197431" w:rsidRPr="00197431">
        <w:rPr>
          <w:rFonts w:ascii="Arial" w:hAnsi="Arial" w:cs="Arial"/>
          <w:sz w:val="20"/>
          <w:szCs w:val="20"/>
          <w:lang w:eastAsia="en-US"/>
        </w:rPr>
        <w:t>končni rok za izvedbo faze 1 ali roke, določene za odpravo določenih pomanjkljivosti v dogovorjenem oz. sporazumno podaljšanem roku za fazo 1 in fazo 2</w:t>
      </w:r>
      <w:r w:rsidRPr="00004613">
        <w:rPr>
          <w:rFonts w:ascii="Arial" w:hAnsi="Arial" w:cs="Arial"/>
          <w:sz w:val="20"/>
          <w:szCs w:val="20"/>
          <w:lang w:eastAsia="en-US"/>
        </w:rPr>
        <w:t>, je dolžan plačati kazen v višini 0,05 % od pogodbene vrednosti del brez DDV za vsak dan prekoračenega roka, razen v primeru višje sile. Skupni znesek pogodbene kazni ne sme presegati 10 % od vrednosti pogodbenih del</w:t>
      </w:r>
      <w:r w:rsidR="00197431">
        <w:rPr>
          <w:rFonts w:ascii="Arial" w:hAnsi="Arial" w:cs="Arial"/>
          <w:sz w:val="20"/>
          <w:szCs w:val="20"/>
          <w:lang w:eastAsia="en-US"/>
        </w:rPr>
        <w:t xml:space="preserve"> brez DDV</w:t>
      </w:r>
      <w:r w:rsidRPr="00004613">
        <w:rPr>
          <w:rFonts w:ascii="Arial" w:hAnsi="Arial" w:cs="Arial"/>
          <w:sz w:val="20"/>
          <w:szCs w:val="20"/>
          <w:lang w:eastAsia="en-US"/>
        </w:rPr>
        <w:t xml:space="preserve">. </w:t>
      </w:r>
    </w:p>
    <w:p w14:paraId="38099CB3" w14:textId="77777777" w:rsidR="00004613" w:rsidRPr="00004613" w:rsidRDefault="00004613" w:rsidP="00004613">
      <w:pPr>
        <w:spacing w:line="260" w:lineRule="atLeast"/>
        <w:jc w:val="both"/>
        <w:rPr>
          <w:rFonts w:ascii="Arial" w:hAnsi="Arial" w:cs="Arial"/>
          <w:sz w:val="20"/>
          <w:szCs w:val="20"/>
          <w:lang w:eastAsia="en-US"/>
        </w:rPr>
      </w:pPr>
    </w:p>
    <w:p w14:paraId="63CD58B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ne odgovarja za zamudo, ki je posledica neizpolnitve katerekoli pogodbene obveznosti s strani naročnika.</w:t>
      </w:r>
    </w:p>
    <w:p w14:paraId="57D14E94" w14:textId="77777777" w:rsidR="00004613" w:rsidRPr="00004613" w:rsidRDefault="00004613" w:rsidP="00004613">
      <w:pPr>
        <w:spacing w:line="260" w:lineRule="atLeast"/>
        <w:jc w:val="both"/>
        <w:rPr>
          <w:rFonts w:ascii="Arial" w:hAnsi="Arial" w:cs="Arial"/>
          <w:sz w:val="20"/>
          <w:szCs w:val="20"/>
          <w:lang w:eastAsia="en-US"/>
        </w:rPr>
      </w:pPr>
    </w:p>
    <w:p w14:paraId="13C06566"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56FEC788" w14:textId="77777777" w:rsidR="00004613" w:rsidRPr="00004613" w:rsidRDefault="00004613" w:rsidP="00004613">
      <w:pPr>
        <w:spacing w:line="260" w:lineRule="atLeast"/>
        <w:jc w:val="both"/>
        <w:rPr>
          <w:rFonts w:ascii="Arial" w:hAnsi="Arial" w:cs="Arial"/>
          <w:sz w:val="20"/>
          <w:szCs w:val="20"/>
          <w:lang w:eastAsia="en-US"/>
        </w:rPr>
      </w:pPr>
    </w:p>
    <w:p w14:paraId="07397F35"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3D1BCB7" w14:textId="77777777" w:rsidR="00004613" w:rsidRPr="00004613" w:rsidRDefault="00004613" w:rsidP="00004613">
      <w:pPr>
        <w:spacing w:line="260" w:lineRule="atLeast"/>
        <w:jc w:val="both"/>
        <w:rPr>
          <w:rFonts w:ascii="Arial" w:hAnsi="Arial" w:cs="Arial"/>
          <w:sz w:val="20"/>
          <w:szCs w:val="20"/>
          <w:lang w:eastAsia="en-US"/>
        </w:rPr>
      </w:pPr>
    </w:p>
    <w:p w14:paraId="6041959D"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4F159FC5" w14:textId="77777777" w:rsidR="00004613" w:rsidRPr="00004613" w:rsidRDefault="00004613" w:rsidP="00004613">
      <w:pPr>
        <w:spacing w:line="260" w:lineRule="atLeast"/>
        <w:jc w:val="both"/>
        <w:rPr>
          <w:rFonts w:ascii="Arial" w:hAnsi="Arial" w:cs="Arial"/>
          <w:sz w:val="20"/>
          <w:szCs w:val="20"/>
          <w:lang w:eastAsia="en-US"/>
        </w:rPr>
      </w:pPr>
    </w:p>
    <w:p w14:paraId="0B9F2C73"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X. ZAVAROVANJE POSLA</w:t>
      </w:r>
    </w:p>
    <w:p w14:paraId="7478F01F" w14:textId="77777777" w:rsidR="00004613" w:rsidRPr="00004613" w:rsidRDefault="00004613" w:rsidP="00004613">
      <w:pPr>
        <w:spacing w:line="260" w:lineRule="atLeast"/>
        <w:jc w:val="both"/>
        <w:rPr>
          <w:rFonts w:ascii="Arial" w:hAnsi="Arial" w:cs="Arial"/>
          <w:b/>
          <w:sz w:val="20"/>
          <w:szCs w:val="20"/>
          <w:lang w:eastAsia="en-US"/>
        </w:rPr>
      </w:pPr>
    </w:p>
    <w:p w14:paraId="5EA0C5E1"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17. člen</w:t>
      </w:r>
    </w:p>
    <w:p w14:paraId="58D422E0" w14:textId="77777777" w:rsidR="00004613" w:rsidRPr="00004613" w:rsidRDefault="00004613" w:rsidP="00004613">
      <w:pPr>
        <w:spacing w:line="260" w:lineRule="atLeast"/>
        <w:jc w:val="both"/>
        <w:rPr>
          <w:rFonts w:ascii="Arial" w:hAnsi="Arial" w:cs="Arial"/>
          <w:sz w:val="20"/>
          <w:szCs w:val="20"/>
          <w:lang w:eastAsia="en-US"/>
        </w:rPr>
      </w:pPr>
    </w:p>
    <w:p w14:paraId="1B709EA4" w14:textId="2C27B0B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S to pogodbo je dogovorjeno zavarovanje za dobro izvedbo pogodbenih obveznosti, zato mora izvajalec najkasneje v </w:t>
      </w:r>
      <w:r w:rsidR="00197431">
        <w:rPr>
          <w:rFonts w:ascii="Arial" w:hAnsi="Arial" w:cs="Arial"/>
          <w:sz w:val="20"/>
          <w:szCs w:val="20"/>
          <w:lang w:eastAsia="en-US"/>
        </w:rPr>
        <w:t xml:space="preserve">sedmih </w:t>
      </w:r>
      <w:r w:rsidRPr="00004613">
        <w:rPr>
          <w:rFonts w:ascii="Arial" w:hAnsi="Arial" w:cs="Arial"/>
          <w:sz w:val="20"/>
          <w:szCs w:val="20"/>
          <w:lang w:eastAsia="en-US"/>
        </w:rPr>
        <w:t>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16717301" w14:textId="0535D333" w:rsidR="00004613" w:rsidRPr="00197431" w:rsidRDefault="00004613" w:rsidP="00004613">
      <w:pPr>
        <w:numPr>
          <w:ilvl w:val="0"/>
          <w:numId w:val="36"/>
        </w:numPr>
        <w:spacing w:line="260" w:lineRule="atLeast"/>
        <w:jc w:val="both"/>
        <w:rPr>
          <w:rFonts w:ascii="Arial" w:hAnsi="Arial" w:cs="Arial"/>
          <w:sz w:val="20"/>
          <w:szCs w:val="20"/>
          <w:lang w:eastAsia="en-US"/>
        </w:rPr>
      </w:pPr>
      <w:r w:rsidRPr="00004613">
        <w:rPr>
          <w:rFonts w:ascii="Arial" w:hAnsi="Arial" w:cs="Arial"/>
          <w:sz w:val="20"/>
          <w:szCs w:val="20"/>
          <w:lang w:eastAsia="en-US"/>
        </w:rPr>
        <w:t>če se bo izkazalo, da storitve ne opravlja v skladu s pogodbo, zahtevami razpisne dokumentacije ali specifikacijami;</w:t>
      </w:r>
    </w:p>
    <w:p w14:paraId="07D9A952" w14:textId="1427BBA7" w:rsidR="00004613" w:rsidRPr="00197431" w:rsidRDefault="00004613" w:rsidP="00004613">
      <w:pPr>
        <w:numPr>
          <w:ilvl w:val="0"/>
          <w:numId w:val="36"/>
        </w:numPr>
        <w:spacing w:line="260" w:lineRule="atLeast"/>
        <w:jc w:val="both"/>
        <w:rPr>
          <w:rFonts w:ascii="Arial" w:hAnsi="Arial" w:cs="Arial"/>
          <w:sz w:val="20"/>
          <w:szCs w:val="20"/>
          <w:lang w:eastAsia="en-US"/>
        </w:rPr>
      </w:pPr>
      <w:r w:rsidRPr="00004613">
        <w:rPr>
          <w:rFonts w:ascii="Arial" w:hAnsi="Arial" w:cs="Arial"/>
          <w:sz w:val="20"/>
          <w:szCs w:val="20"/>
          <w:lang w:eastAsia="en-US"/>
        </w:rPr>
        <w:t>če bo naročnik pogodbo razdrl zaradi kršitev na strani izvajalca;</w:t>
      </w:r>
    </w:p>
    <w:p w14:paraId="1B88FAB2" w14:textId="58D94D23" w:rsidR="00004613" w:rsidRPr="00197431" w:rsidRDefault="00004613" w:rsidP="00004613">
      <w:pPr>
        <w:numPr>
          <w:ilvl w:val="0"/>
          <w:numId w:val="36"/>
        </w:numPr>
        <w:spacing w:line="260" w:lineRule="atLeast"/>
        <w:jc w:val="both"/>
        <w:rPr>
          <w:rFonts w:ascii="Arial" w:hAnsi="Arial" w:cs="Arial"/>
          <w:sz w:val="20"/>
          <w:szCs w:val="20"/>
          <w:lang w:eastAsia="en-US"/>
        </w:rPr>
      </w:pPr>
      <w:r w:rsidRPr="00004613">
        <w:rPr>
          <w:rFonts w:ascii="Arial" w:hAnsi="Arial" w:cs="Arial"/>
          <w:sz w:val="20"/>
          <w:szCs w:val="20"/>
          <w:lang w:eastAsia="en-US"/>
        </w:rPr>
        <w:t>če bo naročnik razdrl pogodbo zaradi zamude;</w:t>
      </w:r>
    </w:p>
    <w:p w14:paraId="710648D7" w14:textId="77777777" w:rsidR="00004613" w:rsidRPr="00004613" w:rsidRDefault="00004613" w:rsidP="00004613">
      <w:pPr>
        <w:numPr>
          <w:ilvl w:val="0"/>
          <w:numId w:val="36"/>
        </w:numPr>
        <w:spacing w:line="260" w:lineRule="atLeast"/>
        <w:jc w:val="both"/>
        <w:rPr>
          <w:rFonts w:ascii="Arial" w:hAnsi="Arial" w:cs="Arial"/>
          <w:sz w:val="20"/>
          <w:szCs w:val="20"/>
          <w:lang w:eastAsia="en-US"/>
        </w:rPr>
      </w:pPr>
      <w:r w:rsidRPr="00004613">
        <w:rPr>
          <w:rFonts w:ascii="Arial" w:hAnsi="Arial" w:cs="Arial"/>
          <w:sz w:val="20"/>
          <w:szCs w:val="20"/>
          <w:lang w:eastAsia="en-US"/>
        </w:rPr>
        <w:lastRenderedPageBreak/>
        <w:t>če bo izvajalec kršil zaupnost podatkov.</w:t>
      </w:r>
    </w:p>
    <w:p w14:paraId="19255991" w14:textId="77777777" w:rsidR="00004613" w:rsidRPr="00004613" w:rsidRDefault="00004613" w:rsidP="00004613">
      <w:pPr>
        <w:spacing w:line="260" w:lineRule="atLeast"/>
        <w:jc w:val="both"/>
        <w:rPr>
          <w:rFonts w:ascii="Arial" w:hAnsi="Arial" w:cs="Arial"/>
          <w:sz w:val="20"/>
          <w:szCs w:val="20"/>
          <w:lang w:eastAsia="en-US"/>
        </w:rPr>
      </w:pPr>
    </w:p>
    <w:p w14:paraId="48E9D416"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Predložitev zavarovanja za dobro izvedbo pogodbenih obveznosti je pogoj za veljavnost pogodbe.</w:t>
      </w:r>
    </w:p>
    <w:p w14:paraId="4D7A239D" w14:textId="77777777" w:rsidR="00004613" w:rsidRPr="00004613" w:rsidRDefault="00004613" w:rsidP="00004613">
      <w:pPr>
        <w:spacing w:line="260" w:lineRule="atLeast"/>
        <w:jc w:val="both"/>
        <w:rPr>
          <w:rFonts w:ascii="Arial" w:hAnsi="Arial" w:cs="Arial"/>
          <w:sz w:val="20"/>
          <w:szCs w:val="20"/>
          <w:lang w:eastAsia="en-US"/>
        </w:rPr>
      </w:pPr>
    </w:p>
    <w:p w14:paraId="61B50CC8" w14:textId="6A2558E8"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lahko po uspešno opravljenem prevzemu del iz faze 1 iz 2. člena te pogodbe, zniža višino zavarovanja na 3% skupne pogodbene vrednosti brez DDV.</w:t>
      </w:r>
    </w:p>
    <w:p w14:paraId="79B8512F" w14:textId="77777777" w:rsidR="00004613" w:rsidRPr="00004613" w:rsidRDefault="00004613" w:rsidP="00004613">
      <w:pPr>
        <w:spacing w:line="260" w:lineRule="atLeast"/>
        <w:jc w:val="both"/>
        <w:rPr>
          <w:rFonts w:ascii="Arial" w:hAnsi="Arial" w:cs="Arial"/>
          <w:sz w:val="20"/>
          <w:szCs w:val="20"/>
          <w:lang w:eastAsia="en-US"/>
        </w:rPr>
      </w:pPr>
    </w:p>
    <w:p w14:paraId="2F0F73EF"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EDF550A" w14:textId="77777777" w:rsidR="00004613" w:rsidRPr="00004613" w:rsidRDefault="00004613" w:rsidP="00004613">
      <w:pPr>
        <w:spacing w:line="260" w:lineRule="atLeast"/>
        <w:jc w:val="both"/>
        <w:rPr>
          <w:rFonts w:ascii="Arial" w:hAnsi="Arial" w:cs="Arial"/>
          <w:sz w:val="20"/>
          <w:szCs w:val="20"/>
          <w:lang w:eastAsia="en-US"/>
        </w:rPr>
      </w:pPr>
    </w:p>
    <w:p w14:paraId="58CE49D5"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XI. JAMČEVANJE ZA ODPRAVO NAPAK</w:t>
      </w:r>
    </w:p>
    <w:p w14:paraId="7CF34B1D" w14:textId="77777777" w:rsidR="00004613" w:rsidRPr="00004613" w:rsidRDefault="00004613" w:rsidP="00004613">
      <w:pPr>
        <w:spacing w:line="260" w:lineRule="atLeast"/>
        <w:jc w:val="both"/>
        <w:rPr>
          <w:rFonts w:ascii="Arial" w:hAnsi="Arial" w:cs="Arial"/>
          <w:sz w:val="20"/>
          <w:szCs w:val="20"/>
          <w:lang w:eastAsia="en-US"/>
        </w:rPr>
      </w:pPr>
    </w:p>
    <w:p w14:paraId="1C959677"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18. člen</w:t>
      </w:r>
    </w:p>
    <w:p w14:paraId="31BA21AE" w14:textId="77777777" w:rsidR="00004613" w:rsidRPr="00004613" w:rsidRDefault="00004613" w:rsidP="00004613">
      <w:pPr>
        <w:spacing w:line="260" w:lineRule="atLeast"/>
        <w:jc w:val="both"/>
        <w:rPr>
          <w:rFonts w:ascii="Arial" w:hAnsi="Arial" w:cs="Arial"/>
          <w:b/>
          <w:sz w:val="20"/>
          <w:szCs w:val="20"/>
          <w:lang w:eastAsia="en-US"/>
        </w:rPr>
      </w:pPr>
    </w:p>
    <w:p w14:paraId="4CAAF0DE"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jamči, da bo rešitev delovala brezhibno in v skladu s specificiranimi naročnikovimi zahtevami.</w:t>
      </w:r>
    </w:p>
    <w:p w14:paraId="54E75AA0" w14:textId="77777777" w:rsidR="00004613" w:rsidRPr="00004613" w:rsidRDefault="00004613" w:rsidP="00004613">
      <w:pPr>
        <w:spacing w:line="260" w:lineRule="atLeast"/>
        <w:jc w:val="both"/>
        <w:rPr>
          <w:rFonts w:ascii="Arial" w:hAnsi="Arial" w:cs="Arial"/>
          <w:sz w:val="20"/>
          <w:szCs w:val="20"/>
          <w:lang w:eastAsia="en-US"/>
        </w:rPr>
      </w:pPr>
    </w:p>
    <w:p w14:paraId="4A8C8E22"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 »Jamčenje v garancijskem roku«.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D35784F" w14:textId="77777777" w:rsidR="00004613" w:rsidRPr="00004613" w:rsidRDefault="00004613" w:rsidP="00004613">
      <w:pPr>
        <w:spacing w:line="260" w:lineRule="atLeast"/>
        <w:jc w:val="both"/>
        <w:rPr>
          <w:rFonts w:ascii="Arial" w:hAnsi="Arial" w:cs="Arial"/>
          <w:sz w:val="20"/>
          <w:szCs w:val="20"/>
          <w:lang w:eastAsia="en-US"/>
        </w:rPr>
      </w:pPr>
    </w:p>
    <w:p w14:paraId="57552CE3"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V kolikor izvajalec ne bo odpravljal napak skladno z določbo tega člena pogodbe, bo naročnik unovčil zavarovanje za dobro izvedbo.</w:t>
      </w:r>
    </w:p>
    <w:p w14:paraId="79A7F786" w14:textId="77777777" w:rsidR="00004613" w:rsidRPr="00004613" w:rsidRDefault="00004613" w:rsidP="00004613">
      <w:pPr>
        <w:spacing w:line="260" w:lineRule="atLeast"/>
        <w:jc w:val="both"/>
        <w:rPr>
          <w:rFonts w:ascii="Arial" w:hAnsi="Arial" w:cs="Arial"/>
          <w:sz w:val="20"/>
          <w:szCs w:val="20"/>
          <w:lang w:eastAsia="en-US"/>
        </w:rPr>
      </w:pPr>
    </w:p>
    <w:p w14:paraId="3BCFC192"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2C41DB7A" w14:textId="77777777" w:rsidR="00004613" w:rsidRPr="00004613" w:rsidRDefault="00004613" w:rsidP="00004613">
      <w:pPr>
        <w:spacing w:line="260" w:lineRule="atLeast"/>
        <w:jc w:val="both"/>
        <w:rPr>
          <w:rFonts w:ascii="Arial" w:hAnsi="Arial" w:cs="Arial"/>
          <w:sz w:val="20"/>
          <w:szCs w:val="20"/>
          <w:lang w:eastAsia="en-US"/>
        </w:rPr>
      </w:pPr>
    </w:p>
    <w:p w14:paraId="758D9E33"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Naročnik je dolžan vse napake, ki jih bo odkril sam ali za katere bo izvedel od svojih končnih uporabnikov sistema, takoj javiti izvajalcu.</w:t>
      </w:r>
    </w:p>
    <w:p w14:paraId="54FB0449" w14:textId="77777777" w:rsidR="00004613" w:rsidRPr="00004613" w:rsidRDefault="00004613" w:rsidP="00004613">
      <w:pPr>
        <w:spacing w:line="260" w:lineRule="atLeast"/>
        <w:jc w:val="both"/>
        <w:rPr>
          <w:rFonts w:ascii="Arial" w:hAnsi="Arial" w:cs="Arial"/>
          <w:sz w:val="20"/>
          <w:szCs w:val="20"/>
          <w:lang w:eastAsia="en-US"/>
        </w:rPr>
      </w:pPr>
    </w:p>
    <w:p w14:paraId="3CE044CE"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Okvaro ali napako je izvajalec dolžan odpraviti skladno z 9. členom te pogodbe.</w:t>
      </w:r>
    </w:p>
    <w:p w14:paraId="02BC55FA" w14:textId="77777777" w:rsidR="00004613" w:rsidRPr="00004613" w:rsidRDefault="00004613" w:rsidP="00004613">
      <w:pPr>
        <w:spacing w:line="260" w:lineRule="atLeast"/>
        <w:jc w:val="both"/>
        <w:rPr>
          <w:rFonts w:ascii="Arial" w:hAnsi="Arial" w:cs="Arial"/>
          <w:sz w:val="20"/>
          <w:szCs w:val="20"/>
          <w:lang w:eastAsia="en-US"/>
        </w:rPr>
      </w:pPr>
    </w:p>
    <w:p w14:paraId="0E3B01B5"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XII. POSLOVNA SKRIVNOST IN INFORMACIJSKA VARNOST</w:t>
      </w:r>
    </w:p>
    <w:p w14:paraId="08BD44D7" w14:textId="77777777" w:rsidR="00004613" w:rsidRPr="00004613" w:rsidRDefault="00004613" w:rsidP="00004613">
      <w:pPr>
        <w:spacing w:line="260" w:lineRule="atLeast"/>
        <w:jc w:val="both"/>
        <w:rPr>
          <w:rFonts w:ascii="Arial" w:hAnsi="Arial" w:cs="Arial"/>
          <w:b/>
          <w:sz w:val="20"/>
          <w:szCs w:val="20"/>
          <w:lang w:eastAsia="en-US"/>
        </w:rPr>
      </w:pPr>
    </w:p>
    <w:p w14:paraId="6006AC8B"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19. člen</w:t>
      </w:r>
    </w:p>
    <w:p w14:paraId="7B16326D" w14:textId="77777777" w:rsidR="00004613" w:rsidRPr="00004613" w:rsidRDefault="00004613" w:rsidP="00004613">
      <w:pPr>
        <w:spacing w:line="260" w:lineRule="atLeast"/>
        <w:jc w:val="both"/>
        <w:rPr>
          <w:rFonts w:ascii="Arial" w:hAnsi="Arial" w:cs="Arial"/>
          <w:sz w:val="20"/>
          <w:szCs w:val="20"/>
          <w:lang w:eastAsia="en-US"/>
        </w:rPr>
      </w:pPr>
    </w:p>
    <w:p w14:paraId="1D9968F3"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215BF4BE" w14:textId="77777777" w:rsidR="00004613" w:rsidRPr="00004613" w:rsidRDefault="00004613" w:rsidP="00004613">
      <w:pPr>
        <w:spacing w:line="260" w:lineRule="atLeast"/>
        <w:jc w:val="both"/>
        <w:rPr>
          <w:rFonts w:ascii="Arial" w:hAnsi="Arial" w:cs="Arial"/>
          <w:sz w:val="20"/>
          <w:szCs w:val="20"/>
          <w:lang w:eastAsia="en-US"/>
        </w:rPr>
      </w:pPr>
    </w:p>
    <w:p w14:paraId="5FC8D4EB"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369D288B" w14:textId="77777777" w:rsidR="00004613" w:rsidRPr="00004613" w:rsidRDefault="00004613" w:rsidP="00004613">
      <w:pPr>
        <w:spacing w:line="260" w:lineRule="atLeast"/>
        <w:jc w:val="both"/>
        <w:rPr>
          <w:rFonts w:ascii="Arial" w:hAnsi="Arial" w:cs="Arial"/>
          <w:sz w:val="20"/>
          <w:szCs w:val="20"/>
          <w:lang w:eastAsia="en-US"/>
        </w:rPr>
      </w:pPr>
    </w:p>
    <w:p w14:paraId="462928EC"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413CA10" w14:textId="77777777" w:rsidR="00004613" w:rsidRPr="00004613" w:rsidRDefault="00004613" w:rsidP="00004613">
      <w:pPr>
        <w:spacing w:line="260" w:lineRule="atLeast"/>
        <w:jc w:val="both"/>
        <w:rPr>
          <w:rFonts w:ascii="Arial" w:hAnsi="Arial" w:cs="Arial"/>
          <w:sz w:val="20"/>
          <w:szCs w:val="20"/>
          <w:lang w:eastAsia="en-US"/>
        </w:rPr>
      </w:pPr>
    </w:p>
    <w:p w14:paraId="763BA9F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69F466FB" w14:textId="77777777" w:rsidR="00004613" w:rsidRPr="00004613" w:rsidRDefault="00004613" w:rsidP="00004613">
      <w:pPr>
        <w:spacing w:line="260" w:lineRule="atLeast"/>
        <w:jc w:val="both"/>
        <w:rPr>
          <w:rFonts w:ascii="Arial" w:hAnsi="Arial" w:cs="Arial"/>
          <w:sz w:val="20"/>
          <w:szCs w:val="20"/>
          <w:lang w:eastAsia="en-US"/>
        </w:rPr>
      </w:pPr>
    </w:p>
    <w:p w14:paraId="601FADEF"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Za izvajalca, ki za naročnika opravlja pogodbene obveznosti, velja glede teh obveznosti enako strog način varovanja podatkov, kot jih ima naročnik.</w:t>
      </w:r>
    </w:p>
    <w:p w14:paraId="3A60823E" w14:textId="77777777" w:rsidR="00004613" w:rsidRPr="00004613" w:rsidRDefault="00004613" w:rsidP="00004613">
      <w:pPr>
        <w:spacing w:line="260" w:lineRule="atLeast"/>
        <w:jc w:val="both"/>
        <w:rPr>
          <w:rFonts w:ascii="Arial" w:hAnsi="Arial" w:cs="Arial"/>
          <w:sz w:val="20"/>
          <w:szCs w:val="20"/>
          <w:lang w:eastAsia="en-US"/>
        </w:rPr>
      </w:pPr>
    </w:p>
    <w:p w14:paraId="237144E4"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Obveznost varovanja podatkov se nanaša tako na čas izvrševanja pogodbe, kot tudi na čas po tem.</w:t>
      </w:r>
    </w:p>
    <w:p w14:paraId="4B6C936D" w14:textId="77777777" w:rsidR="00004613" w:rsidRPr="00004613" w:rsidRDefault="00004613" w:rsidP="00004613">
      <w:pPr>
        <w:spacing w:line="260" w:lineRule="atLeast"/>
        <w:jc w:val="both"/>
        <w:rPr>
          <w:rFonts w:ascii="Arial" w:hAnsi="Arial" w:cs="Arial"/>
          <w:sz w:val="20"/>
          <w:szCs w:val="20"/>
          <w:lang w:eastAsia="en-US"/>
        </w:rPr>
      </w:pPr>
    </w:p>
    <w:p w14:paraId="1F60AA12"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Izvajalec se še posebej zavezuje, da bo ob tem upošteval vso veljavno zakonodajo s tega področja. Izvajalec se zavezuje,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5A69367A" w14:textId="77777777" w:rsidR="00004613" w:rsidRPr="00004613" w:rsidRDefault="00004613" w:rsidP="00004613">
      <w:pPr>
        <w:spacing w:line="260" w:lineRule="atLeast"/>
        <w:jc w:val="both"/>
        <w:rPr>
          <w:rFonts w:ascii="Arial" w:hAnsi="Arial" w:cs="Arial"/>
          <w:sz w:val="20"/>
          <w:szCs w:val="20"/>
          <w:lang w:eastAsia="en-US"/>
        </w:rPr>
      </w:pPr>
    </w:p>
    <w:p w14:paraId="115BBA2B"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Izvajalec se zavezuje, da bo s prejetimi osebnimi podatki ravnal v skladu z določili področne zakonodaje, predvsem, da osebnih podatkov ne bo uporabil za drugačen namen, kot je določen z namenom te pogodbe. </w:t>
      </w:r>
    </w:p>
    <w:p w14:paraId="0701C0EB" w14:textId="77777777" w:rsidR="00004613" w:rsidRPr="00004613" w:rsidRDefault="00004613" w:rsidP="00004613">
      <w:pPr>
        <w:spacing w:line="260" w:lineRule="atLeast"/>
        <w:jc w:val="both"/>
        <w:rPr>
          <w:rFonts w:ascii="Arial" w:hAnsi="Arial" w:cs="Arial"/>
          <w:sz w:val="20"/>
          <w:szCs w:val="20"/>
          <w:lang w:eastAsia="en-US"/>
        </w:rPr>
      </w:pPr>
    </w:p>
    <w:p w14:paraId="69529ACF"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20. člen</w:t>
      </w:r>
    </w:p>
    <w:p w14:paraId="2109F42F" w14:textId="77777777" w:rsidR="00004613" w:rsidRPr="00004613" w:rsidRDefault="00004613" w:rsidP="00004613">
      <w:pPr>
        <w:spacing w:line="260" w:lineRule="atLeast"/>
        <w:jc w:val="both"/>
        <w:rPr>
          <w:rFonts w:ascii="Arial" w:hAnsi="Arial" w:cs="Arial"/>
          <w:sz w:val="20"/>
          <w:szCs w:val="20"/>
          <w:lang w:eastAsia="en-US"/>
        </w:rPr>
      </w:pPr>
    </w:p>
    <w:p w14:paraId="15E961A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Komponente rešitve, ki so predmet javnega naročila, morajo biti izdelane z upoštevanjem vseh dobrih praks, ki zagotavljajo zahtevano stopnjo informacijske varnosti.</w:t>
      </w:r>
    </w:p>
    <w:p w14:paraId="35540E73" w14:textId="77777777" w:rsidR="00004613" w:rsidRPr="00004613" w:rsidRDefault="00004613" w:rsidP="00004613">
      <w:pPr>
        <w:spacing w:line="260" w:lineRule="atLeast"/>
        <w:jc w:val="both"/>
        <w:rPr>
          <w:rFonts w:ascii="Arial" w:hAnsi="Arial" w:cs="Arial"/>
          <w:sz w:val="20"/>
          <w:szCs w:val="20"/>
          <w:lang w:eastAsia="en-US"/>
        </w:rPr>
      </w:pPr>
    </w:p>
    <w:p w14:paraId="74BB0FE4"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Izvajalec mora zagotoviti </w:t>
      </w:r>
      <w:proofErr w:type="spellStart"/>
      <w:r w:rsidRPr="00004613">
        <w:rPr>
          <w:rFonts w:ascii="Arial" w:hAnsi="Arial" w:cs="Arial"/>
          <w:sz w:val="20"/>
          <w:szCs w:val="20"/>
          <w:lang w:eastAsia="en-US"/>
        </w:rPr>
        <w:t>enkripcijo</w:t>
      </w:r>
      <w:proofErr w:type="spellEnd"/>
      <w:r w:rsidRPr="00004613">
        <w:rPr>
          <w:rFonts w:ascii="Arial" w:hAnsi="Arial" w:cs="Arial"/>
          <w:sz w:val="20"/>
          <w:szCs w:val="20"/>
          <w:lang w:eastAsia="en-US"/>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004613">
        <w:rPr>
          <w:rFonts w:ascii="Arial" w:hAnsi="Arial" w:cs="Arial"/>
          <w:sz w:val="20"/>
          <w:szCs w:val="20"/>
          <w:lang w:eastAsia="en-US"/>
        </w:rPr>
        <w:t>enkripcijo</w:t>
      </w:r>
      <w:proofErr w:type="spellEnd"/>
      <w:r w:rsidRPr="00004613">
        <w:rPr>
          <w:rFonts w:ascii="Arial" w:hAnsi="Arial" w:cs="Arial"/>
          <w:sz w:val="20"/>
          <w:szCs w:val="20"/>
          <w:lang w:eastAsia="en-US"/>
        </w:rPr>
        <w:t>) tako med prenosom kot v mirovanju.</w:t>
      </w:r>
    </w:p>
    <w:p w14:paraId="475D8DEC" w14:textId="77777777" w:rsidR="00004613" w:rsidRPr="00004613" w:rsidRDefault="00004613" w:rsidP="00004613">
      <w:pPr>
        <w:spacing w:line="260" w:lineRule="atLeast"/>
        <w:jc w:val="both"/>
        <w:rPr>
          <w:rFonts w:ascii="Arial" w:hAnsi="Arial" w:cs="Arial"/>
          <w:sz w:val="20"/>
          <w:szCs w:val="20"/>
          <w:lang w:eastAsia="en-US"/>
        </w:rPr>
      </w:pPr>
    </w:p>
    <w:p w14:paraId="6B1A6661"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 xml:space="preserve">XIII. PRAVICE INTELEKTUALNE LASTNINE  </w:t>
      </w:r>
    </w:p>
    <w:p w14:paraId="6ED69AA9" w14:textId="77777777" w:rsidR="00004613" w:rsidRPr="00004613" w:rsidRDefault="00004613" w:rsidP="00004613">
      <w:pPr>
        <w:spacing w:line="260" w:lineRule="atLeast"/>
        <w:jc w:val="both"/>
        <w:rPr>
          <w:rFonts w:ascii="Arial" w:hAnsi="Arial" w:cs="Arial"/>
          <w:b/>
          <w:sz w:val="20"/>
          <w:szCs w:val="20"/>
          <w:lang w:eastAsia="en-US"/>
        </w:rPr>
      </w:pPr>
    </w:p>
    <w:p w14:paraId="39F83650"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21. člen</w:t>
      </w:r>
    </w:p>
    <w:p w14:paraId="02486AB7" w14:textId="77777777" w:rsidR="00004613" w:rsidRPr="00004613" w:rsidRDefault="00004613" w:rsidP="00004613">
      <w:pPr>
        <w:spacing w:line="260" w:lineRule="atLeast"/>
        <w:jc w:val="both"/>
        <w:rPr>
          <w:rFonts w:ascii="Arial" w:hAnsi="Arial" w:cs="Arial"/>
          <w:sz w:val="20"/>
          <w:szCs w:val="20"/>
          <w:lang w:eastAsia="en-US"/>
        </w:rPr>
      </w:pPr>
    </w:p>
    <w:p w14:paraId="2F32A52E"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Vsa originalna dokumentacija (dokumentacija, izvorna koda), ki je rezultat izvajanja pogodbenih del, predstavlja avtorsko delo in z dnem podpisa zapisnika o prevzemu pogodbenih del postane last naročnika. 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za integracijo upravljanja prometa.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44F7A01E" w14:textId="77777777" w:rsidR="00004613" w:rsidRPr="00004613" w:rsidRDefault="00004613" w:rsidP="00004613">
      <w:pPr>
        <w:spacing w:line="260" w:lineRule="atLeast"/>
        <w:jc w:val="both"/>
        <w:rPr>
          <w:rFonts w:ascii="Arial" w:hAnsi="Arial" w:cs="Arial"/>
          <w:sz w:val="20"/>
          <w:szCs w:val="20"/>
          <w:lang w:eastAsia="en-US"/>
        </w:rPr>
      </w:pPr>
    </w:p>
    <w:p w14:paraId="5AE4BE66" w14:textId="21BC3833"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Izvajalec na naročnika prenaša materialne avtorske pravice in druge pravice avtorja na avtorskih delih, ki nastanejo zaradi izpolnitve te pogodbe oz. v zvezi s to pogodbo, zlasti pa nas</w:t>
      </w:r>
      <w:r w:rsidR="00197431">
        <w:rPr>
          <w:rFonts w:ascii="Arial" w:hAnsi="Arial" w:cs="Arial"/>
          <w:sz w:val="20"/>
          <w:szCs w:val="20"/>
          <w:lang w:eastAsia="en-US"/>
        </w:rPr>
        <w:t>lednje pravice:</w:t>
      </w:r>
    </w:p>
    <w:p w14:paraId="2568FBCA" w14:textId="6091269B"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pravico predelave,</w:t>
      </w:r>
    </w:p>
    <w:p w14:paraId="056EF9E2" w14:textId="446F8F9A"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pravico uporabe dela v predelani obliki,</w:t>
      </w:r>
    </w:p>
    <w:p w14:paraId="0D750EF9"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pravico dostopa in izročitve.</w:t>
      </w:r>
    </w:p>
    <w:p w14:paraId="5ECC1EF4" w14:textId="77777777" w:rsidR="00004613" w:rsidRPr="00004613" w:rsidRDefault="00004613" w:rsidP="00004613">
      <w:pPr>
        <w:spacing w:line="260" w:lineRule="atLeast"/>
        <w:jc w:val="both"/>
        <w:rPr>
          <w:rFonts w:ascii="Arial" w:hAnsi="Arial" w:cs="Arial"/>
          <w:sz w:val="20"/>
          <w:szCs w:val="20"/>
          <w:lang w:eastAsia="en-US"/>
        </w:rPr>
      </w:pPr>
    </w:p>
    <w:p w14:paraId="57CC4ED5"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Pravica do predelave obsega tudi nadaljnji prenos pravic na tretje osebe.</w:t>
      </w:r>
    </w:p>
    <w:p w14:paraId="53F91333" w14:textId="77777777" w:rsidR="00004613" w:rsidRPr="00004613" w:rsidRDefault="00004613" w:rsidP="00004613">
      <w:pPr>
        <w:spacing w:line="260" w:lineRule="atLeast"/>
        <w:jc w:val="both"/>
        <w:rPr>
          <w:rFonts w:ascii="Arial" w:hAnsi="Arial" w:cs="Arial"/>
          <w:sz w:val="20"/>
          <w:szCs w:val="20"/>
          <w:lang w:eastAsia="en-US"/>
        </w:rPr>
      </w:pPr>
    </w:p>
    <w:p w14:paraId="156272DB"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14:paraId="7CDD018A" w14:textId="77777777" w:rsidR="00004613" w:rsidRPr="00004613" w:rsidRDefault="00004613" w:rsidP="00004613">
      <w:pPr>
        <w:spacing w:line="260" w:lineRule="atLeast"/>
        <w:jc w:val="both"/>
        <w:rPr>
          <w:rFonts w:ascii="Arial" w:hAnsi="Arial" w:cs="Arial"/>
          <w:sz w:val="20"/>
          <w:szCs w:val="20"/>
          <w:lang w:eastAsia="en-US"/>
        </w:rPr>
      </w:pPr>
    </w:p>
    <w:p w14:paraId="4590FDFF"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lastRenderedPageBreak/>
        <w:t xml:space="preserve">Pogodbeni stranki se dogovorita, da izvajalec na naročnika prenese izključno pravico predelave programske opreme tako, da je naročniku omogočen dostop s polnimi pravicami do vzdrževanja, dopolnjevanja in spreminjanja programske opreme. </w:t>
      </w:r>
    </w:p>
    <w:p w14:paraId="666D0B02" w14:textId="77777777" w:rsidR="00004613" w:rsidRPr="00004613" w:rsidRDefault="00004613" w:rsidP="00004613">
      <w:pPr>
        <w:spacing w:line="260" w:lineRule="atLeast"/>
        <w:jc w:val="both"/>
        <w:rPr>
          <w:rFonts w:ascii="Arial" w:hAnsi="Arial" w:cs="Arial"/>
          <w:sz w:val="20"/>
          <w:szCs w:val="20"/>
          <w:lang w:eastAsia="en-US"/>
        </w:rPr>
      </w:pPr>
    </w:p>
    <w:p w14:paraId="004C30BC"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Pri standardni programski opremi, katere pravice ima tretja oseba, ki ni vključena v izvajanje te pogodbe, izvorne kode ni potrebno predati.</w:t>
      </w:r>
    </w:p>
    <w:p w14:paraId="05F64A15" w14:textId="77777777" w:rsidR="00004613" w:rsidRPr="00004613" w:rsidRDefault="00004613" w:rsidP="00004613">
      <w:pPr>
        <w:spacing w:line="260" w:lineRule="atLeast"/>
        <w:jc w:val="both"/>
        <w:rPr>
          <w:rFonts w:ascii="Arial" w:hAnsi="Arial" w:cs="Arial"/>
          <w:sz w:val="20"/>
          <w:szCs w:val="20"/>
          <w:lang w:eastAsia="en-US"/>
        </w:rPr>
      </w:pPr>
    </w:p>
    <w:p w14:paraId="5484BA6E"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02F0FC05" w14:textId="77777777" w:rsidR="00004613" w:rsidRPr="00004613" w:rsidRDefault="00004613" w:rsidP="00004613">
      <w:pPr>
        <w:spacing w:line="260" w:lineRule="atLeast"/>
        <w:jc w:val="both"/>
        <w:rPr>
          <w:rFonts w:ascii="Arial" w:hAnsi="Arial" w:cs="Arial"/>
          <w:sz w:val="20"/>
          <w:szCs w:val="20"/>
          <w:lang w:eastAsia="en-US"/>
        </w:rPr>
      </w:pPr>
    </w:p>
    <w:p w14:paraId="72010848"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2CA7A267" w14:textId="77777777" w:rsidR="00004613" w:rsidRPr="00004613" w:rsidRDefault="00004613" w:rsidP="00004613">
      <w:pPr>
        <w:spacing w:line="260" w:lineRule="atLeast"/>
        <w:jc w:val="both"/>
        <w:rPr>
          <w:rFonts w:ascii="Arial" w:hAnsi="Arial" w:cs="Arial"/>
          <w:sz w:val="20"/>
          <w:szCs w:val="20"/>
          <w:lang w:eastAsia="en-US"/>
        </w:rPr>
      </w:pPr>
    </w:p>
    <w:p w14:paraId="360E17B8"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55B0C090" w14:textId="77777777" w:rsidR="00004613" w:rsidRPr="00004613" w:rsidRDefault="00004613" w:rsidP="00004613">
      <w:pPr>
        <w:spacing w:line="260" w:lineRule="atLeast"/>
        <w:jc w:val="both"/>
        <w:rPr>
          <w:rFonts w:ascii="Arial" w:hAnsi="Arial" w:cs="Arial"/>
          <w:sz w:val="20"/>
          <w:szCs w:val="20"/>
          <w:lang w:eastAsia="en-US"/>
        </w:rPr>
      </w:pPr>
    </w:p>
    <w:p w14:paraId="78D84287"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XIV. STROKOVNI NADZOR</w:t>
      </w:r>
    </w:p>
    <w:p w14:paraId="1B7D3CAA" w14:textId="77777777" w:rsidR="00004613" w:rsidRPr="00004613" w:rsidRDefault="00004613" w:rsidP="00004613">
      <w:pPr>
        <w:spacing w:line="260" w:lineRule="atLeast"/>
        <w:jc w:val="both"/>
        <w:rPr>
          <w:rFonts w:ascii="Arial" w:hAnsi="Arial" w:cs="Arial"/>
          <w:b/>
          <w:sz w:val="20"/>
          <w:szCs w:val="20"/>
          <w:lang w:eastAsia="en-US"/>
        </w:rPr>
      </w:pPr>
    </w:p>
    <w:p w14:paraId="2E8D16E8"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22. člen</w:t>
      </w:r>
    </w:p>
    <w:p w14:paraId="75B49141" w14:textId="77777777" w:rsidR="00004613" w:rsidRPr="00004613" w:rsidRDefault="00004613" w:rsidP="00004613">
      <w:pPr>
        <w:spacing w:line="260" w:lineRule="atLeast"/>
        <w:jc w:val="both"/>
        <w:rPr>
          <w:rFonts w:ascii="Arial" w:hAnsi="Arial" w:cs="Arial"/>
          <w:sz w:val="20"/>
          <w:szCs w:val="20"/>
          <w:lang w:eastAsia="en-US"/>
        </w:rPr>
      </w:pPr>
    </w:p>
    <w:p w14:paraId="38250A25" w14:textId="06254A0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Skrbnika pogodbe s strani</w:t>
      </w:r>
      <w:r w:rsidR="00197431">
        <w:rPr>
          <w:rFonts w:ascii="Arial" w:hAnsi="Arial" w:cs="Arial"/>
          <w:sz w:val="20"/>
          <w:szCs w:val="20"/>
          <w:lang w:eastAsia="en-US"/>
        </w:rPr>
        <w:t>:</w:t>
      </w:r>
    </w:p>
    <w:p w14:paraId="0C24AA65" w14:textId="1161C94F" w:rsidR="00004613" w:rsidRPr="00197431" w:rsidRDefault="00004613" w:rsidP="00004613">
      <w:pPr>
        <w:numPr>
          <w:ilvl w:val="0"/>
          <w:numId w:val="30"/>
        </w:numPr>
        <w:spacing w:line="260" w:lineRule="atLeast"/>
        <w:jc w:val="both"/>
        <w:rPr>
          <w:rFonts w:ascii="Arial" w:hAnsi="Arial" w:cs="Arial"/>
          <w:sz w:val="20"/>
          <w:szCs w:val="20"/>
          <w:lang w:eastAsia="en-US"/>
        </w:rPr>
      </w:pPr>
      <w:r w:rsidRPr="00004613">
        <w:rPr>
          <w:rFonts w:ascii="Arial" w:hAnsi="Arial" w:cs="Arial"/>
          <w:sz w:val="20"/>
          <w:szCs w:val="20"/>
          <w:lang w:eastAsia="en-US"/>
        </w:rPr>
        <w:t>naročnika:___________________________</w:t>
      </w:r>
    </w:p>
    <w:p w14:paraId="75A9AC79" w14:textId="77777777" w:rsidR="00004613" w:rsidRPr="00004613" w:rsidRDefault="00004613" w:rsidP="00004613">
      <w:pPr>
        <w:numPr>
          <w:ilvl w:val="0"/>
          <w:numId w:val="30"/>
        </w:numPr>
        <w:spacing w:line="260" w:lineRule="atLeast"/>
        <w:jc w:val="both"/>
        <w:rPr>
          <w:rFonts w:ascii="Arial" w:hAnsi="Arial" w:cs="Arial"/>
          <w:sz w:val="20"/>
          <w:szCs w:val="20"/>
          <w:lang w:eastAsia="en-US"/>
        </w:rPr>
      </w:pPr>
      <w:r w:rsidRPr="00004613">
        <w:rPr>
          <w:rFonts w:ascii="Arial" w:hAnsi="Arial" w:cs="Arial"/>
          <w:sz w:val="20"/>
          <w:szCs w:val="20"/>
          <w:lang w:eastAsia="en-US"/>
        </w:rPr>
        <w:t>izvajalca: ____________________________.</w:t>
      </w:r>
    </w:p>
    <w:p w14:paraId="648DC7E4" w14:textId="7BAA70D6" w:rsidR="00004613" w:rsidRPr="00004613" w:rsidRDefault="00004613" w:rsidP="00004613">
      <w:pPr>
        <w:spacing w:line="260" w:lineRule="atLeast"/>
        <w:jc w:val="both"/>
        <w:rPr>
          <w:rFonts w:ascii="Arial" w:hAnsi="Arial" w:cs="Arial"/>
          <w:b/>
          <w:sz w:val="20"/>
          <w:szCs w:val="20"/>
          <w:lang w:eastAsia="en-US"/>
        </w:rPr>
      </w:pPr>
    </w:p>
    <w:p w14:paraId="2E3A5523"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XV. ODSTOP OD POGODBE</w:t>
      </w:r>
    </w:p>
    <w:p w14:paraId="0EE0FB5B" w14:textId="77777777" w:rsidR="00004613" w:rsidRPr="00004613" w:rsidRDefault="00004613" w:rsidP="00004613">
      <w:pPr>
        <w:spacing w:line="260" w:lineRule="atLeast"/>
        <w:jc w:val="both"/>
        <w:rPr>
          <w:rFonts w:ascii="Arial" w:hAnsi="Arial" w:cs="Arial"/>
          <w:b/>
          <w:sz w:val="20"/>
          <w:szCs w:val="20"/>
          <w:lang w:eastAsia="en-US"/>
        </w:rPr>
      </w:pPr>
    </w:p>
    <w:p w14:paraId="68178B27" w14:textId="77777777" w:rsidR="00004613" w:rsidRPr="00004613" w:rsidRDefault="00004613" w:rsidP="00197431">
      <w:pPr>
        <w:spacing w:line="260" w:lineRule="atLeast"/>
        <w:jc w:val="center"/>
        <w:rPr>
          <w:rFonts w:ascii="Arial" w:hAnsi="Arial" w:cs="Arial"/>
          <w:sz w:val="20"/>
          <w:szCs w:val="20"/>
          <w:lang w:eastAsia="en-US"/>
        </w:rPr>
      </w:pPr>
      <w:r w:rsidRPr="00004613">
        <w:rPr>
          <w:rFonts w:ascii="Arial" w:hAnsi="Arial" w:cs="Arial"/>
          <w:sz w:val="20"/>
          <w:szCs w:val="20"/>
          <w:lang w:eastAsia="en-US"/>
        </w:rPr>
        <w:t>23. člen</w:t>
      </w:r>
    </w:p>
    <w:p w14:paraId="6A4240BD" w14:textId="77777777" w:rsidR="00004613" w:rsidRPr="00004613" w:rsidRDefault="00004613" w:rsidP="00004613">
      <w:pPr>
        <w:spacing w:line="260" w:lineRule="atLeast"/>
        <w:jc w:val="both"/>
        <w:rPr>
          <w:rFonts w:ascii="Arial" w:hAnsi="Arial" w:cs="Arial"/>
          <w:sz w:val="20"/>
          <w:szCs w:val="20"/>
          <w:lang w:eastAsia="en-US"/>
        </w:rPr>
      </w:pPr>
    </w:p>
    <w:p w14:paraId="0ABA903E" w14:textId="14EBA69F"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Katera koli od pogodbenih strank lahko zaradi kršitev pogodbenih obveznosti s strani nasprotne stranke, če kršitve ne prenehajo po pisnem opominu, odstopi od pogodbe. </w:t>
      </w:r>
      <w:r w:rsidR="00B51A1D" w:rsidRPr="00B51A1D">
        <w:rPr>
          <w:rFonts w:ascii="Arial" w:hAnsi="Arial" w:cs="Arial"/>
          <w:sz w:val="20"/>
          <w:szCs w:val="20"/>
          <w:lang w:eastAsia="en-US"/>
        </w:rPr>
        <w:t xml:space="preserve">V </w:t>
      </w:r>
      <w:r w:rsidR="008E0E47">
        <w:rPr>
          <w:rFonts w:ascii="Arial" w:hAnsi="Arial" w:cs="Arial"/>
          <w:sz w:val="20"/>
          <w:szCs w:val="20"/>
          <w:lang w:eastAsia="en-US"/>
        </w:rPr>
        <w:t xml:space="preserve">tem </w:t>
      </w:r>
      <w:r w:rsidR="00B51A1D" w:rsidRPr="00B51A1D">
        <w:rPr>
          <w:rFonts w:ascii="Arial" w:hAnsi="Arial" w:cs="Arial"/>
          <w:sz w:val="20"/>
          <w:szCs w:val="20"/>
          <w:lang w:eastAsia="en-US"/>
        </w:rPr>
        <w:t xml:space="preserve">primeru je odpovedni rok 3 (tri) mesece od prejetega pisnega obvestila nasprotne pogodbene stranke. </w:t>
      </w:r>
      <w:r w:rsidRPr="00004613">
        <w:rPr>
          <w:rFonts w:ascii="Arial" w:hAnsi="Arial" w:cs="Arial"/>
          <w:sz w:val="20"/>
          <w:szCs w:val="20"/>
          <w:lang w:eastAsia="en-US"/>
        </w:rPr>
        <w:t>V primeru odstopa sta pogodbeni stranki dolžni poravnati medsebojne obveznosti iz te pogodbe in nastalo škodo.</w:t>
      </w:r>
    </w:p>
    <w:p w14:paraId="323C5E7C" w14:textId="77777777" w:rsidR="00004613" w:rsidRPr="00004613" w:rsidRDefault="00004613" w:rsidP="00004613">
      <w:pPr>
        <w:spacing w:line="260" w:lineRule="atLeast"/>
        <w:jc w:val="both"/>
        <w:rPr>
          <w:rFonts w:ascii="Arial" w:hAnsi="Arial" w:cs="Arial"/>
          <w:sz w:val="20"/>
          <w:szCs w:val="20"/>
          <w:lang w:eastAsia="en-US"/>
        </w:rPr>
      </w:pPr>
    </w:p>
    <w:p w14:paraId="592B11E0" w14:textId="66B1FE99"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Naročnik lahko s pisnim obvestilom, ki ga pošlje izvajalcu, odstopi od pogodbe, ne da bi s tem omejeval druge pravice ali pravna sre</w:t>
      </w:r>
      <w:r w:rsidR="00B51A1D">
        <w:rPr>
          <w:rFonts w:ascii="Arial" w:hAnsi="Arial" w:cs="Arial"/>
          <w:sz w:val="20"/>
          <w:szCs w:val="20"/>
          <w:lang w:eastAsia="en-US"/>
        </w:rPr>
        <w:t>dstva, ki jih ima na voljo, če:</w:t>
      </w:r>
    </w:p>
    <w:p w14:paraId="5EEBC839" w14:textId="55EA12E1" w:rsidR="00004613" w:rsidRPr="00B51A1D" w:rsidRDefault="00004613" w:rsidP="00004613">
      <w:pPr>
        <w:numPr>
          <w:ilvl w:val="0"/>
          <w:numId w:val="30"/>
        </w:numPr>
        <w:spacing w:line="260" w:lineRule="atLeast"/>
        <w:jc w:val="both"/>
        <w:rPr>
          <w:rFonts w:ascii="Arial" w:hAnsi="Arial" w:cs="Arial"/>
          <w:sz w:val="20"/>
          <w:szCs w:val="20"/>
          <w:lang w:eastAsia="en-US"/>
        </w:rPr>
      </w:pPr>
      <w:r w:rsidRPr="00004613">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9D4DF2" w14:textId="63778CE0" w:rsidR="00004613" w:rsidRPr="00B51A1D" w:rsidRDefault="00004613" w:rsidP="00004613">
      <w:pPr>
        <w:numPr>
          <w:ilvl w:val="0"/>
          <w:numId w:val="30"/>
        </w:numPr>
        <w:spacing w:line="260" w:lineRule="atLeast"/>
        <w:jc w:val="both"/>
        <w:rPr>
          <w:rFonts w:ascii="Arial" w:hAnsi="Arial" w:cs="Arial"/>
          <w:sz w:val="20"/>
          <w:szCs w:val="20"/>
          <w:lang w:eastAsia="en-US"/>
        </w:rPr>
      </w:pPr>
      <w:r w:rsidRPr="00004613">
        <w:rPr>
          <w:rFonts w:ascii="Arial" w:hAnsi="Arial" w:cs="Arial"/>
          <w:sz w:val="20"/>
          <w:szCs w:val="20"/>
          <w:lang w:eastAsia="en-US"/>
        </w:rPr>
        <w:t>izvajalec prenese pogodbo ali katerokoli pravico ali interes, ki izvira iz pogodbe, brez soglasja naročnika;</w:t>
      </w:r>
    </w:p>
    <w:p w14:paraId="3589C657" w14:textId="1FD3552D" w:rsidR="00004613" w:rsidRPr="00B51A1D" w:rsidRDefault="00004613" w:rsidP="00004613">
      <w:pPr>
        <w:numPr>
          <w:ilvl w:val="0"/>
          <w:numId w:val="30"/>
        </w:numPr>
        <w:spacing w:line="260" w:lineRule="atLeast"/>
        <w:jc w:val="both"/>
        <w:rPr>
          <w:rFonts w:ascii="Arial" w:hAnsi="Arial" w:cs="Arial"/>
          <w:sz w:val="20"/>
          <w:szCs w:val="20"/>
          <w:lang w:eastAsia="en-US"/>
        </w:rPr>
      </w:pPr>
      <w:r w:rsidRPr="00004613">
        <w:rPr>
          <w:rFonts w:ascii="Arial" w:hAnsi="Arial" w:cs="Arial"/>
          <w:sz w:val="20"/>
          <w:szCs w:val="20"/>
          <w:lang w:eastAsia="en-US"/>
        </w:rPr>
        <w:t>izvajalec odstopi od pogodbe ali jo preneha izvajati;</w:t>
      </w:r>
    </w:p>
    <w:p w14:paraId="42309B03" w14:textId="4DCAE9B5" w:rsidR="00004613" w:rsidRPr="00B51A1D" w:rsidRDefault="00004613" w:rsidP="00004613">
      <w:pPr>
        <w:numPr>
          <w:ilvl w:val="0"/>
          <w:numId w:val="30"/>
        </w:numPr>
        <w:spacing w:line="260" w:lineRule="atLeast"/>
        <w:jc w:val="both"/>
        <w:rPr>
          <w:rFonts w:ascii="Arial" w:hAnsi="Arial" w:cs="Arial"/>
          <w:sz w:val="20"/>
          <w:szCs w:val="20"/>
          <w:lang w:eastAsia="en-US"/>
        </w:rPr>
      </w:pPr>
      <w:r w:rsidRPr="00004613">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69C02141" w14:textId="49A17D94" w:rsidR="00004613" w:rsidRPr="00B51A1D" w:rsidRDefault="00004613" w:rsidP="00004613">
      <w:pPr>
        <w:numPr>
          <w:ilvl w:val="0"/>
          <w:numId w:val="30"/>
        </w:numPr>
        <w:spacing w:line="260" w:lineRule="atLeast"/>
        <w:jc w:val="both"/>
        <w:rPr>
          <w:rFonts w:ascii="Arial" w:hAnsi="Arial" w:cs="Arial"/>
          <w:sz w:val="20"/>
          <w:szCs w:val="20"/>
          <w:lang w:eastAsia="en-US"/>
        </w:rPr>
      </w:pPr>
      <w:r w:rsidRPr="00004613">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0AC8BCEB" w14:textId="77777777" w:rsidR="00004613" w:rsidRPr="00004613" w:rsidRDefault="00004613" w:rsidP="00004613">
      <w:pPr>
        <w:numPr>
          <w:ilvl w:val="0"/>
          <w:numId w:val="30"/>
        </w:num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v skladu z veljavno zakonodajo s področja izvrševanja proračuna za izvedbo naloge ne bo več imel zagotovljenih sredstev. </w:t>
      </w:r>
    </w:p>
    <w:p w14:paraId="520431FA" w14:textId="77777777" w:rsidR="00004613" w:rsidRPr="00004613" w:rsidRDefault="00004613" w:rsidP="00004613">
      <w:pPr>
        <w:spacing w:line="260" w:lineRule="atLeast"/>
        <w:jc w:val="both"/>
        <w:rPr>
          <w:rFonts w:ascii="Arial" w:hAnsi="Arial" w:cs="Arial"/>
          <w:sz w:val="20"/>
          <w:szCs w:val="20"/>
          <w:lang w:eastAsia="en-US"/>
        </w:rPr>
      </w:pPr>
    </w:p>
    <w:p w14:paraId="2714D219" w14:textId="77777777" w:rsidR="00A07A69" w:rsidRDefault="00A07A69" w:rsidP="00004613">
      <w:pPr>
        <w:spacing w:line="260" w:lineRule="atLeast"/>
        <w:jc w:val="both"/>
        <w:rPr>
          <w:rFonts w:ascii="Arial" w:hAnsi="Arial" w:cs="Arial"/>
          <w:b/>
          <w:sz w:val="20"/>
          <w:szCs w:val="20"/>
          <w:lang w:eastAsia="en-US"/>
        </w:rPr>
      </w:pPr>
    </w:p>
    <w:p w14:paraId="48AEA974" w14:textId="77777777" w:rsidR="00A07A69" w:rsidRDefault="00A07A69" w:rsidP="00004613">
      <w:pPr>
        <w:spacing w:line="260" w:lineRule="atLeast"/>
        <w:jc w:val="both"/>
        <w:rPr>
          <w:rFonts w:ascii="Arial" w:hAnsi="Arial" w:cs="Arial"/>
          <w:b/>
          <w:sz w:val="20"/>
          <w:szCs w:val="20"/>
          <w:lang w:eastAsia="en-US"/>
        </w:rPr>
      </w:pPr>
    </w:p>
    <w:p w14:paraId="05FE1CEA" w14:textId="45A79291"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lastRenderedPageBreak/>
        <w:t>XVI. REŠEVANJE SPOROV</w:t>
      </w:r>
    </w:p>
    <w:p w14:paraId="00A7EF5D" w14:textId="77777777" w:rsidR="00004613" w:rsidRPr="00004613" w:rsidRDefault="00004613" w:rsidP="00004613">
      <w:pPr>
        <w:spacing w:line="260" w:lineRule="atLeast"/>
        <w:jc w:val="both"/>
        <w:rPr>
          <w:rFonts w:ascii="Arial" w:hAnsi="Arial" w:cs="Arial"/>
          <w:b/>
          <w:sz w:val="20"/>
          <w:szCs w:val="20"/>
          <w:lang w:eastAsia="en-US"/>
        </w:rPr>
      </w:pPr>
    </w:p>
    <w:p w14:paraId="459678A9" w14:textId="77777777" w:rsidR="00004613" w:rsidRPr="00004613" w:rsidRDefault="00004613" w:rsidP="00B51A1D">
      <w:pPr>
        <w:spacing w:line="260" w:lineRule="atLeast"/>
        <w:jc w:val="center"/>
        <w:rPr>
          <w:rFonts w:ascii="Arial" w:hAnsi="Arial" w:cs="Arial"/>
          <w:sz w:val="20"/>
          <w:szCs w:val="20"/>
          <w:lang w:eastAsia="en-US"/>
        </w:rPr>
      </w:pPr>
      <w:r w:rsidRPr="00004613">
        <w:rPr>
          <w:rFonts w:ascii="Arial" w:hAnsi="Arial" w:cs="Arial"/>
          <w:sz w:val="20"/>
          <w:szCs w:val="20"/>
          <w:lang w:eastAsia="en-US"/>
        </w:rPr>
        <w:t>24. člen</w:t>
      </w:r>
    </w:p>
    <w:p w14:paraId="389FB5E0" w14:textId="77777777" w:rsidR="00004613" w:rsidRPr="00004613" w:rsidRDefault="00004613" w:rsidP="00004613">
      <w:pPr>
        <w:spacing w:line="260" w:lineRule="atLeast"/>
        <w:jc w:val="both"/>
        <w:rPr>
          <w:rFonts w:ascii="Arial" w:hAnsi="Arial" w:cs="Arial"/>
          <w:sz w:val="20"/>
          <w:szCs w:val="20"/>
          <w:lang w:eastAsia="en-US"/>
        </w:rPr>
      </w:pPr>
    </w:p>
    <w:p w14:paraId="62112671"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46FCB59C" w14:textId="77777777" w:rsidR="00004613" w:rsidRPr="00004613" w:rsidRDefault="00004613" w:rsidP="00004613">
      <w:pPr>
        <w:spacing w:line="260" w:lineRule="atLeast"/>
        <w:jc w:val="both"/>
        <w:rPr>
          <w:rFonts w:ascii="Arial" w:hAnsi="Arial" w:cs="Arial"/>
          <w:sz w:val="20"/>
          <w:szCs w:val="20"/>
          <w:lang w:eastAsia="en-US"/>
        </w:rPr>
      </w:pPr>
    </w:p>
    <w:p w14:paraId="67D00579" w14:textId="77777777" w:rsidR="00004613" w:rsidRPr="00004613" w:rsidRDefault="00004613" w:rsidP="00004613">
      <w:pPr>
        <w:spacing w:line="260" w:lineRule="atLeast"/>
        <w:jc w:val="both"/>
        <w:rPr>
          <w:rFonts w:ascii="Arial" w:hAnsi="Arial" w:cs="Arial"/>
          <w:b/>
          <w:sz w:val="20"/>
          <w:szCs w:val="20"/>
          <w:lang w:eastAsia="en-US"/>
        </w:rPr>
      </w:pPr>
      <w:r w:rsidRPr="00004613">
        <w:rPr>
          <w:rFonts w:ascii="Arial" w:hAnsi="Arial" w:cs="Arial"/>
          <w:b/>
          <w:sz w:val="20"/>
          <w:szCs w:val="20"/>
          <w:lang w:eastAsia="en-US"/>
        </w:rPr>
        <w:t>XVII. KONČNE DOLOČBE</w:t>
      </w:r>
    </w:p>
    <w:p w14:paraId="326EF110" w14:textId="77777777" w:rsidR="00004613" w:rsidRPr="00004613" w:rsidRDefault="00004613" w:rsidP="00004613">
      <w:pPr>
        <w:spacing w:line="260" w:lineRule="atLeast"/>
        <w:jc w:val="both"/>
        <w:rPr>
          <w:rFonts w:ascii="Arial" w:hAnsi="Arial" w:cs="Arial"/>
          <w:b/>
          <w:sz w:val="20"/>
          <w:szCs w:val="20"/>
          <w:lang w:eastAsia="en-US"/>
        </w:rPr>
      </w:pPr>
    </w:p>
    <w:p w14:paraId="6522C130" w14:textId="77777777" w:rsidR="00004613" w:rsidRPr="00004613" w:rsidRDefault="00004613" w:rsidP="00B51A1D">
      <w:pPr>
        <w:spacing w:line="260" w:lineRule="atLeast"/>
        <w:jc w:val="center"/>
        <w:rPr>
          <w:rFonts w:ascii="Arial" w:hAnsi="Arial" w:cs="Arial"/>
          <w:sz w:val="20"/>
          <w:szCs w:val="20"/>
          <w:lang w:eastAsia="en-US"/>
        </w:rPr>
      </w:pPr>
      <w:r w:rsidRPr="00004613">
        <w:rPr>
          <w:rFonts w:ascii="Arial" w:hAnsi="Arial" w:cs="Arial"/>
          <w:sz w:val="20"/>
          <w:szCs w:val="20"/>
          <w:lang w:eastAsia="en-US"/>
        </w:rPr>
        <w:t>25. člen</w:t>
      </w:r>
    </w:p>
    <w:p w14:paraId="015A2821" w14:textId="77777777" w:rsidR="00004613" w:rsidRPr="00004613" w:rsidRDefault="00004613" w:rsidP="00004613">
      <w:pPr>
        <w:spacing w:line="260" w:lineRule="atLeast"/>
        <w:jc w:val="both"/>
        <w:rPr>
          <w:rFonts w:ascii="Arial" w:hAnsi="Arial" w:cs="Arial"/>
          <w:sz w:val="20"/>
          <w:szCs w:val="20"/>
          <w:lang w:eastAsia="en-US"/>
        </w:rPr>
      </w:pPr>
    </w:p>
    <w:p w14:paraId="7AC23DB8"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08C6C3D8" w14:textId="77777777" w:rsidR="00004613" w:rsidRPr="00004613" w:rsidRDefault="00004613" w:rsidP="00004613">
      <w:pPr>
        <w:spacing w:line="260" w:lineRule="atLeast"/>
        <w:jc w:val="both"/>
        <w:rPr>
          <w:rFonts w:ascii="Arial" w:hAnsi="Arial" w:cs="Arial"/>
          <w:sz w:val="20"/>
          <w:szCs w:val="20"/>
          <w:lang w:eastAsia="en-US"/>
        </w:rPr>
      </w:pPr>
    </w:p>
    <w:p w14:paraId="4C53E832"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49FF9EE1" w14:textId="77777777" w:rsidR="00004613" w:rsidRPr="00004613" w:rsidRDefault="00004613" w:rsidP="00004613">
      <w:pPr>
        <w:spacing w:line="260" w:lineRule="atLeast"/>
        <w:jc w:val="both"/>
        <w:rPr>
          <w:rFonts w:ascii="Arial" w:hAnsi="Arial" w:cs="Arial"/>
          <w:sz w:val="20"/>
          <w:szCs w:val="20"/>
          <w:lang w:eastAsia="en-US"/>
        </w:rPr>
      </w:pPr>
    </w:p>
    <w:p w14:paraId="6E7EF9F9" w14:textId="77777777" w:rsidR="00004613" w:rsidRPr="00004613" w:rsidRDefault="00004613" w:rsidP="00B51A1D">
      <w:pPr>
        <w:spacing w:line="260" w:lineRule="atLeast"/>
        <w:jc w:val="center"/>
        <w:rPr>
          <w:rFonts w:ascii="Arial" w:hAnsi="Arial" w:cs="Arial"/>
          <w:sz w:val="20"/>
          <w:szCs w:val="20"/>
          <w:lang w:eastAsia="en-US"/>
        </w:rPr>
      </w:pPr>
      <w:r w:rsidRPr="00004613">
        <w:rPr>
          <w:rFonts w:ascii="Arial" w:hAnsi="Arial" w:cs="Arial"/>
          <w:sz w:val="20"/>
          <w:szCs w:val="20"/>
          <w:lang w:eastAsia="en-US"/>
        </w:rPr>
        <w:t>26. člen</w:t>
      </w:r>
    </w:p>
    <w:p w14:paraId="1848B64D" w14:textId="77777777" w:rsidR="00004613" w:rsidRPr="00004613" w:rsidRDefault="00004613" w:rsidP="00004613">
      <w:pPr>
        <w:spacing w:line="260" w:lineRule="atLeast"/>
        <w:jc w:val="both"/>
        <w:rPr>
          <w:rFonts w:ascii="Arial" w:hAnsi="Arial" w:cs="Arial"/>
          <w:sz w:val="20"/>
          <w:szCs w:val="20"/>
          <w:lang w:eastAsia="en-US"/>
        </w:rPr>
      </w:pPr>
    </w:p>
    <w:p w14:paraId="05CB8501" w14:textId="77777777" w:rsidR="008E0E47" w:rsidRPr="00004613" w:rsidRDefault="008E0E47" w:rsidP="008E0E47">
      <w:pPr>
        <w:spacing w:line="260" w:lineRule="atLeast"/>
        <w:jc w:val="both"/>
        <w:rPr>
          <w:rFonts w:ascii="Arial" w:hAnsi="Arial" w:cs="Arial"/>
          <w:sz w:val="20"/>
          <w:szCs w:val="20"/>
          <w:lang w:eastAsia="en-US"/>
        </w:rPr>
      </w:pPr>
      <w:r w:rsidRPr="00004613">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6BBA3121" w14:textId="77777777" w:rsidR="008E0E47" w:rsidRPr="00004613" w:rsidRDefault="008E0E47" w:rsidP="008E0E47">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 </w:t>
      </w:r>
    </w:p>
    <w:p w14:paraId="60FBC0EA" w14:textId="77777777" w:rsidR="008E0E47" w:rsidRPr="00004613" w:rsidRDefault="008E0E47" w:rsidP="008E0E47">
      <w:pPr>
        <w:spacing w:line="260" w:lineRule="atLeast"/>
        <w:jc w:val="both"/>
        <w:rPr>
          <w:rFonts w:ascii="Arial" w:hAnsi="Arial" w:cs="Arial"/>
          <w:sz w:val="20"/>
          <w:szCs w:val="20"/>
          <w:lang w:eastAsia="en-US"/>
        </w:rPr>
      </w:pPr>
      <w:r w:rsidRPr="00004613">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41E10C71" w14:textId="543A5D93" w:rsidR="008E0E47" w:rsidRDefault="008E0E47" w:rsidP="00B51A1D">
      <w:pPr>
        <w:spacing w:line="260" w:lineRule="atLeast"/>
        <w:jc w:val="both"/>
        <w:rPr>
          <w:rFonts w:ascii="Arial" w:hAnsi="Arial" w:cs="Arial"/>
          <w:sz w:val="20"/>
          <w:szCs w:val="20"/>
          <w:lang w:eastAsia="en-US"/>
        </w:rPr>
      </w:pPr>
    </w:p>
    <w:p w14:paraId="15B709F3" w14:textId="35BB137D" w:rsidR="008E0E47" w:rsidRDefault="008E0E47" w:rsidP="008E0E47">
      <w:pPr>
        <w:spacing w:line="260" w:lineRule="atLeast"/>
        <w:jc w:val="center"/>
        <w:rPr>
          <w:rFonts w:ascii="Arial" w:hAnsi="Arial" w:cs="Arial"/>
          <w:sz w:val="20"/>
          <w:szCs w:val="20"/>
          <w:lang w:eastAsia="en-US"/>
        </w:rPr>
      </w:pPr>
      <w:r w:rsidRPr="008E0E47">
        <w:rPr>
          <w:rFonts w:ascii="Arial" w:hAnsi="Arial" w:cs="Arial"/>
          <w:sz w:val="20"/>
          <w:szCs w:val="20"/>
          <w:lang w:eastAsia="en-US"/>
        </w:rPr>
        <w:t>27. člen</w:t>
      </w:r>
    </w:p>
    <w:p w14:paraId="2C735E90" w14:textId="77777777" w:rsidR="008E0E47" w:rsidRDefault="008E0E47" w:rsidP="00B51A1D">
      <w:pPr>
        <w:spacing w:line="260" w:lineRule="atLeast"/>
        <w:jc w:val="both"/>
        <w:rPr>
          <w:rFonts w:ascii="Arial" w:hAnsi="Arial" w:cs="Arial"/>
          <w:sz w:val="20"/>
          <w:szCs w:val="20"/>
          <w:lang w:eastAsia="en-US"/>
        </w:rPr>
      </w:pPr>
    </w:p>
    <w:p w14:paraId="6009FF61" w14:textId="6E1AD054" w:rsidR="00B51A1D" w:rsidRPr="00B51A1D" w:rsidRDefault="00B51A1D" w:rsidP="00B51A1D">
      <w:pPr>
        <w:spacing w:line="260" w:lineRule="atLeast"/>
        <w:jc w:val="both"/>
        <w:rPr>
          <w:rFonts w:ascii="Arial" w:hAnsi="Arial" w:cs="Arial"/>
          <w:sz w:val="20"/>
          <w:szCs w:val="20"/>
          <w:lang w:eastAsia="en-US"/>
        </w:rPr>
      </w:pPr>
      <w:r w:rsidRPr="00B51A1D">
        <w:rPr>
          <w:rFonts w:ascii="Arial" w:hAnsi="Arial" w:cs="Arial"/>
          <w:sz w:val="20"/>
          <w:szCs w:val="20"/>
          <w:lang w:eastAsia="en-US"/>
        </w:rPr>
        <w:t>Ta pogodba je sklenjena pod razveznim pogojem, ki se uresniči v primeru izpolnitve ene od naslednjih okoliščin:</w:t>
      </w:r>
    </w:p>
    <w:p w14:paraId="7A970806" w14:textId="77777777" w:rsidR="00B51A1D" w:rsidRPr="00B51A1D" w:rsidRDefault="00B51A1D" w:rsidP="00B51A1D">
      <w:pPr>
        <w:spacing w:line="260" w:lineRule="atLeast"/>
        <w:jc w:val="both"/>
        <w:rPr>
          <w:rFonts w:ascii="Arial" w:hAnsi="Arial" w:cs="Arial"/>
          <w:sz w:val="20"/>
          <w:szCs w:val="20"/>
          <w:lang w:eastAsia="en-US"/>
        </w:rPr>
      </w:pPr>
      <w:r w:rsidRPr="00B51A1D">
        <w:rPr>
          <w:rFonts w:ascii="Arial" w:hAnsi="Arial" w:cs="Arial"/>
          <w:sz w:val="20"/>
          <w:szCs w:val="20"/>
          <w:lang w:eastAsia="en-US"/>
        </w:rPr>
        <w:t xml:space="preserve">• če bo naročnik seznanjen, da je sodišče s pravnomočno odločitvijo ugotovilo kršitev obveznosti delovne, </w:t>
      </w:r>
      <w:proofErr w:type="spellStart"/>
      <w:r w:rsidRPr="00B51A1D">
        <w:rPr>
          <w:rFonts w:ascii="Arial" w:hAnsi="Arial" w:cs="Arial"/>
          <w:sz w:val="20"/>
          <w:szCs w:val="20"/>
          <w:lang w:eastAsia="en-US"/>
        </w:rPr>
        <w:t>okoljske</w:t>
      </w:r>
      <w:proofErr w:type="spellEnd"/>
      <w:r w:rsidRPr="00B51A1D">
        <w:rPr>
          <w:rFonts w:ascii="Arial" w:hAnsi="Arial" w:cs="Arial"/>
          <w:sz w:val="20"/>
          <w:szCs w:val="20"/>
          <w:lang w:eastAsia="en-US"/>
        </w:rPr>
        <w:t xml:space="preserve"> ali socialne zakonodaje s strani izvajalca ali podizvajalca ali</w:t>
      </w:r>
    </w:p>
    <w:p w14:paraId="0F1BBB94" w14:textId="77777777" w:rsidR="00B51A1D" w:rsidRPr="00B51A1D" w:rsidRDefault="00B51A1D" w:rsidP="00B51A1D">
      <w:pPr>
        <w:spacing w:line="260" w:lineRule="atLeast"/>
        <w:jc w:val="both"/>
        <w:rPr>
          <w:rFonts w:ascii="Arial" w:hAnsi="Arial" w:cs="Arial"/>
          <w:sz w:val="20"/>
          <w:szCs w:val="20"/>
          <w:lang w:eastAsia="en-US"/>
        </w:rPr>
      </w:pPr>
      <w:r w:rsidRPr="00B51A1D">
        <w:rPr>
          <w:rFonts w:ascii="Arial" w:hAnsi="Arial" w:cs="Arial"/>
          <w:sz w:val="20"/>
          <w:szCs w:val="20"/>
          <w:lang w:eastAsia="en-US"/>
        </w:rPr>
        <w:t>• 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5F7D7BC" w14:textId="77777777" w:rsidR="00B51A1D" w:rsidRPr="00B51A1D" w:rsidRDefault="00B51A1D" w:rsidP="00B51A1D">
      <w:pPr>
        <w:spacing w:line="260" w:lineRule="atLeast"/>
        <w:jc w:val="both"/>
        <w:rPr>
          <w:rFonts w:ascii="Arial" w:hAnsi="Arial" w:cs="Arial"/>
          <w:sz w:val="20"/>
          <w:szCs w:val="20"/>
          <w:lang w:eastAsia="en-US"/>
        </w:rPr>
      </w:pPr>
    </w:p>
    <w:p w14:paraId="001C1F44" w14:textId="77777777" w:rsidR="00B51A1D" w:rsidRPr="00B51A1D" w:rsidRDefault="00B51A1D" w:rsidP="00B51A1D">
      <w:pPr>
        <w:spacing w:line="260" w:lineRule="atLeast"/>
        <w:jc w:val="both"/>
        <w:rPr>
          <w:rFonts w:ascii="Arial" w:hAnsi="Arial" w:cs="Arial"/>
          <w:sz w:val="20"/>
          <w:szCs w:val="20"/>
          <w:lang w:eastAsia="en-US"/>
        </w:rPr>
      </w:pPr>
      <w:r w:rsidRPr="00B51A1D">
        <w:rPr>
          <w:rFonts w:ascii="Arial" w:hAnsi="Arial" w:cs="Arial"/>
          <w:sz w:val="20"/>
          <w:szCs w:val="20"/>
          <w:lang w:eastAsia="en-US"/>
        </w:rPr>
        <w:t>Razvezni pogoj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1E8309E" w14:textId="77777777" w:rsidR="00B51A1D" w:rsidRPr="00B51A1D" w:rsidRDefault="00B51A1D" w:rsidP="00B51A1D">
      <w:pPr>
        <w:spacing w:line="260" w:lineRule="atLeast"/>
        <w:jc w:val="both"/>
        <w:rPr>
          <w:rFonts w:ascii="Arial" w:hAnsi="Arial" w:cs="Arial"/>
          <w:sz w:val="20"/>
          <w:szCs w:val="20"/>
          <w:lang w:eastAsia="en-US"/>
        </w:rPr>
      </w:pPr>
    </w:p>
    <w:p w14:paraId="539E1117" w14:textId="77777777" w:rsidR="00B51A1D" w:rsidRPr="00B51A1D" w:rsidRDefault="00B51A1D" w:rsidP="00B51A1D">
      <w:pPr>
        <w:spacing w:line="260" w:lineRule="atLeast"/>
        <w:jc w:val="both"/>
        <w:rPr>
          <w:rFonts w:ascii="Arial" w:hAnsi="Arial" w:cs="Arial"/>
          <w:sz w:val="20"/>
          <w:szCs w:val="20"/>
          <w:lang w:eastAsia="en-US"/>
        </w:rPr>
      </w:pPr>
      <w:r w:rsidRPr="00B51A1D">
        <w:rPr>
          <w:rFonts w:ascii="Arial" w:hAnsi="Arial" w:cs="Arial"/>
          <w:sz w:val="20"/>
          <w:szCs w:val="20"/>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72027299" w14:textId="77777777" w:rsidR="00B51A1D" w:rsidRPr="00B51A1D" w:rsidRDefault="00B51A1D" w:rsidP="00B51A1D">
      <w:pPr>
        <w:spacing w:line="260" w:lineRule="atLeast"/>
        <w:jc w:val="both"/>
        <w:rPr>
          <w:rFonts w:ascii="Arial" w:hAnsi="Arial" w:cs="Arial"/>
          <w:sz w:val="20"/>
          <w:szCs w:val="20"/>
          <w:lang w:eastAsia="en-US"/>
        </w:rPr>
      </w:pPr>
    </w:p>
    <w:p w14:paraId="1F8C9488" w14:textId="62F35037" w:rsidR="00B51A1D" w:rsidRDefault="00B51A1D" w:rsidP="00B51A1D">
      <w:pPr>
        <w:spacing w:line="260" w:lineRule="atLeast"/>
        <w:jc w:val="both"/>
        <w:rPr>
          <w:rFonts w:ascii="Arial" w:hAnsi="Arial" w:cs="Arial"/>
          <w:sz w:val="20"/>
          <w:szCs w:val="20"/>
          <w:lang w:eastAsia="en-US"/>
        </w:rPr>
      </w:pPr>
      <w:r w:rsidRPr="00B51A1D">
        <w:rPr>
          <w:rFonts w:ascii="Arial" w:hAnsi="Arial" w:cs="Arial"/>
          <w:sz w:val="20"/>
          <w:szCs w:val="20"/>
          <w:lang w:eastAsia="en-US"/>
        </w:rPr>
        <w:t>Če naročnik v roku 30 dni od seznanitve s kršitvijo ne začne novega postopka javnega naročila, se šteje, da je pogodba razvezana trideseti dan od seznanitve s kršitvijo.</w:t>
      </w:r>
    </w:p>
    <w:p w14:paraId="09834BE7" w14:textId="7478F195" w:rsidR="00004613" w:rsidRPr="00004613" w:rsidRDefault="00004613" w:rsidP="00004613">
      <w:pPr>
        <w:spacing w:line="260" w:lineRule="atLeast"/>
        <w:jc w:val="both"/>
        <w:rPr>
          <w:rFonts w:ascii="Arial" w:hAnsi="Arial" w:cs="Arial"/>
          <w:sz w:val="20"/>
          <w:szCs w:val="20"/>
          <w:lang w:eastAsia="en-US"/>
        </w:rPr>
      </w:pPr>
    </w:p>
    <w:p w14:paraId="16BD3E56" w14:textId="0017549D" w:rsidR="00004613" w:rsidRPr="00004613" w:rsidRDefault="00004613" w:rsidP="00B51A1D">
      <w:pPr>
        <w:spacing w:line="260" w:lineRule="atLeast"/>
        <w:jc w:val="center"/>
        <w:rPr>
          <w:rFonts w:ascii="Arial" w:hAnsi="Arial" w:cs="Arial"/>
          <w:sz w:val="20"/>
          <w:szCs w:val="20"/>
          <w:lang w:eastAsia="en-US"/>
        </w:rPr>
      </w:pPr>
      <w:r w:rsidRPr="00004613">
        <w:rPr>
          <w:rFonts w:ascii="Arial" w:hAnsi="Arial" w:cs="Arial"/>
          <w:sz w:val="20"/>
          <w:szCs w:val="20"/>
          <w:lang w:eastAsia="en-US"/>
        </w:rPr>
        <w:t>2</w:t>
      </w:r>
      <w:r w:rsidR="003505C4">
        <w:rPr>
          <w:rFonts w:ascii="Arial" w:hAnsi="Arial" w:cs="Arial"/>
          <w:sz w:val="20"/>
          <w:szCs w:val="20"/>
          <w:lang w:eastAsia="en-US"/>
        </w:rPr>
        <w:t>8</w:t>
      </w:r>
      <w:r w:rsidRPr="00004613">
        <w:rPr>
          <w:rFonts w:ascii="Arial" w:hAnsi="Arial" w:cs="Arial"/>
          <w:sz w:val="20"/>
          <w:szCs w:val="20"/>
          <w:lang w:eastAsia="en-US"/>
        </w:rPr>
        <w:t>. člen</w:t>
      </w:r>
    </w:p>
    <w:p w14:paraId="750D1AD8" w14:textId="77777777" w:rsidR="00004613" w:rsidRPr="00004613" w:rsidRDefault="00004613" w:rsidP="00004613">
      <w:pPr>
        <w:spacing w:line="260" w:lineRule="atLeast"/>
        <w:jc w:val="both"/>
        <w:rPr>
          <w:rFonts w:ascii="Arial" w:hAnsi="Arial" w:cs="Arial"/>
          <w:sz w:val="20"/>
          <w:szCs w:val="20"/>
          <w:lang w:eastAsia="en-US"/>
        </w:rPr>
      </w:pPr>
    </w:p>
    <w:p w14:paraId="12CBB3C0"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Pogodba je sklenjena v petih enakih izvodih, od katerih prejme izvajalec en izvod, naročnik pa štiri.</w:t>
      </w:r>
    </w:p>
    <w:p w14:paraId="2BBB9A27" w14:textId="77777777" w:rsidR="00004613" w:rsidRPr="00004613" w:rsidRDefault="00004613" w:rsidP="00004613">
      <w:pPr>
        <w:spacing w:line="260" w:lineRule="atLeast"/>
        <w:jc w:val="both"/>
        <w:rPr>
          <w:rFonts w:ascii="Arial" w:hAnsi="Arial" w:cs="Arial"/>
          <w:sz w:val="20"/>
          <w:szCs w:val="20"/>
          <w:lang w:eastAsia="en-US"/>
        </w:rPr>
      </w:pPr>
    </w:p>
    <w:p w14:paraId="571595FF" w14:textId="77777777" w:rsidR="00004613" w:rsidRPr="00004613" w:rsidRDefault="00004613" w:rsidP="00004613">
      <w:pPr>
        <w:spacing w:line="260" w:lineRule="atLeast"/>
        <w:jc w:val="both"/>
        <w:rPr>
          <w:rFonts w:ascii="Arial" w:hAnsi="Arial" w:cs="Arial"/>
          <w:sz w:val="20"/>
          <w:szCs w:val="20"/>
          <w:lang w:eastAsia="en-US"/>
        </w:rPr>
      </w:pPr>
    </w:p>
    <w:p w14:paraId="72282A94" w14:textId="77777777" w:rsidR="00004613" w:rsidRPr="00004613" w:rsidRDefault="00004613" w:rsidP="00004613">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004613" w:rsidRPr="00004613" w14:paraId="6B87E32D" w14:textId="77777777" w:rsidTr="00004613">
        <w:trPr>
          <w:cantSplit/>
        </w:trPr>
        <w:tc>
          <w:tcPr>
            <w:tcW w:w="5032" w:type="dxa"/>
          </w:tcPr>
          <w:p w14:paraId="09F672E5"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lastRenderedPageBreak/>
              <w:t>IZVAJALEC:</w:t>
            </w:r>
          </w:p>
          <w:p w14:paraId="4EA269DF" w14:textId="77777777" w:rsidR="00004613" w:rsidRPr="00004613" w:rsidRDefault="00004613" w:rsidP="00004613">
            <w:pPr>
              <w:spacing w:line="260" w:lineRule="atLeast"/>
              <w:jc w:val="both"/>
              <w:rPr>
                <w:rFonts w:ascii="Arial" w:hAnsi="Arial" w:cs="Arial"/>
                <w:sz w:val="20"/>
                <w:szCs w:val="20"/>
                <w:lang w:eastAsia="en-US"/>
              </w:rPr>
            </w:pPr>
          </w:p>
          <w:p w14:paraId="47C47012"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________________________________</w:t>
            </w:r>
          </w:p>
          <w:p w14:paraId="560C3722" w14:textId="77777777" w:rsidR="00004613" w:rsidRPr="00004613" w:rsidRDefault="00004613" w:rsidP="00004613">
            <w:pPr>
              <w:spacing w:line="260" w:lineRule="atLeast"/>
              <w:jc w:val="both"/>
              <w:rPr>
                <w:rFonts w:ascii="Arial" w:hAnsi="Arial" w:cs="Arial"/>
                <w:sz w:val="20"/>
                <w:szCs w:val="20"/>
                <w:lang w:eastAsia="en-US"/>
              </w:rPr>
            </w:pPr>
          </w:p>
          <w:p w14:paraId="2DABEFF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Datum in kraj:_____________________</w:t>
            </w:r>
          </w:p>
          <w:p w14:paraId="38219DB0" w14:textId="77777777" w:rsidR="00004613" w:rsidRPr="00004613" w:rsidRDefault="00004613" w:rsidP="00004613">
            <w:pPr>
              <w:spacing w:line="260" w:lineRule="atLeast"/>
              <w:jc w:val="both"/>
              <w:rPr>
                <w:rFonts w:ascii="Arial" w:hAnsi="Arial" w:cs="Arial"/>
                <w:sz w:val="20"/>
                <w:szCs w:val="20"/>
                <w:lang w:eastAsia="en-US"/>
              </w:rPr>
            </w:pPr>
          </w:p>
          <w:p w14:paraId="7CAB434C" w14:textId="77777777" w:rsidR="00004613" w:rsidRPr="00004613" w:rsidRDefault="00004613" w:rsidP="00004613">
            <w:pPr>
              <w:spacing w:line="260" w:lineRule="atLeast"/>
              <w:jc w:val="both"/>
              <w:rPr>
                <w:rFonts w:ascii="Arial" w:hAnsi="Arial" w:cs="Arial"/>
                <w:sz w:val="20"/>
                <w:szCs w:val="20"/>
                <w:lang w:eastAsia="en-US"/>
              </w:rPr>
            </w:pPr>
          </w:p>
          <w:p w14:paraId="5141BD0F"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________, direktor</w:t>
            </w:r>
          </w:p>
          <w:p w14:paraId="61FECB6E" w14:textId="77777777" w:rsidR="00004613" w:rsidRPr="00004613" w:rsidRDefault="00004613" w:rsidP="00004613">
            <w:pPr>
              <w:spacing w:line="260" w:lineRule="atLeast"/>
              <w:jc w:val="both"/>
              <w:rPr>
                <w:rFonts w:ascii="Arial" w:hAnsi="Arial" w:cs="Arial"/>
                <w:sz w:val="20"/>
                <w:szCs w:val="20"/>
                <w:lang w:eastAsia="en-US"/>
              </w:rPr>
            </w:pPr>
          </w:p>
          <w:p w14:paraId="06CF12C8"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____________________________</w:t>
            </w:r>
          </w:p>
        </w:tc>
        <w:tc>
          <w:tcPr>
            <w:tcW w:w="4178" w:type="dxa"/>
          </w:tcPr>
          <w:p w14:paraId="511031A3"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NAROČNIK:</w:t>
            </w:r>
          </w:p>
          <w:p w14:paraId="754D0FC8" w14:textId="77777777" w:rsidR="00004613" w:rsidRPr="00004613" w:rsidRDefault="00004613" w:rsidP="00004613">
            <w:pPr>
              <w:spacing w:line="260" w:lineRule="atLeast"/>
              <w:jc w:val="both"/>
              <w:rPr>
                <w:rFonts w:ascii="Arial" w:hAnsi="Arial" w:cs="Arial"/>
                <w:sz w:val="20"/>
                <w:szCs w:val="20"/>
                <w:lang w:eastAsia="en-US"/>
              </w:rPr>
            </w:pPr>
          </w:p>
          <w:p w14:paraId="28635622"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 xml:space="preserve">Ministrstvo za infrastrukturo </w:t>
            </w:r>
          </w:p>
          <w:p w14:paraId="05EC0E2D"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Langusova ulica 4, 1535 Ljubljana</w:t>
            </w:r>
          </w:p>
          <w:p w14:paraId="4BE89430" w14:textId="77777777" w:rsidR="00004613" w:rsidRPr="00004613" w:rsidRDefault="00004613" w:rsidP="00004613">
            <w:pPr>
              <w:spacing w:line="260" w:lineRule="atLeast"/>
              <w:jc w:val="both"/>
              <w:rPr>
                <w:rFonts w:ascii="Arial" w:hAnsi="Arial" w:cs="Arial"/>
                <w:sz w:val="20"/>
                <w:szCs w:val="20"/>
                <w:lang w:eastAsia="en-US"/>
              </w:rPr>
            </w:pPr>
          </w:p>
          <w:p w14:paraId="3489C5FD" w14:textId="77777777" w:rsidR="00004613" w:rsidRPr="00004613" w:rsidRDefault="00004613" w:rsidP="00004613">
            <w:pPr>
              <w:spacing w:line="260" w:lineRule="atLeast"/>
              <w:jc w:val="both"/>
              <w:rPr>
                <w:rFonts w:ascii="Arial" w:hAnsi="Arial" w:cs="Arial"/>
                <w:sz w:val="20"/>
                <w:szCs w:val="20"/>
                <w:lang w:eastAsia="en-US"/>
              </w:rPr>
            </w:pPr>
          </w:p>
          <w:p w14:paraId="247D3881"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Datum in kraj:____________________</w:t>
            </w:r>
          </w:p>
          <w:p w14:paraId="72ED6C2D" w14:textId="77777777" w:rsidR="00004613" w:rsidRPr="00004613" w:rsidRDefault="00004613" w:rsidP="00004613">
            <w:pPr>
              <w:spacing w:line="260" w:lineRule="atLeast"/>
              <w:jc w:val="both"/>
              <w:rPr>
                <w:rFonts w:ascii="Arial" w:hAnsi="Arial" w:cs="Arial"/>
                <w:sz w:val="20"/>
                <w:szCs w:val="20"/>
                <w:lang w:eastAsia="en-US"/>
              </w:rPr>
            </w:pPr>
          </w:p>
          <w:p w14:paraId="195BE6D9" w14:textId="77777777" w:rsidR="00004613" w:rsidRPr="00004613" w:rsidRDefault="00004613" w:rsidP="00004613">
            <w:pPr>
              <w:spacing w:line="260" w:lineRule="atLeast"/>
              <w:jc w:val="both"/>
              <w:rPr>
                <w:rFonts w:ascii="Arial" w:hAnsi="Arial" w:cs="Arial"/>
                <w:sz w:val="20"/>
                <w:szCs w:val="20"/>
                <w:lang w:eastAsia="en-US"/>
              </w:rPr>
            </w:pPr>
          </w:p>
          <w:p w14:paraId="75B3C6E7" w14:textId="1745628B" w:rsidR="00004613" w:rsidRPr="00004613" w:rsidRDefault="00004613" w:rsidP="00004613">
            <w:pPr>
              <w:spacing w:line="260" w:lineRule="atLeast"/>
              <w:jc w:val="both"/>
              <w:rPr>
                <w:rFonts w:ascii="Arial" w:hAnsi="Arial" w:cs="Arial"/>
                <w:sz w:val="20"/>
                <w:szCs w:val="20"/>
                <w:lang w:eastAsia="en-US"/>
              </w:rPr>
            </w:pPr>
            <w:r w:rsidRPr="003505C4">
              <w:rPr>
                <w:rFonts w:ascii="Arial" w:hAnsi="Arial" w:cs="Arial"/>
                <w:sz w:val="20"/>
                <w:szCs w:val="20"/>
                <w:lang w:eastAsia="en-US"/>
              </w:rPr>
              <w:t xml:space="preserve">mag. </w:t>
            </w:r>
            <w:r w:rsidR="003505C4" w:rsidRPr="003505C4">
              <w:rPr>
                <w:rFonts w:ascii="Arial" w:hAnsi="Arial" w:cs="Arial"/>
                <w:sz w:val="20"/>
                <w:szCs w:val="20"/>
                <w:lang w:eastAsia="en-US"/>
              </w:rPr>
              <w:t>Alenka Bratušek</w:t>
            </w:r>
            <w:r w:rsidRPr="003505C4">
              <w:rPr>
                <w:rFonts w:ascii="Arial" w:hAnsi="Arial" w:cs="Arial"/>
                <w:sz w:val="20"/>
                <w:szCs w:val="20"/>
                <w:lang w:eastAsia="en-US"/>
              </w:rPr>
              <w:t>, ministr</w:t>
            </w:r>
            <w:r w:rsidR="003505C4" w:rsidRPr="003505C4">
              <w:rPr>
                <w:rFonts w:ascii="Arial" w:hAnsi="Arial" w:cs="Arial"/>
                <w:sz w:val="20"/>
                <w:szCs w:val="20"/>
                <w:lang w:eastAsia="en-US"/>
              </w:rPr>
              <w:t>ica</w:t>
            </w:r>
          </w:p>
          <w:p w14:paraId="0CE29557" w14:textId="77777777" w:rsidR="00004613" w:rsidRPr="00004613" w:rsidRDefault="00004613" w:rsidP="00004613">
            <w:pPr>
              <w:spacing w:line="260" w:lineRule="atLeast"/>
              <w:jc w:val="both"/>
              <w:rPr>
                <w:rFonts w:ascii="Arial" w:hAnsi="Arial" w:cs="Arial"/>
                <w:sz w:val="20"/>
                <w:szCs w:val="20"/>
                <w:lang w:eastAsia="en-US"/>
              </w:rPr>
            </w:pPr>
            <w:r w:rsidRPr="00004613">
              <w:rPr>
                <w:rFonts w:ascii="Arial" w:hAnsi="Arial" w:cs="Arial"/>
                <w:sz w:val="20"/>
                <w:szCs w:val="20"/>
                <w:lang w:eastAsia="en-US"/>
              </w:rPr>
              <w:t>________________________________</w:t>
            </w:r>
          </w:p>
        </w:tc>
      </w:tr>
    </w:tbl>
    <w:p w14:paraId="516F3B3F" w14:textId="77777777" w:rsidR="004E352A" w:rsidRDefault="004E352A" w:rsidP="00E74A6D">
      <w:pPr>
        <w:spacing w:line="260" w:lineRule="atLeast"/>
        <w:jc w:val="both"/>
        <w:rPr>
          <w:rFonts w:ascii="Arial" w:hAnsi="Arial" w:cs="Arial"/>
          <w:sz w:val="20"/>
          <w:szCs w:val="20"/>
          <w:lang w:eastAsia="en-US"/>
        </w:rPr>
      </w:pPr>
    </w:p>
    <w:p w14:paraId="3340B096" w14:textId="77777777" w:rsidR="004E352A" w:rsidRDefault="004E352A" w:rsidP="00E74A6D">
      <w:pPr>
        <w:spacing w:line="260" w:lineRule="atLeast"/>
        <w:jc w:val="both"/>
        <w:rPr>
          <w:rFonts w:ascii="Arial" w:hAnsi="Arial" w:cs="Arial"/>
          <w:sz w:val="20"/>
          <w:szCs w:val="20"/>
          <w:lang w:eastAsia="en-US"/>
        </w:rPr>
      </w:pPr>
    </w:p>
    <w:p w14:paraId="53C33605" w14:textId="77777777" w:rsidR="004E352A" w:rsidRDefault="004E352A" w:rsidP="00E74A6D">
      <w:pPr>
        <w:spacing w:line="260" w:lineRule="atLeast"/>
        <w:jc w:val="both"/>
        <w:rPr>
          <w:rFonts w:ascii="Arial" w:hAnsi="Arial" w:cs="Arial"/>
          <w:sz w:val="20"/>
          <w:szCs w:val="20"/>
          <w:lang w:eastAsia="en-US"/>
        </w:rPr>
      </w:pPr>
    </w:p>
    <w:p w14:paraId="02FC3B42" w14:textId="77777777" w:rsidR="004E352A" w:rsidRDefault="004E352A" w:rsidP="00E74A6D">
      <w:pPr>
        <w:spacing w:line="260" w:lineRule="atLeast"/>
        <w:jc w:val="both"/>
        <w:rPr>
          <w:rFonts w:ascii="Arial" w:hAnsi="Arial" w:cs="Arial"/>
          <w:sz w:val="20"/>
          <w:szCs w:val="20"/>
          <w:lang w:eastAsia="en-US"/>
        </w:rPr>
      </w:pPr>
    </w:p>
    <w:p w14:paraId="2179F37F" w14:textId="77777777" w:rsidR="004258C4" w:rsidRDefault="004258C4" w:rsidP="00E74A6D">
      <w:pPr>
        <w:spacing w:line="260" w:lineRule="atLeast"/>
        <w:jc w:val="both"/>
        <w:rPr>
          <w:rFonts w:ascii="Arial" w:hAnsi="Arial" w:cs="Arial"/>
          <w:sz w:val="20"/>
          <w:szCs w:val="20"/>
          <w:lang w:eastAsia="en-US"/>
        </w:rPr>
      </w:pPr>
    </w:p>
    <w:p w14:paraId="5E7F2288" w14:textId="77777777" w:rsidR="004258C4" w:rsidRDefault="004258C4" w:rsidP="00E74A6D">
      <w:pPr>
        <w:spacing w:line="260" w:lineRule="atLeast"/>
        <w:jc w:val="both"/>
        <w:rPr>
          <w:rFonts w:ascii="Arial" w:hAnsi="Arial" w:cs="Arial"/>
          <w:sz w:val="20"/>
          <w:szCs w:val="20"/>
          <w:lang w:eastAsia="en-US"/>
        </w:rPr>
      </w:pPr>
    </w:p>
    <w:p w14:paraId="365D2D51" w14:textId="46A449B0" w:rsidR="004258C4" w:rsidRDefault="004258C4" w:rsidP="00E74A6D">
      <w:pPr>
        <w:spacing w:line="260" w:lineRule="atLeast"/>
        <w:jc w:val="both"/>
        <w:rPr>
          <w:rFonts w:ascii="Arial" w:hAnsi="Arial" w:cs="Arial"/>
          <w:sz w:val="20"/>
          <w:szCs w:val="20"/>
          <w:lang w:eastAsia="en-US"/>
        </w:rPr>
      </w:pPr>
    </w:p>
    <w:p w14:paraId="2FA048C7" w14:textId="77777777" w:rsidR="004258C4" w:rsidRDefault="004258C4" w:rsidP="00E74A6D">
      <w:pPr>
        <w:spacing w:line="260" w:lineRule="atLeast"/>
        <w:jc w:val="both"/>
        <w:rPr>
          <w:rFonts w:ascii="Arial" w:hAnsi="Arial" w:cs="Arial"/>
          <w:sz w:val="20"/>
          <w:szCs w:val="20"/>
          <w:lang w:eastAsia="en-US"/>
        </w:rPr>
      </w:pPr>
    </w:p>
    <w:p w14:paraId="3314D7A8" w14:textId="77777777" w:rsidR="004258C4" w:rsidRDefault="004258C4" w:rsidP="00E74A6D">
      <w:pPr>
        <w:spacing w:line="260" w:lineRule="atLeast"/>
        <w:jc w:val="both"/>
        <w:rPr>
          <w:rFonts w:ascii="Arial" w:hAnsi="Arial" w:cs="Arial"/>
          <w:sz w:val="20"/>
          <w:szCs w:val="20"/>
          <w:lang w:eastAsia="en-US"/>
        </w:rPr>
      </w:pPr>
    </w:p>
    <w:p w14:paraId="41A207F2" w14:textId="5B12F6F9" w:rsidR="004258C4" w:rsidRDefault="004258C4" w:rsidP="00B51A1D">
      <w:pPr>
        <w:spacing w:line="260" w:lineRule="atLeast"/>
        <w:jc w:val="center"/>
        <w:rPr>
          <w:rFonts w:ascii="Arial" w:hAnsi="Arial" w:cs="Arial"/>
          <w:sz w:val="16"/>
          <w:szCs w:val="16"/>
          <w:lang w:eastAsia="en-US"/>
        </w:rPr>
      </w:pPr>
    </w:p>
    <w:p w14:paraId="01999EC7" w14:textId="2858DAC4" w:rsidR="009340C6" w:rsidRDefault="009340C6" w:rsidP="00B51A1D">
      <w:pPr>
        <w:spacing w:line="260" w:lineRule="atLeast"/>
        <w:jc w:val="center"/>
        <w:rPr>
          <w:rFonts w:ascii="Arial" w:hAnsi="Arial" w:cs="Arial"/>
          <w:sz w:val="16"/>
          <w:szCs w:val="16"/>
          <w:lang w:eastAsia="en-US"/>
        </w:rPr>
      </w:pPr>
    </w:p>
    <w:p w14:paraId="73CD6A11" w14:textId="738D208B" w:rsidR="009340C6" w:rsidRDefault="009340C6" w:rsidP="00B51A1D">
      <w:pPr>
        <w:spacing w:line="260" w:lineRule="atLeast"/>
        <w:jc w:val="center"/>
        <w:rPr>
          <w:rFonts w:ascii="Arial" w:hAnsi="Arial" w:cs="Arial"/>
          <w:sz w:val="16"/>
          <w:szCs w:val="16"/>
          <w:lang w:eastAsia="en-US"/>
        </w:rPr>
      </w:pPr>
    </w:p>
    <w:p w14:paraId="0826572E" w14:textId="338513A3" w:rsidR="009340C6" w:rsidRDefault="009340C6" w:rsidP="00B51A1D">
      <w:pPr>
        <w:spacing w:line="260" w:lineRule="atLeast"/>
        <w:jc w:val="center"/>
        <w:rPr>
          <w:rFonts w:ascii="Arial" w:hAnsi="Arial" w:cs="Arial"/>
          <w:sz w:val="16"/>
          <w:szCs w:val="16"/>
          <w:lang w:eastAsia="en-US"/>
        </w:rPr>
      </w:pPr>
    </w:p>
    <w:p w14:paraId="134F2B0F" w14:textId="5FDD0D9E" w:rsidR="009340C6" w:rsidRDefault="009340C6" w:rsidP="00B51A1D">
      <w:pPr>
        <w:spacing w:line="260" w:lineRule="atLeast"/>
        <w:jc w:val="center"/>
        <w:rPr>
          <w:rFonts w:ascii="Arial" w:hAnsi="Arial" w:cs="Arial"/>
          <w:sz w:val="16"/>
          <w:szCs w:val="16"/>
          <w:lang w:eastAsia="en-US"/>
        </w:rPr>
      </w:pPr>
    </w:p>
    <w:p w14:paraId="3E605E5C" w14:textId="7E9E46A6" w:rsidR="009340C6" w:rsidRDefault="009340C6" w:rsidP="00B51A1D">
      <w:pPr>
        <w:spacing w:line="260" w:lineRule="atLeast"/>
        <w:jc w:val="center"/>
        <w:rPr>
          <w:rFonts w:ascii="Arial" w:hAnsi="Arial" w:cs="Arial"/>
          <w:sz w:val="16"/>
          <w:szCs w:val="16"/>
          <w:lang w:eastAsia="en-US"/>
        </w:rPr>
      </w:pPr>
    </w:p>
    <w:p w14:paraId="1909418C" w14:textId="19CBB0E3" w:rsidR="009340C6" w:rsidRDefault="009340C6" w:rsidP="00B51A1D">
      <w:pPr>
        <w:spacing w:line="260" w:lineRule="atLeast"/>
        <w:jc w:val="center"/>
        <w:rPr>
          <w:rFonts w:ascii="Arial" w:hAnsi="Arial" w:cs="Arial"/>
          <w:sz w:val="16"/>
          <w:szCs w:val="16"/>
          <w:lang w:eastAsia="en-US"/>
        </w:rPr>
      </w:pPr>
    </w:p>
    <w:p w14:paraId="364DBA60" w14:textId="692127F1" w:rsidR="009340C6" w:rsidRDefault="009340C6" w:rsidP="00B51A1D">
      <w:pPr>
        <w:spacing w:line="260" w:lineRule="atLeast"/>
        <w:jc w:val="center"/>
        <w:rPr>
          <w:rFonts w:ascii="Arial" w:hAnsi="Arial" w:cs="Arial"/>
          <w:sz w:val="16"/>
          <w:szCs w:val="16"/>
          <w:lang w:eastAsia="en-US"/>
        </w:rPr>
      </w:pPr>
    </w:p>
    <w:p w14:paraId="38063160" w14:textId="023C43D4" w:rsidR="009340C6" w:rsidRDefault="009340C6" w:rsidP="00B51A1D">
      <w:pPr>
        <w:spacing w:line="260" w:lineRule="atLeast"/>
        <w:jc w:val="center"/>
        <w:rPr>
          <w:rFonts w:ascii="Arial" w:hAnsi="Arial" w:cs="Arial"/>
          <w:sz w:val="16"/>
          <w:szCs w:val="16"/>
          <w:lang w:eastAsia="en-US"/>
        </w:rPr>
      </w:pPr>
    </w:p>
    <w:p w14:paraId="5D02D46F" w14:textId="4CA2CD99" w:rsidR="009340C6" w:rsidRDefault="009340C6" w:rsidP="00B51A1D">
      <w:pPr>
        <w:spacing w:line="260" w:lineRule="atLeast"/>
        <w:jc w:val="center"/>
        <w:rPr>
          <w:rFonts w:ascii="Arial" w:hAnsi="Arial" w:cs="Arial"/>
          <w:sz w:val="16"/>
          <w:szCs w:val="16"/>
          <w:lang w:eastAsia="en-US"/>
        </w:rPr>
      </w:pPr>
    </w:p>
    <w:p w14:paraId="1CB64059" w14:textId="7C5EB528" w:rsidR="009340C6" w:rsidRDefault="009340C6" w:rsidP="00B51A1D">
      <w:pPr>
        <w:spacing w:line="260" w:lineRule="atLeast"/>
        <w:jc w:val="center"/>
        <w:rPr>
          <w:rFonts w:ascii="Arial" w:hAnsi="Arial" w:cs="Arial"/>
          <w:sz w:val="16"/>
          <w:szCs w:val="16"/>
          <w:lang w:eastAsia="en-US"/>
        </w:rPr>
      </w:pPr>
    </w:p>
    <w:p w14:paraId="5858B52B" w14:textId="14EA2DFB" w:rsidR="009340C6" w:rsidRDefault="009340C6" w:rsidP="00B51A1D">
      <w:pPr>
        <w:spacing w:line="260" w:lineRule="atLeast"/>
        <w:jc w:val="center"/>
        <w:rPr>
          <w:rFonts w:ascii="Arial" w:hAnsi="Arial" w:cs="Arial"/>
          <w:sz w:val="16"/>
          <w:szCs w:val="16"/>
          <w:lang w:eastAsia="en-US"/>
        </w:rPr>
      </w:pPr>
    </w:p>
    <w:p w14:paraId="76F2C202" w14:textId="678A4BFD" w:rsidR="009340C6" w:rsidRDefault="009340C6" w:rsidP="00B51A1D">
      <w:pPr>
        <w:spacing w:line="260" w:lineRule="atLeast"/>
        <w:jc w:val="center"/>
        <w:rPr>
          <w:rFonts w:ascii="Arial" w:hAnsi="Arial" w:cs="Arial"/>
          <w:sz w:val="16"/>
          <w:szCs w:val="16"/>
          <w:lang w:eastAsia="en-US"/>
        </w:rPr>
      </w:pPr>
    </w:p>
    <w:p w14:paraId="3F921841" w14:textId="57B5B99A" w:rsidR="009340C6" w:rsidRDefault="009340C6" w:rsidP="00B51A1D">
      <w:pPr>
        <w:spacing w:line="260" w:lineRule="atLeast"/>
        <w:jc w:val="center"/>
        <w:rPr>
          <w:rFonts w:ascii="Arial" w:hAnsi="Arial" w:cs="Arial"/>
          <w:sz w:val="16"/>
          <w:szCs w:val="16"/>
          <w:lang w:eastAsia="en-US"/>
        </w:rPr>
      </w:pPr>
    </w:p>
    <w:p w14:paraId="719E25BE" w14:textId="4D1933BA" w:rsidR="009340C6" w:rsidRDefault="009340C6" w:rsidP="00B51A1D">
      <w:pPr>
        <w:spacing w:line="260" w:lineRule="atLeast"/>
        <w:jc w:val="center"/>
        <w:rPr>
          <w:rFonts w:ascii="Arial" w:hAnsi="Arial" w:cs="Arial"/>
          <w:sz w:val="16"/>
          <w:szCs w:val="16"/>
          <w:lang w:eastAsia="en-US"/>
        </w:rPr>
      </w:pPr>
    </w:p>
    <w:p w14:paraId="5AE2413B" w14:textId="09F688E3" w:rsidR="009340C6" w:rsidRDefault="009340C6" w:rsidP="00B51A1D">
      <w:pPr>
        <w:spacing w:line="260" w:lineRule="atLeast"/>
        <w:jc w:val="center"/>
        <w:rPr>
          <w:rFonts w:ascii="Arial" w:hAnsi="Arial" w:cs="Arial"/>
          <w:sz w:val="16"/>
          <w:szCs w:val="16"/>
          <w:lang w:eastAsia="en-US"/>
        </w:rPr>
      </w:pPr>
    </w:p>
    <w:p w14:paraId="51EE2961" w14:textId="7CA502E3" w:rsidR="009340C6" w:rsidRDefault="009340C6" w:rsidP="00B51A1D">
      <w:pPr>
        <w:spacing w:line="260" w:lineRule="atLeast"/>
        <w:jc w:val="center"/>
        <w:rPr>
          <w:rFonts w:ascii="Arial" w:hAnsi="Arial" w:cs="Arial"/>
          <w:sz w:val="16"/>
          <w:szCs w:val="16"/>
          <w:lang w:eastAsia="en-US"/>
        </w:rPr>
      </w:pPr>
    </w:p>
    <w:p w14:paraId="616CB1A1" w14:textId="7C6EE2E8" w:rsidR="009340C6" w:rsidRDefault="009340C6" w:rsidP="00B51A1D">
      <w:pPr>
        <w:spacing w:line="260" w:lineRule="atLeast"/>
        <w:jc w:val="center"/>
        <w:rPr>
          <w:rFonts w:ascii="Arial" w:hAnsi="Arial" w:cs="Arial"/>
          <w:sz w:val="16"/>
          <w:szCs w:val="16"/>
          <w:lang w:eastAsia="en-US"/>
        </w:rPr>
      </w:pPr>
    </w:p>
    <w:p w14:paraId="4503C828" w14:textId="6015D032" w:rsidR="009340C6" w:rsidRDefault="009340C6" w:rsidP="00B51A1D">
      <w:pPr>
        <w:spacing w:line="260" w:lineRule="atLeast"/>
        <w:jc w:val="center"/>
        <w:rPr>
          <w:rFonts w:ascii="Arial" w:hAnsi="Arial" w:cs="Arial"/>
          <w:sz w:val="16"/>
          <w:szCs w:val="16"/>
          <w:lang w:eastAsia="en-US"/>
        </w:rPr>
      </w:pPr>
    </w:p>
    <w:p w14:paraId="3FE0EE99" w14:textId="4AF11B3F" w:rsidR="009340C6" w:rsidRDefault="009340C6" w:rsidP="00B51A1D">
      <w:pPr>
        <w:spacing w:line="260" w:lineRule="atLeast"/>
        <w:jc w:val="center"/>
        <w:rPr>
          <w:rFonts w:ascii="Arial" w:hAnsi="Arial" w:cs="Arial"/>
          <w:sz w:val="16"/>
          <w:szCs w:val="16"/>
          <w:lang w:eastAsia="en-US"/>
        </w:rPr>
      </w:pPr>
    </w:p>
    <w:p w14:paraId="1EAF24BE" w14:textId="2E33015C" w:rsidR="009340C6" w:rsidRDefault="009340C6" w:rsidP="00B51A1D">
      <w:pPr>
        <w:spacing w:line="260" w:lineRule="atLeast"/>
        <w:jc w:val="center"/>
        <w:rPr>
          <w:rFonts w:ascii="Arial" w:hAnsi="Arial" w:cs="Arial"/>
          <w:sz w:val="16"/>
          <w:szCs w:val="16"/>
          <w:lang w:eastAsia="en-US"/>
        </w:rPr>
      </w:pPr>
    </w:p>
    <w:p w14:paraId="75C7E18A" w14:textId="348285A6" w:rsidR="009340C6" w:rsidRDefault="009340C6" w:rsidP="00B51A1D">
      <w:pPr>
        <w:spacing w:line="260" w:lineRule="atLeast"/>
        <w:jc w:val="center"/>
        <w:rPr>
          <w:rFonts w:ascii="Arial" w:hAnsi="Arial" w:cs="Arial"/>
          <w:sz w:val="16"/>
          <w:szCs w:val="16"/>
          <w:lang w:eastAsia="en-US"/>
        </w:rPr>
      </w:pPr>
    </w:p>
    <w:p w14:paraId="0E4DF079" w14:textId="7D4352BD" w:rsidR="009340C6" w:rsidRDefault="009340C6" w:rsidP="00B51A1D">
      <w:pPr>
        <w:spacing w:line="260" w:lineRule="atLeast"/>
        <w:jc w:val="center"/>
        <w:rPr>
          <w:rFonts w:ascii="Arial" w:hAnsi="Arial" w:cs="Arial"/>
          <w:sz w:val="16"/>
          <w:szCs w:val="16"/>
          <w:lang w:eastAsia="en-US"/>
        </w:rPr>
      </w:pPr>
    </w:p>
    <w:p w14:paraId="1ACA17FF" w14:textId="33DBC890" w:rsidR="009340C6" w:rsidRDefault="009340C6" w:rsidP="00B51A1D">
      <w:pPr>
        <w:spacing w:line="260" w:lineRule="atLeast"/>
        <w:jc w:val="center"/>
        <w:rPr>
          <w:rFonts w:ascii="Arial" w:hAnsi="Arial" w:cs="Arial"/>
          <w:sz w:val="16"/>
          <w:szCs w:val="16"/>
          <w:lang w:eastAsia="en-US"/>
        </w:rPr>
      </w:pPr>
    </w:p>
    <w:p w14:paraId="11AA1974" w14:textId="7C1BF63B" w:rsidR="009340C6" w:rsidRDefault="009340C6" w:rsidP="00B51A1D">
      <w:pPr>
        <w:spacing w:line="260" w:lineRule="atLeast"/>
        <w:jc w:val="center"/>
        <w:rPr>
          <w:rFonts w:ascii="Arial" w:hAnsi="Arial" w:cs="Arial"/>
          <w:sz w:val="16"/>
          <w:szCs w:val="16"/>
          <w:lang w:eastAsia="en-US"/>
        </w:rPr>
      </w:pPr>
    </w:p>
    <w:p w14:paraId="57C239AE" w14:textId="2962F60B" w:rsidR="009340C6" w:rsidRDefault="009340C6" w:rsidP="00B51A1D">
      <w:pPr>
        <w:spacing w:line="260" w:lineRule="atLeast"/>
        <w:jc w:val="center"/>
        <w:rPr>
          <w:rFonts w:ascii="Arial" w:hAnsi="Arial" w:cs="Arial"/>
          <w:sz w:val="16"/>
          <w:szCs w:val="16"/>
          <w:lang w:eastAsia="en-US"/>
        </w:rPr>
      </w:pPr>
    </w:p>
    <w:p w14:paraId="5485D0F2" w14:textId="68941CDE" w:rsidR="009340C6" w:rsidRDefault="009340C6" w:rsidP="00B51A1D">
      <w:pPr>
        <w:spacing w:line="260" w:lineRule="atLeast"/>
        <w:jc w:val="center"/>
        <w:rPr>
          <w:rFonts w:ascii="Arial" w:hAnsi="Arial" w:cs="Arial"/>
          <w:sz w:val="16"/>
          <w:szCs w:val="16"/>
          <w:lang w:eastAsia="en-US"/>
        </w:rPr>
      </w:pPr>
    </w:p>
    <w:p w14:paraId="15244E50" w14:textId="476FA5AD" w:rsidR="009340C6" w:rsidRDefault="009340C6" w:rsidP="00B51A1D">
      <w:pPr>
        <w:spacing w:line="260" w:lineRule="atLeast"/>
        <w:jc w:val="center"/>
        <w:rPr>
          <w:rFonts w:ascii="Arial" w:hAnsi="Arial" w:cs="Arial"/>
          <w:sz w:val="16"/>
          <w:szCs w:val="16"/>
          <w:lang w:eastAsia="en-US"/>
        </w:rPr>
      </w:pPr>
    </w:p>
    <w:p w14:paraId="2133BDD5" w14:textId="77123572" w:rsidR="009340C6" w:rsidRDefault="009340C6" w:rsidP="00B51A1D">
      <w:pPr>
        <w:spacing w:line="260" w:lineRule="atLeast"/>
        <w:jc w:val="center"/>
        <w:rPr>
          <w:rFonts w:ascii="Arial" w:hAnsi="Arial" w:cs="Arial"/>
          <w:sz w:val="16"/>
          <w:szCs w:val="16"/>
          <w:lang w:eastAsia="en-US"/>
        </w:rPr>
      </w:pPr>
    </w:p>
    <w:p w14:paraId="10994D54" w14:textId="3C699B19" w:rsidR="009340C6" w:rsidRDefault="009340C6" w:rsidP="00B51A1D">
      <w:pPr>
        <w:spacing w:line="260" w:lineRule="atLeast"/>
        <w:jc w:val="center"/>
        <w:rPr>
          <w:rFonts w:ascii="Arial" w:hAnsi="Arial" w:cs="Arial"/>
          <w:sz w:val="16"/>
          <w:szCs w:val="16"/>
          <w:lang w:eastAsia="en-US"/>
        </w:rPr>
      </w:pPr>
    </w:p>
    <w:p w14:paraId="3A6FD4BD" w14:textId="77777777" w:rsidR="009340C6" w:rsidRPr="00B51A1D" w:rsidRDefault="009340C6" w:rsidP="00B51A1D">
      <w:pPr>
        <w:spacing w:line="260" w:lineRule="atLeast"/>
        <w:jc w:val="center"/>
        <w:rPr>
          <w:rFonts w:ascii="Arial" w:hAnsi="Arial" w:cs="Arial"/>
          <w:sz w:val="16"/>
          <w:szCs w:val="16"/>
          <w:lang w:eastAsia="en-US"/>
        </w:rPr>
      </w:pPr>
    </w:p>
    <w:p w14:paraId="01E242D3" w14:textId="3773F7CB" w:rsidR="00EF3639" w:rsidRDefault="00EF3639" w:rsidP="00B51A1D">
      <w:pPr>
        <w:pStyle w:val="Glava"/>
        <w:jc w:val="center"/>
        <w:rPr>
          <w:rFonts w:ascii="Arial" w:hAnsi="Arial" w:cs="Arial"/>
          <w:sz w:val="16"/>
          <w:szCs w:val="16"/>
        </w:rPr>
      </w:pPr>
      <w:r w:rsidRPr="00B51A1D">
        <w:rPr>
          <w:rFonts w:ascii="Arial" w:hAnsi="Arial" w:cs="Arial"/>
          <w:sz w:val="16"/>
          <w:szCs w:val="16"/>
        </w:rPr>
        <w:t>Za to publikacijo je odgovoren izključno avtor. Evropska unija ne odgovarja za kakršnokoli morebitno uporabo v njej navedenih informacij.</w:t>
      </w:r>
    </w:p>
    <w:p w14:paraId="76F5F86A" w14:textId="72F6A371" w:rsidR="00A07A69" w:rsidRDefault="00A07A69" w:rsidP="00B51A1D">
      <w:pPr>
        <w:pStyle w:val="Glava"/>
        <w:jc w:val="center"/>
        <w:rPr>
          <w:rFonts w:ascii="Arial" w:hAnsi="Arial" w:cs="Arial"/>
          <w:sz w:val="16"/>
          <w:szCs w:val="16"/>
        </w:rPr>
      </w:pPr>
    </w:p>
    <w:p w14:paraId="7AE9122B" w14:textId="4E578C15" w:rsidR="00A07A69" w:rsidRDefault="00A07A69" w:rsidP="00B51A1D">
      <w:pPr>
        <w:pStyle w:val="Glava"/>
        <w:jc w:val="center"/>
        <w:rPr>
          <w:rFonts w:ascii="Arial" w:hAnsi="Arial" w:cs="Arial"/>
          <w:sz w:val="16"/>
          <w:szCs w:val="16"/>
        </w:rPr>
      </w:pPr>
    </w:p>
    <w:p w14:paraId="0FA5F2A0" w14:textId="2D236313" w:rsidR="00A07A69" w:rsidRDefault="00A07A69" w:rsidP="00B51A1D">
      <w:pPr>
        <w:pStyle w:val="Glava"/>
        <w:jc w:val="center"/>
        <w:rPr>
          <w:rFonts w:ascii="Arial" w:hAnsi="Arial" w:cs="Arial"/>
          <w:sz w:val="16"/>
          <w:szCs w:val="16"/>
        </w:rPr>
      </w:pPr>
    </w:p>
    <w:p w14:paraId="419CA3E6" w14:textId="613B1F68" w:rsidR="00A07A69" w:rsidRDefault="00A07A69" w:rsidP="00B51A1D">
      <w:pPr>
        <w:pStyle w:val="Glava"/>
        <w:jc w:val="center"/>
        <w:rPr>
          <w:rFonts w:ascii="Arial" w:hAnsi="Arial" w:cs="Arial"/>
          <w:sz w:val="16"/>
          <w:szCs w:val="16"/>
        </w:rPr>
      </w:pPr>
    </w:p>
    <w:p w14:paraId="3430C67A" w14:textId="77777777" w:rsidR="00A07A69" w:rsidRPr="00B51A1D" w:rsidRDefault="00A07A69" w:rsidP="00B51A1D">
      <w:pPr>
        <w:pStyle w:val="Glava"/>
        <w:jc w:val="center"/>
        <w:rPr>
          <w:rFonts w:ascii="Arial" w:hAnsi="Arial" w:cs="Arial"/>
          <w:color w:val="808080" w:themeColor="background1" w:themeShade="80"/>
          <w:sz w:val="16"/>
          <w:szCs w:val="16"/>
        </w:rPr>
      </w:pPr>
    </w:p>
    <w:p w14:paraId="602A5831" w14:textId="77777777" w:rsidR="00683CE7" w:rsidRDefault="00683CE7" w:rsidP="00E74A6D">
      <w:pPr>
        <w:spacing w:line="260" w:lineRule="atLeast"/>
        <w:jc w:val="both"/>
        <w:rPr>
          <w:rFonts w:ascii="Arial" w:hAnsi="Arial" w:cs="Arial"/>
          <w:b/>
          <w:bCs/>
          <w:sz w:val="20"/>
          <w:szCs w:val="20"/>
          <w:lang w:eastAsia="en-US"/>
        </w:rPr>
      </w:pPr>
    </w:p>
    <w:p w14:paraId="53862AD7" w14:textId="1E90856B"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F44520">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5D265F2F"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1" w:name="__RefHeading__13108_758074437"/>
      <w:bookmarkStart w:id="132" w:name="_Toc534192829"/>
      <w:bookmarkStart w:id="133" w:name="_Toc534026546"/>
      <w:bookmarkEnd w:id="131"/>
      <w:r w:rsidRPr="00AF7209">
        <w:rPr>
          <w:rFonts w:ascii="Arial" w:hAnsi="Arial" w:cs="Arial"/>
          <w:b/>
          <w:bCs/>
          <w:sz w:val="16"/>
          <w:szCs w:val="16"/>
          <w:lang w:eastAsia="ar-SA"/>
        </w:rPr>
        <w:t>Obrazec zavarovanja za resnost ponudbe po EPGP-758</w:t>
      </w:r>
      <w:bookmarkEnd w:id="132"/>
      <w:bookmarkEnd w:id="133"/>
    </w:p>
    <w:p w14:paraId="241E6930" w14:textId="77777777" w:rsidR="00AF7209" w:rsidRPr="00AF7209" w:rsidRDefault="00AF7209" w:rsidP="00AF7209">
      <w:pPr>
        <w:suppressAutoHyphens/>
        <w:spacing w:line="260" w:lineRule="atLeast"/>
        <w:rPr>
          <w:rFonts w:ascii="Arial" w:hAnsi="Arial" w:cs="Arial"/>
          <w:sz w:val="16"/>
          <w:szCs w:val="16"/>
          <w:lang w:eastAsia="ar-SA"/>
        </w:rPr>
      </w:pPr>
    </w:p>
    <w:p w14:paraId="3DB62B7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10AEED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Pr="00AF7209">
        <w:rPr>
          <w:rFonts w:ascii="Arial" w:hAnsi="Arial" w:cs="Arial"/>
          <w:b/>
          <w:sz w:val="16"/>
          <w:szCs w:val="16"/>
          <w:lang w:eastAsia="ar-SA"/>
        </w:rPr>
        <w:t>Ministrstvo za infrastrukturo, Langusova 4, Ljubljana (naročnik oz. upravičenec garancije)</w:t>
      </w:r>
    </w:p>
    <w:p w14:paraId="2BE4980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082C10B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616290E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23B0915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4226D41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r w:rsidRPr="00AF7209">
        <w:rPr>
          <w:rFonts w:ascii="Arial" w:hAnsi="Arial" w:cs="Arial"/>
          <w:b/>
          <w:sz w:val="16"/>
          <w:szCs w:val="16"/>
          <w:lang w:eastAsia="ar-SA"/>
        </w:rPr>
        <w:t>Ministrstvo za infrastrukturo, Langusova 4, Ljubljana</w:t>
      </w:r>
    </w:p>
    <w:p w14:paraId="777D60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207C3325" w:rsidR="00A74B5C" w:rsidRPr="00B51A1D" w:rsidRDefault="00AF7209" w:rsidP="00F52B40">
      <w:pPr>
        <w:spacing w:line="260" w:lineRule="atLeast"/>
        <w:jc w:val="both"/>
        <w:rPr>
          <w:rFonts w:ascii="Arial" w:hAnsi="Arial" w:cs="Arial"/>
          <w:b/>
          <w:bCs/>
          <w:sz w:val="16"/>
          <w:szCs w:val="16"/>
          <w:lang w:eastAsia="ar-SA"/>
        </w:rPr>
      </w:pPr>
      <w:r w:rsidRPr="00AF7209">
        <w:rPr>
          <w:rFonts w:ascii="Arial" w:hAnsi="Arial" w:cs="Arial"/>
          <w:b/>
          <w:sz w:val="16"/>
          <w:szCs w:val="16"/>
          <w:lang w:eastAsia="ar-SA"/>
        </w:rPr>
        <w:t xml:space="preserve">OSNOVNI POSEL: </w:t>
      </w:r>
      <w:r w:rsidRPr="00AF7209">
        <w:rPr>
          <w:rFonts w:ascii="Arial" w:hAnsi="Arial" w:cs="Arial"/>
          <w:sz w:val="16"/>
          <w:szCs w:val="16"/>
          <w:lang w:eastAsia="ar-SA"/>
        </w:rPr>
        <w:t>obveznost naročnika zavarovanja iz njegove ponudbe, predložene v postopku javnega</w:t>
      </w:r>
      <w:r w:rsidR="00A74B5C">
        <w:rPr>
          <w:rFonts w:ascii="Arial" w:hAnsi="Arial" w:cs="Arial"/>
          <w:sz w:val="16"/>
          <w:szCs w:val="16"/>
          <w:lang w:eastAsia="ar-SA"/>
        </w:rPr>
        <w:t xml:space="preserve"> </w:t>
      </w:r>
      <w:r w:rsidR="00F52B40">
        <w:rPr>
          <w:rFonts w:ascii="Arial" w:hAnsi="Arial" w:cs="Arial"/>
          <w:sz w:val="16"/>
          <w:szCs w:val="16"/>
          <w:lang w:eastAsia="ar-SA"/>
        </w:rPr>
        <w:t>»</w:t>
      </w:r>
      <w:r w:rsidR="00B51A1D" w:rsidRPr="00B51A1D">
        <w:rPr>
          <w:rFonts w:ascii="Arial" w:hAnsi="Arial" w:cs="Arial"/>
          <w:b/>
          <w:bCs/>
          <w:sz w:val="16"/>
          <w:szCs w:val="16"/>
          <w:lang w:eastAsia="ar-SA"/>
        </w:rPr>
        <w:t xml:space="preserve">Vzpostavitev informacijskih servisov za implementacijo nacionalnega profila </w:t>
      </w:r>
      <w:proofErr w:type="spellStart"/>
      <w:r w:rsidR="00B51A1D" w:rsidRPr="00B51A1D">
        <w:rPr>
          <w:rFonts w:ascii="Arial" w:hAnsi="Arial" w:cs="Arial"/>
          <w:b/>
          <w:bCs/>
          <w:sz w:val="16"/>
          <w:szCs w:val="16"/>
          <w:lang w:eastAsia="ar-SA"/>
        </w:rPr>
        <w:t>NeTEx</w:t>
      </w:r>
      <w:proofErr w:type="spellEnd"/>
      <w:r w:rsidR="00F1771F">
        <w:rPr>
          <w:rFonts w:ascii="Arial" w:hAnsi="Arial" w:cs="Arial"/>
          <w:b/>
          <w:sz w:val="16"/>
          <w:szCs w:val="16"/>
          <w:lang w:eastAsia="ar-SA"/>
        </w:rPr>
        <w:t>«</w:t>
      </w:r>
    </w:p>
    <w:p w14:paraId="25AE7251" w14:textId="77777777" w:rsidR="00AF7209" w:rsidRPr="00AF7209"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0668F80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0D57BA">
        <w:rPr>
          <w:rFonts w:ascii="Arial" w:hAnsi="Arial" w:cs="Arial"/>
          <w:b/>
          <w:sz w:val="16"/>
          <w:szCs w:val="16"/>
          <w:lang w:eastAsia="ar-SA"/>
        </w:rPr>
        <w:t xml:space="preserve">: </w:t>
      </w:r>
      <w:r w:rsidR="001C589B">
        <w:rPr>
          <w:rFonts w:ascii="Arial" w:hAnsi="Arial" w:cs="Arial"/>
          <w:b/>
          <w:sz w:val="16"/>
          <w:szCs w:val="16"/>
          <w:lang w:eastAsia="ar-SA"/>
        </w:rPr>
        <w:t>5</w:t>
      </w:r>
      <w:r w:rsidRPr="009B1D7A">
        <w:rPr>
          <w:rFonts w:ascii="Arial" w:hAnsi="Arial" w:cs="Arial"/>
          <w:b/>
          <w:sz w:val="16"/>
          <w:szCs w:val="16"/>
          <w:lang w:eastAsia="ar-SA"/>
        </w:rPr>
        <w:t>.</w:t>
      </w:r>
      <w:r w:rsidR="00504627" w:rsidRPr="009B1D7A">
        <w:rPr>
          <w:rFonts w:ascii="Arial" w:hAnsi="Arial" w:cs="Arial"/>
          <w:b/>
          <w:sz w:val="16"/>
          <w:szCs w:val="16"/>
          <w:lang w:eastAsia="ar-SA"/>
        </w:rPr>
        <w:t>0</w:t>
      </w:r>
      <w:r w:rsidRPr="009B1D7A">
        <w:rPr>
          <w:rFonts w:ascii="Arial" w:hAnsi="Arial" w:cs="Arial"/>
          <w:b/>
          <w:sz w:val="16"/>
          <w:szCs w:val="16"/>
          <w:lang w:eastAsia="ar-SA"/>
        </w:rPr>
        <w:t>00,00 EUR</w:t>
      </w:r>
      <w:r w:rsidRPr="00AF7209">
        <w:rPr>
          <w:rFonts w:ascii="Arial" w:hAnsi="Arial" w:cs="Arial"/>
          <w:sz w:val="16"/>
          <w:szCs w:val="16"/>
          <w:lang w:eastAsia="ar-SA"/>
        </w:rPr>
        <w:t xml:space="preserve"> </w:t>
      </w:r>
    </w:p>
    <w:p w14:paraId="11348E6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0AEAC9F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1970090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5840BD8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28462156"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E16497">
        <w:rPr>
          <w:rFonts w:ascii="Arial" w:hAnsi="Arial" w:cs="Arial"/>
          <w:b/>
          <w:sz w:val="16"/>
          <w:szCs w:val="16"/>
          <w:lang w:eastAsia="ar-SA"/>
        </w:rPr>
        <w:t>15</w:t>
      </w:r>
      <w:bookmarkStart w:id="134" w:name="_GoBack"/>
      <w:bookmarkEnd w:id="134"/>
      <w:r w:rsidR="00AE57C1" w:rsidRPr="00D04BE8">
        <w:rPr>
          <w:rFonts w:ascii="Arial" w:hAnsi="Arial" w:cs="Arial"/>
          <w:b/>
          <w:sz w:val="16"/>
          <w:szCs w:val="16"/>
          <w:lang w:eastAsia="ar-SA"/>
        </w:rPr>
        <w:t>.</w:t>
      </w:r>
      <w:r w:rsidR="009F7EC1">
        <w:rPr>
          <w:rFonts w:ascii="Arial" w:hAnsi="Arial" w:cs="Arial"/>
          <w:b/>
          <w:sz w:val="16"/>
          <w:szCs w:val="16"/>
          <w:lang w:eastAsia="ar-SA"/>
        </w:rPr>
        <w:t>8</w:t>
      </w:r>
      <w:r w:rsidR="00AE57C1" w:rsidRPr="00D04BE8">
        <w:rPr>
          <w:rFonts w:ascii="Arial" w:hAnsi="Arial" w:cs="Arial"/>
          <w:b/>
          <w:sz w:val="16"/>
          <w:szCs w:val="16"/>
          <w:lang w:eastAsia="ar-SA"/>
        </w:rPr>
        <w:t>.202</w:t>
      </w:r>
      <w:r w:rsidR="00C514E5" w:rsidRPr="00D04BE8">
        <w:rPr>
          <w:rFonts w:ascii="Arial" w:hAnsi="Arial" w:cs="Arial"/>
          <w:b/>
          <w:sz w:val="16"/>
          <w:szCs w:val="16"/>
          <w:lang w:eastAsia="ar-SA"/>
        </w:rPr>
        <w:t>3</w:t>
      </w:r>
    </w:p>
    <w:p w14:paraId="77F0EEB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31A0AFB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AF7209" w:rsidRDefault="00AF7209" w:rsidP="00AF7209">
      <w:pPr>
        <w:suppressAutoHyphens/>
        <w:spacing w:line="260" w:lineRule="atLeast"/>
        <w:jc w:val="both"/>
        <w:rPr>
          <w:rFonts w:ascii="Arial" w:hAnsi="Arial" w:cs="Arial"/>
          <w:sz w:val="16"/>
          <w:szCs w:val="16"/>
          <w:lang w:eastAsia="ar-SA"/>
        </w:rPr>
      </w:pPr>
    </w:p>
    <w:p w14:paraId="0FF48C0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AF7209" w:rsidRDefault="00AF7209" w:rsidP="00DF443B">
      <w:pPr>
        <w:numPr>
          <w:ilvl w:val="0"/>
          <w:numId w:val="23"/>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0AD76191"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ni predložil zavarovanja za dobro izvedbo pogodbenih obveznosti v skladu s pogoji naročila.</w:t>
      </w:r>
    </w:p>
    <w:p w14:paraId="03C6A8FC"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lastRenderedPageBreak/>
        <w:t>Katerokoli zahtevo za plačilo po tem zavarovanju moramo prejeti na datum veljavnosti zavarovanja ali pred njim v zgoraj navedenem kraju predložitve.</w:t>
      </w:r>
    </w:p>
    <w:p w14:paraId="774D6C96" w14:textId="77777777" w:rsidR="00AF7209" w:rsidRPr="00AF7209" w:rsidRDefault="00AF7209" w:rsidP="00AF7209">
      <w:pPr>
        <w:suppressAutoHyphens/>
        <w:spacing w:line="260" w:lineRule="atLeast"/>
        <w:jc w:val="both"/>
        <w:rPr>
          <w:rFonts w:ascii="Arial" w:hAnsi="Arial" w:cs="Arial"/>
          <w:sz w:val="16"/>
          <w:szCs w:val="16"/>
          <w:lang w:eastAsia="ar-SA"/>
        </w:rPr>
      </w:pPr>
    </w:p>
    <w:p w14:paraId="704BBAAA"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6C0F1F2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0099D7D8"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E16497">
        <w:rPr>
          <w:lang w:eastAsia="ar-SA"/>
        </w:rPr>
      </w:r>
      <w:r w:rsidR="00E16497">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28FA1FE9" w14:textId="77777777" w:rsidR="00080025" w:rsidRDefault="00080025" w:rsidP="00E74A6D">
      <w:pPr>
        <w:spacing w:line="288" w:lineRule="auto"/>
        <w:rPr>
          <w:rFonts w:ascii="Arial" w:hAnsi="Arial" w:cs="Arial"/>
          <w:sz w:val="20"/>
          <w:szCs w:val="20"/>
          <w:lang w:eastAsia="en-US"/>
        </w:rPr>
      </w:pPr>
    </w:p>
    <w:p w14:paraId="21CE7A48" w14:textId="6E184A47" w:rsidR="00943CF2" w:rsidRDefault="00943CF2" w:rsidP="00E74A6D">
      <w:pPr>
        <w:spacing w:line="288" w:lineRule="auto"/>
        <w:rPr>
          <w:rFonts w:ascii="Arial" w:hAnsi="Arial" w:cs="Arial"/>
          <w:sz w:val="20"/>
          <w:szCs w:val="20"/>
          <w:lang w:eastAsia="en-US"/>
        </w:rPr>
      </w:pPr>
    </w:p>
    <w:p w14:paraId="34E67E21" w14:textId="341BB4AA" w:rsidR="00D04BE8" w:rsidRDefault="00D04BE8" w:rsidP="00E74A6D">
      <w:pPr>
        <w:spacing w:line="288" w:lineRule="auto"/>
        <w:rPr>
          <w:rFonts w:ascii="Arial" w:hAnsi="Arial" w:cs="Arial"/>
          <w:sz w:val="20"/>
          <w:szCs w:val="20"/>
          <w:lang w:eastAsia="en-US"/>
        </w:rPr>
      </w:pPr>
    </w:p>
    <w:p w14:paraId="25EE9B5A" w14:textId="647DAE4F" w:rsidR="00D04BE8" w:rsidRDefault="00D04BE8" w:rsidP="00E74A6D">
      <w:pPr>
        <w:spacing w:line="288" w:lineRule="auto"/>
        <w:rPr>
          <w:rFonts w:ascii="Arial" w:hAnsi="Arial" w:cs="Arial"/>
          <w:sz w:val="20"/>
          <w:szCs w:val="20"/>
          <w:lang w:eastAsia="en-US"/>
        </w:rPr>
      </w:pPr>
    </w:p>
    <w:p w14:paraId="44950735" w14:textId="425C34C1" w:rsidR="00D04BE8" w:rsidRDefault="00D04BE8" w:rsidP="00E74A6D">
      <w:pPr>
        <w:spacing w:line="288" w:lineRule="auto"/>
        <w:rPr>
          <w:rFonts w:ascii="Arial" w:hAnsi="Arial" w:cs="Arial"/>
          <w:sz w:val="20"/>
          <w:szCs w:val="20"/>
          <w:lang w:eastAsia="en-US"/>
        </w:rPr>
      </w:pPr>
    </w:p>
    <w:p w14:paraId="6660AC7F" w14:textId="5C436FD5" w:rsidR="00D04BE8" w:rsidRDefault="00D04BE8" w:rsidP="00E74A6D">
      <w:pPr>
        <w:spacing w:line="288" w:lineRule="auto"/>
        <w:rPr>
          <w:rFonts w:ascii="Arial" w:hAnsi="Arial" w:cs="Arial"/>
          <w:sz w:val="20"/>
          <w:szCs w:val="20"/>
          <w:lang w:eastAsia="en-US"/>
        </w:rPr>
      </w:pPr>
    </w:p>
    <w:p w14:paraId="222630B9" w14:textId="4D7D8696" w:rsidR="00D04BE8" w:rsidRDefault="00D04BE8" w:rsidP="00E74A6D">
      <w:pPr>
        <w:spacing w:line="288" w:lineRule="auto"/>
        <w:rPr>
          <w:rFonts w:ascii="Arial" w:hAnsi="Arial" w:cs="Arial"/>
          <w:sz w:val="20"/>
          <w:szCs w:val="20"/>
          <w:lang w:eastAsia="en-US"/>
        </w:rPr>
      </w:pPr>
    </w:p>
    <w:p w14:paraId="63A0F657" w14:textId="7B28D0CE" w:rsidR="00D04BE8" w:rsidRDefault="00D04BE8" w:rsidP="00E74A6D">
      <w:pPr>
        <w:spacing w:line="288" w:lineRule="auto"/>
        <w:rPr>
          <w:rFonts w:ascii="Arial" w:hAnsi="Arial" w:cs="Arial"/>
          <w:sz w:val="20"/>
          <w:szCs w:val="20"/>
          <w:lang w:eastAsia="en-US"/>
        </w:rPr>
      </w:pPr>
    </w:p>
    <w:p w14:paraId="67DF7746" w14:textId="6A4CA683" w:rsidR="00D04BE8" w:rsidRDefault="00D04BE8" w:rsidP="00E74A6D">
      <w:pPr>
        <w:spacing w:line="288" w:lineRule="auto"/>
        <w:rPr>
          <w:rFonts w:ascii="Arial" w:hAnsi="Arial" w:cs="Arial"/>
          <w:sz w:val="20"/>
          <w:szCs w:val="20"/>
          <w:lang w:eastAsia="en-US"/>
        </w:rPr>
      </w:pPr>
    </w:p>
    <w:p w14:paraId="199CD964" w14:textId="5709FE61" w:rsidR="00D04BE8" w:rsidRDefault="00D04BE8" w:rsidP="00E74A6D">
      <w:pPr>
        <w:spacing w:line="288" w:lineRule="auto"/>
        <w:rPr>
          <w:rFonts w:ascii="Arial" w:hAnsi="Arial" w:cs="Arial"/>
          <w:sz w:val="20"/>
          <w:szCs w:val="20"/>
          <w:lang w:eastAsia="en-US"/>
        </w:rPr>
      </w:pPr>
    </w:p>
    <w:p w14:paraId="3570C39A" w14:textId="7536ACA6" w:rsidR="00D04BE8" w:rsidRDefault="00D04BE8" w:rsidP="00E74A6D">
      <w:pPr>
        <w:spacing w:line="288" w:lineRule="auto"/>
        <w:rPr>
          <w:rFonts w:ascii="Arial" w:hAnsi="Arial" w:cs="Arial"/>
          <w:sz w:val="20"/>
          <w:szCs w:val="20"/>
          <w:lang w:eastAsia="en-US"/>
        </w:rPr>
      </w:pPr>
    </w:p>
    <w:p w14:paraId="4D8A5098" w14:textId="11E400F7" w:rsidR="00D04BE8" w:rsidRDefault="00D04BE8" w:rsidP="00E74A6D">
      <w:pPr>
        <w:spacing w:line="288" w:lineRule="auto"/>
        <w:rPr>
          <w:rFonts w:ascii="Arial" w:hAnsi="Arial" w:cs="Arial"/>
          <w:sz w:val="20"/>
          <w:szCs w:val="20"/>
          <w:lang w:eastAsia="en-US"/>
        </w:rPr>
      </w:pPr>
    </w:p>
    <w:p w14:paraId="7305C418" w14:textId="41365160" w:rsidR="00D04BE8" w:rsidRDefault="00D04BE8" w:rsidP="00E74A6D">
      <w:pPr>
        <w:spacing w:line="288" w:lineRule="auto"/>
        <w:rPr>
          <w:rFonts w:ascii="Arial" w:hAnsi="Arial" w:cs="Arial"/>
          <w:sz w:val="20"/>
          <w:szCs w:val="20"/>
          <w:lang w:eastAsia="en-US"/>
        </w:rPr>
      </w:pPr>
    </w:p>
    <w:p w14:paraId="5BDCB2A1" w14:textId="2ED0AE55" w:rsidR="00D04BE8" w:rsidRDefault="00D04BE8" w:rsidP="00E74A6D">
      <w:pPr>
        <w:spacing w:line="288" w:lineRule="auto"/>
        <w:rPr>
          <w:rFonts w:ascii="Arial" w:hAnsi="Arial" w:cs="Arial"/>
          <w:sz w:val="20"/>
          <w:szCs w:val="20"/>
          <w:lang w:eastAsia="en-US"/>
        </w:rPr>
      </w:pPr>
    </w:p>
    <w:p w14:paraId="16BCACA7" w14:textId="1F779703" w:rsidR="00D04BE8" w:rsidRDefault="00D04BE8" w:rsidP="00E74A6D">
      <w:pPr>
        <w:spacing w:line="288" w:lineRule="auto"/>
        <w:rPr>
          <w:rFonts w:ascii="Arial" w:hAnsi="Arial" w:cs="Arial"/>
          <w:sz w:val="20"/>
          <w:szCs w:val="20"/>
          <w:lang w:eastAsia="en-US"/>
        </w:rPr>
      </w:pPr>
    </w:p>
    <w:p w14:paraId="49E9011E" w14:textId="5DA2D1B2" w:rsidR="00D04BE8" w:rsidRDefault="00D04BE8" w:rsidP="00E74A6D">
      <w:pPr>
        <w:spacing w:line="288" w:lineRule="auto"/>
        <w:rPr>
          <w:rFonts w:ascii="Arial" w:hAnsi="Arial" w:cs="Arial"/>
          <w:sz w:val="20"/>
          <w:szCs w:val="20"/>
          <w:lang w:eastAsia="en-US"/>
        </w:rPr>
      </w:pPr>
    </w:p>
    <w:p w14:paraId="4A5394C5" w14:textId="2E91FBF1" w:rsidR="00D04BE8" w:rsidRDefault="00D04BE8" w:rsidP="00E74A6D">
      <w:pPr>
        <w:spacing w:line="288" w:lineRule="auto"/>
        <w:rPr>
          <w:rFonts w:ascii="Arial" w:hAnsi="Arial" w:cs="Arial"/>
          <w:sz w:val="20"/>
          <w:szCs w:val="20"/>
          <w:lang w:eastAsia="en-US"/>
        </w:rPr>
      </w:pPr>
    </w:p>
    <w:p w14:paraId="317B2A96" w14:textId="5D3853F0" w:rsidR="00D04BE8" w:rsidRDefault="00D04BE8" w:rsidP="00E74A6D">
      <w:pPr>
        <w:spacing w:line="288" w:lineRule="auto"/>
        <w:rPr>
          <w:rFonts w:ascii="Arial" w:hAnsi="Arial" w:cs="Arial"/>
          <w:sz w:val="20"/>
          <w:szCs w:val="20"/>
          <w:lang w:eastAsia="en-US"/>
        </w:rPr>
      </w:pPr>
    </w:p>
    <w:p w14:paraId="54F9018B" w14:textId="1BF44F61" w:rsidR="00D04BE8" w:rsidRDefault="00D04BE8" w:rsidP="00E74A6D">
      <w:pPr>
        <w:spacing w:line="288" w:lineRule="auto"/>
        <w:rPr>
          <w:rFonts w:ascii="Arial" w:hAnsi="Arial" w:cs="Arial"/>
          <w:sz w:val="20"/>
          <w:szCs w:val="20"/>
          <w:lang w:eastAsia="en-US"/>
        </w:rPr>
      </w:pPr>
    </w:p>
    <w:p w14:paraId="0695EC0C" w14:textId="01F67AF1" w:rsidR="00D04BE8" w:rsidRDefault="00D04BE8" w:rsidP="00E74A6D">
      <w:pPr>
        <w:spacing w:line="288" w:lineRule="auto"/>
        <w:rPr>
          <w:rFonts w:ascii="Arial" w:hAnsi="Arial" w:cs="Arial"/>
          <w:sz w:val="20"/>
          <w:szCs w:val="20"/>
          <w:lang w:eastAsia="en-US"/>
        </w:rPr>
      </w:pPr>
    </w:p>
    <w:p w14:paraId="67D7208D" w14:textId="024ABB49" w:rsidR="00D04BE8" w:rsidRDefault="00D04BE8" w:rsidP="00E74A6D">
      <w:pPr>
        <w:spacing w:line="288" w:lineRule="auto"/>
        <w:rPr>
          <w:rFonts w:ascii="Arial" w:hAnsi="Arial" w:cs="Arial"/>
          <w:sz w:val="20"/>
          <w:szCs w:val="20"/>
          <w:lang w:eastAsia="en-US"/>
        </w:rPr>
      </w:pPr>
    </w:p>
    <w:p w14:paraId="07FF953F" w14:textId="6EE920EA" w:rsidR="00D04BE8" w:rsidRDefault="00D04BE8" w:rsidP="00E74A6D">
      <w:pPr>
        <w:spacing w:line="288" w:lineRule="auto"/>
        <w:rPr>
          <w:rFonts w:ascii="Arial" w:hAnsi="Arial" w:cs="Arial"/>
          <w:sz w:val="20"/>
          <w:szCs w:val="20"/>
          <w:lang w:eastAsia="en-US"/>
        </w:rPr>
      </w:pPr>
    </w:p>
    <w:p w14:paraId="00A0AD9E" w14:textId="4955D8F4" w:rsidR="00D04BE8" w:rsidRDefault="00D04BE8" w:rsidP="00E74A6D">
      <w:pPr>
        <w:spacing w:line="288" w:lineRule="auto"/>
        <w:rPr>
          <w:rFonts w:ascii="Arial" w:hAnsi="Arial" w:cs="Arial"/>
          <w:sz w:val="20"/>
          <w:szCs w:val="20"/>
          <w:lang w:eastAsia="en-US"/>
        </w:rPr>
      </w:pPr>
    </w:p>
    <w:p w14:paraId="7D70E5D9" w14:textId="28A9992F" w:rsidR="00D04BE8" w:rsidRDefault="00D04BE8" w:rsidP="00E74A6D">
      <w:pPr>
        <w:spacing w:line="288" w:lineRule="auto"/>
        <w:rPr>
          <w:rFonts w:ascii="Arial" w:hAnsi="Arial" w:cs="Arial"/>
          <w:sz w:val="20"/>
          <w:szCs w:val="20"/>
          <w:lang w:eastAsia="en-US"/>
        </w:rPr>
      </w:pPr>
    </w:p>
    <w:p w14:paraId="0D6673D9" w14:textId="0BB61BF6" w:rsidR="00D04BE8" w:rsidRDefault="00D04BE8" w:rsidP="00E74A6D">
      <w:pPr>
        <w:spacing w:line="288" w:lineRule="auto"/>
        <w:rPr>
          <w:rFonts w:ascii="Arial" w:hAnsi="Arial" w:cs="Arial"/>
          <w:sz w:val="20"/>
          <w:szCs w:val="20"/>
          <w:lang w:eastAsia="en-US"/>
        </w:rPr>
      </w:pPr>
    </w:p>
    <w:p w14:paraId="645B6F6D" w14:textId="098CD310" w:rsidR="00D04BE8" w:rsidRDefault="00D04BE8" w:rsidP="00E74A6D">
      <w:pPr>
        <w:spacing w:line="288" w:lineRule="auto"/>
        <w:rPr>
          <w:rFonts w:ascii="Arial" w:hAnsi="Arial" w:cs="Arial"/>
          <w:sz w:val="20"/>
          <w:szCs w:val="20"/>
          <w:lang w:eastAsia="en-US"/>
        </w:rPr>
      </w:pPr>
    </w:p>
    <w:p w14:paraId="7A89D3FE" w14:textId="7AD69F06" w:rsidR="00D04BE8" w:rsidRDefault="00D04BE8" w:rsidP="00E74A6D">
      <w:pPr>
        <w:spacing w:line="288" w:lineRule="auto"/>
        <w:rPr>
          <w:rFonts w:ascii="Arial" w:hAnsi="Arial" w:cs="Arial"/>
          <w:sz w:val="20"/>
          <w:szCs w:val="20"/>
          <w:lang w:eastAsia="en-US"/>
        </w:rPr>
      </w:pPr>
    </w:p>
    <w:p w14:paraId="169FAE68" w14:textId="49E3AE93" w:rsidR="00D04BE8" w:rsidRDefault="00D04BE8" w:rsidP="00E74A6D">
      <w:pPr>
        <w:spacing w:line="288" w:lineRule="auto"/>
        <w:rPr>
          <w:rFonts w:ascii="Arial" w:hAnsi="Arial" w:cs="Arial"/>
          <w:sz w:val="20"/>
          <w:szCs w:val="20"/>
          <w:lang w:eastAsia="en-US"/>
        </w:rPr>
      </w:pPr>
    </w:p>
    <w:p w14:paraId="3EAD07E2" w14:textId="635E7A5B" w:rsidR="00D04BE8" w:rsidRDefault="00D04BE8" w:rsidP="00E74A6D">
      <w:pPr>
        <w:spacing w:line="288" w:lineRule="auto"/>
        <w:rPr>
          <w:rFonts w:ascii="Arial" w:hAnsi="Arial" w:cs="Arial"/>
          <w:sz w:val="20"/>
          <w:szCs w:val="20"/>
          <w:lang w:eastAsia="en-US"/>
        </w:rPr>
      </w:pPr>
    </w:p>
    <w:p w14:paraId="3A88E5D4" w14:textId="5EB72A58" w:rsidR="00D04BE8" w:rsidRDefault="00D04BE8" w:rsidP="00E74A6D">
      <w:pPr>
        <w:spacing w:line="288" w:lineRule="auto"/>
        <w:rPr>
          <w:rFonts w:ascii="Arial" w:hAnsi="Arial" w:cs="Arial"/>
          <w:sz w:val="20"/>
          <w:szCs w:val="20"/>
          <w:lang w:eastAsia="en-US"/>
        </w:rPr>
      </w:pPr>
    </w:p>
    <w:p w14:paraId="33E0594C" w14:textId="017EC380" w:rsidR="00D04BE8" w:rsidRDefault="00D04BE8" w:rsidP="00E74A6D">
      <w:pPr>
        <w:spacing w:line="288" w:lineRule="auto"/>
        <w:rPr>
          <w:rFonts w:ascii="Arial" w:hAnsi="Arial" w:cs="Arial"/>
          <w:sz w:val="20"/>
          <w:szCs w:val="20"/>
          <w:lang w:eastAsia="en-US"/>
        </w:rPr>
      </w:pPr>
    </w:p>
    <w:p w14:paraId="771EBCA5" w14:textId="0B67C851" w:rsidR="00D04BE8" w:rsidRDefault="00D04BE8" w:rsidP="00E74A6D">
      <w:pPr>
        <w:spacing w:line="288" w:lineRule="auto"/>
        <w:rPr>
          <w:rFonts w:ascii="Arial" w:hAnsi="Arial" w:cs="Arial"/>
          <w:sz w:val="20"/>
          <w:szCs w:val="20"/>
          <w:lang w:eastAsia="en-US"/>
        </w:rPr>
      </w:pPr>
    </w:p>
    <w:p w14:paraId="277C89FE" w14:textId="12CFC6C7" w:rsidR="00D04BE8" w:rsidRDefault="00D04BE8" w:rsidP="00E74A6D">
      <w:pPr>
        <w:spacing w:line="288" w:lineRule="auto"/>
        <w:rPr>
          <w:rFonts w:ascii="Arial" w:hAnsi="Arial" w:cs="Arial"/>
          <w:sz w:val="20"/>
          <w:szCs w:val="20"/>
          <w:lang w:eastAsia="en-US"/>
        </w:rPr>
      </w:pPr>
    </w:p>
    <w:p w14:paraId="480981B5" w14:textId="149CC50C" w:rsidR="00D04BE8" w:rsidRDefault="00D04BE8" w:rsidP="00E74A6D">
      <w:pPr>
        <w:spacing w:line="288" w:lineRule="auto"/>
        <w:rPr>
          <w:rFonts w:ascii="Arial" w:hAnsi="Arial" w:cs="Arial"/>
          <w:sz w:val="20"/>
          <w:szCs w:val="20"/>
          <w:lang w:eastAsia="en-US"/>
        </w:rPr>
      </w:pPr>
    </w:p>
    <w:p w14:paraId="5D400A3D" w14:textId="25886DA6" w:rsidR="00D04BE8" w:rsidRDefault="00D04BE8" w:rsidP="00E74A6D">
      <w:pPr>
        <w:spacing w:line="288" w:lineRule="auto"/>
        <w:rPr>
          <w:rFonts w:ascii="Arial" w:hAnsi="Arial" w:cs="Arial"/>
          <w:sz w:val="20"/>
          <w:szCs w:val="20"/>
          <w:lang w:eastAsia="en-US"/>
        </w:rPr>
      </w:pPr>
    </w:p>
    <w:p w14:paraId="7DE335D8" w14:textId="21AFF945" w:rsidR="00D04BE8" w:rsidRDefault="00D04BE8" w:rsidP="00E74A6D">
      <w:pPr>
        <w:spacing w:line="288" w:lineRule="auto"/>
        <w:rPr>
          <w:rFonts w:ascii="Arial" w:hAnsi="Arial" w:cs="Arial"/>
          <w:sz w:val="20"/>
          <w:szCs w:val="20"/>
          <w:lang w:eastAsia="en-US"/>
        </w:rPr>
      </w:pPr>
    </w:p>
    <w:p w14:paraId="76FA9F75" w14:textId="7FCBBF8A" w:rsidR="00D04BE8" w:rsidRDefault="00D04BE8" w:rsidP="00E74A6D">
      <w:pPr>
        <w:spacing w:line="288" w:lineRule="auto"/>
        <w:rPr>
          <w:rFonts w:ascii="Arial" w:hAnsi="Arial" w:cs="Arial"/>
          <w:sz w:val="20"/>
          <w:szCs w:val="20"/>
          <w:lang w:eastAsia="en-US"/>
        </w:rPr>
      </w:pPr>
    </w:p>
    <w:p w14:paraId="46800D37" w14:textId="1A056BE8" w:rsidR="00D04BE8" w:rsidRDefault="00D04BE8" w:rsidP="00E74A6D">
      <w:pPr>
        <w:spacing w:line="288" w:lineRule="auto"/>
        <w:rPr>
          <w:rFonts w:ascii="Arial" w:hAnsi="Arial" w:cs="Arial"/>
          <w:sz w:val="20"/>
          <w:szCs w:val="20"/>
          <w:lang w:eastAsia="en-US"/>
        </w:rPr>
      </w:pPr>
    </w:p>
    <w:p w14:paraId="5D0955EE" w14:textId="77777777" w:rsidR="00D04BE8" w:rsidRPr="00161C6E" w:rsidRDefault="00D04BE8" w:rsidP="00E74A6D">
      <w:pPr>
        <w:spacing w:line="288" w:lineRule="auto"/>
        <w:rPr>
          <w:rFonts w:ascii="Arial" w:hAnsi="Arial" w:cs="Arial"/>
          <w:sz w:val="20"/>
          <w:szCs w:val="20"/>
          <w:lang w:eastAsia="en-US"/>
        </w:rPr>
      </w:pPr>
    </w:p>
    <w:p w14:paraId="0935E67D" w14:textId="209DD262"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F44520">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73D80414"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161C6E">
        <w:rPr>
          <w:rFonts w:ascii="Arial" w:hAnsi="Arial" w:cs="Arial"/>
          <w:b/>
          <w:bCs/>
          <w:sz w:val="16"/>
          <w:szCs w:val="16"/>
          <w:lang w:eastAsia="en-US"/>
        </w:rPr>
        <w:t>Obrazec zavarovanja za dobro izvedbo pogodbenih obveznosti po EPGP-758</w:t>
      </w:r>
      <w:bookmarkEnd w:id="135"/>
      <w:bookmarkEnd w:id="136"/>
    </w:p>
    <w:p w14:paraId="412155B9"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6B3573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Langusova 4, Ljubljana </w:t>
      </w:r>
    </w:p>
    <w:p w14:paraId="6C437E9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04DF578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0691E8C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323A482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5373A81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F9486E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7FBA9A2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1863F49A" w:rsidR="00E74A6D" w:rsidRPr="00B51A1D" w:rsidRDefault="00E74A6D" w:rsidP="000159A1">
      <w:pPr>
        <w:spacing w:line="260" w:lineRule="atLeast"/>
        <w:jc w:val="both"/>
        <w:rPr>
          <w:rFonts w:ascii="Arial" w:hAnsi="Arial" w:cs="Arial"/>
          <w:b/>
          <w:bCs/>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B51A1D" w:rsidRPr="00B51A1D">
        <w:rPr>
          <w:rFonts w:ascii="Arial" w:hAnsi="Arial" w:cs="Arial"/>
          <w:b/>
          <w:bCs/>
          <w:sz w:val="16"/>
          <w:szCs w:val="16"/>
          <w:lang w:eastAsia="en-US"/>
        </w:rPr>
        <w:t xml:space="preserve">Vzpostavitev informacijskih servisov za implementacijo nacionalnega profila </w:t>
      </w:r>
      <w:proofErr w:type="spellStart"/>
      <w:r w:rsidR="00B51A1D" w:rsidRPr="00B51A1D">
        <w:rPr>
          <w:rFonts w:ascii="Arial" w:hAnsi="Arial" w:cs="Arial"/>
          <w:b/>
          <w:bCs/>
          <w:sz w:val="16"/>
          <w:szCs w:val="16"/>
          <w:lang w:eastAsia="en-US"/>
        </w:rPr>
        <w:t>NeTEx</w:t>
      </w:r>
      <w:proofErr w:type="spellEnd"/>
      <w:r w:rsidR="00D65ACA" w:rsidRPr="00A74B5C">
        <w:rPr>
          <w:rFonts w:ascii="Arial" w:hAnsi="Arial" w:cs="Arial"/>
          <w:b/>
          <w:sz w:val="16"/>
          <w:szCs w:val="16"/>
          <w:lang w:eastAsia="en-US"/>
        </w:rPr>
        <w:t>«.</w:t>
      </w:r>
    </w:p>
    <w:p w14:paraId="59CCB170"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0D995A1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59128C3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4FF3E6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5EB0D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6FF4DFF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203FDAF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4CC1363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B48A93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378D76B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161C6E" w:rsidRDefault="00E74A6D" w:rsidP="00E74A6D">
      <w:pPr>
        <w:spacing w:line="260" w:lineRule="atLeast"/>
        <w:jc w:val="both"/>
        <w:rPr>
          <w:rFonts w:ascii="Arial" w:hAnsi="Arial" w:cs="Arial"/>
          <w:sz w:val="16"/>
          <w:szCs w:val="16"/>
          <w:lang w:eastAsia="en-US"/>
        </w:rPr>
      </w:pPr>
    </w:p>
    <w:p w14:paraId="18CC8CD5"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161C6E" w:rsidRDefault="00E74A6D" w:rsidP="00E74A6D">
      <w:pPr>
        <w:spacing w:line="260" w:lineRule="atLeast"/>
        <w:jc w:val="both"/>
        <w:rPr>
          <w:rFonts w:ascii="Arial" w:hAnsi="Arial" w:cs="Arial"/>
          <w:sz w:val="16"/>
          <w:szCs w:val="16"/>
          <w:lang w:eastAsia="en-US"/>
        </w:rPr>
      </w:pPr>
    </w:p>
    <w:p w14:paraId="4FE33C5A"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161C6E" w:rsidRDefault="00E74A6D" w:rsidP="00E74A6D">
      <w:pPr>
        <w:spacing w:line="260" w:lineRule="atLeast"/>
        <w:jc w:val="both"/>
        <w:rPr>
          <w:rFonts w:ascii="Arial" w:hAnsi="Arial" w:cs="Arial"/>
          <w:sz w:val="16"/>
          <w:szCs w:val="16"/>
          <w:lang w:eastAsia="en-US"/>
        </w:rPr>
      </w:pPr>
    </w:p>
    <w:p w14:paraId="205A2ED8"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3EC3DE80" w14:textId="77777777" w:rsidR="00A13840" w:rsidRDefault="00A13840" w:rsidP="00E74A6D">
      <w:pPr>
        <w:spacing w:line="260" w:lineRule="atLeast"/>
        <w:rPr>
          <w:rFonts w:ascii="Arial" w:hAnsi="Arial" w:cs="Arial"/>
          <w:sz w:val="16"/>
          <w:szCs w:val="16"/>
          <w:lang w:eastAsia="en-US"/>
        </w:rPr>
      </w:pPr>
    </w:p>
    <w:p w14:paraId="7B3B99A8" w14:textId="77777777" w:rsidR="00A13840" w:rsidRDefault="00A13840" w:rsidP="00E74A6D">
      <w:pPr>
        <w:spacing w:line="260" w:lineRule="atLeast"/>
        <w:rPr>
          <w:rFonts w:ascii="Arial" w:hAnsi="Arial" w:cs="Arial"/>
          <w:sz w:val="16"/>
          <w:szCs w:val="16"/>
          <w:lang w:eastAsia="en-US"/>
        </w:rPr>
      </w:pPr>
    </w:p>
    <w:p w14:paraId="3882B4F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09658083"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5FFE314" w14:textId="77777777" w:rsidR="00A13840" w:rsidRDefault="00A13840" w:rsidP="00E74A6D">
      <w:pPr>
        <w:spacing w:line="260" w:lineRule="atLeast"/>
        <w:rPr>
          <w:rFonts w:ascii="Arial" w:hAnsi="Arial" w:cs="Arial"/>
          <w:sz w:val="16"/>
          <w:szCs w:val="16"/>
          <w:lang w:eastAsia="en-US"/>
        </w:rPr>
      </w:pPr>
    </w:p>
    <w:p w14:paraId="14B746AB" w14:textId="77777777" w:rsidR="009E32C5" w:rsidRDefault="009E32C5" w:rsidP="00E74A6D">
      <w:pPr>
        <w:spacing w:line="260" w:lineRule="atLeast"/>
        <w:rPr>
          <w:rFonts w:ascii="Arial" w:hAnsi="Arial" w:cs="Arial"/>
          <w:sz w:val="16"/>
          <w:szCs w:val="16"/>
          <w:lang w:eastAsia="en-US"/>
        </w:rPr>
      </w:pPr>
    </w:p>
    <w:p w14:paraId="561EBDC6" w14:textId="77777777" w:rsidR="00855D1B" w:rsidRDefault="00855D1B" w:rsidP="00E74A6D">
      <w:pPr>
        <w:spacing w:line="260" w:lineRule="atLeast"/>
        <w:rPr>
          <w:rFonts w:ascii="Arial" w:hAnsi="Arial" w:cs="Arial"/>
          <w:sz w:val="16"/>
          <w:szCs w:val="16"/>
          <w:lang w:eastAsia="en-US"/>
        </w:rPr>
      </w:pPr>
    </w:p>
    <w:p w14:paraId="746342D9" w14:textId="77777777" w:rsidR="00855D1B" w:rsidRDefault="00855D1B" w:rsidP="00E74A6D">
      <w:pPr>
        <w:spacing w:line="260" w:lineRule="atLeast"/>
        <w:rPr>
          <w:rFonts w:ascii="Arial" w:hAnsi="Arial" w:cs="Arial"/>
          <w:sz w:val="16"/>
          <w:szCs w:val="16"/>
          <w:lang w:eastAsia="en-US"/>
        </w:rPr>
      </w:pPr>
    </w:p>
    <w:p w14:paraId="1F086A95" w14:textId="77777777" w:rsidR="00855D1B" w:rsidRDefault="00855D1B" w:rsidP="00E74A6D">
      <w:pPr>
        <w:spacing w:line="260" w:lineRule="atLeast"/>
        <w:rPr>
          <w:rFonts w:ascii="Arial" w:hAnsi="Arial" w:cs="Arial"/>
          <w:sz w:val="16"/>
          <w:szCs w:val="16"/>
          <w:lang w:eastAsia="en-US"/>
        </w:rPr>
      </w:pPr>
    </w:p>
    <w:p w14:paraId="20ED9166" w14:textId="77777777" w:rsidR="004D2BC7" w:rsidRDefault="004D2BC7" w:rsidP="00E74A6D">
      <w:pPr>
        <w:spacing w:line="260" w:lineRule="atLeast"/>
        <w:rPr>
          <w:rFonts w:ascii="Arial" w:hAnsi="Arial" w:cs="Arial"/>
          <w:sz w:val="16"/>
          <w:szCs w:val="16"/>
          <w:lang w:eastAsia="en-US"/>
        </w:rPr>
      </w:pPr>
    </w:p>
    <w:p w14:paraId="54EFC388" w14:textId="77777777" w:rsidR="004D2BC7" w:rsidRDefault="004D2BC7" w:rsidP="00E74A6D">
      <w:pPr>
        <w:spacing w:line="260" w:lineRule="atLeast"/>
        <w:rPr>
          <w:rFonts w:ascii="Arial" w:hAnsi="Arial" w:cs="Arial"/>
          <w:sz w:val="16"/>
          <w:szCs w:val="16"/>
          <w:lang w:eastAsia="en-US"/>
        </w:rPr>
      </w:pPr>
    </w:p>
    <w:p w14:paraId="0D2D0B35" w14:textId="77777777" w:rsidR="004D2BC7" w:rsidRDefault="004D2BC7" w:rsidP="00E74A6D">
      <w:pPr>
        <w:spacing w:line="260" w:lineRule="atLeast"/>
        <w:rPr>
          <w:rFonts w:ascii="Arial" w:hAnsi="Arial" w:cs="Arial"/>
          <w:sz w:val="16"/>
          <w:szCs w:val="16"/>
          <w:lang w:eastAsia="en-US"/>
        </w:rPr>
      </w:pPr>
    </w:p>
    <w:p w14:paraId="141398B8" w14:textId="77777777" w:rsidR="004D2BC7" w:rsidRDefault="004D2BC7" w:rsidP="00E74A6D">
      <w:pPr>
        <w:spacing w:line="260" w:lineRule="atLeast"/>
        <w:rPr>
          <w:rFonts w:ascii="Arial" w:hAnsi="Arial" w:cs="Arial"/>
          <w:sz w:val="16"/>
          <w:szCs w:val="16"/>
          <w:lang w:eastAsia="en-US"/>
        </w:rPr>
      </w:pPr>
    </w:p>
    <w:p w14:paraId="4ED6819E" w14:textId="77777777" w:rsidR="004D2BC7" w:rsidRDefault="004D2BC7" w:rsidP="00E74A6D">
      <w:pPr>
        <w:spacing w:line="260" w:lineRule="atLeast"/>
        <w:rPr>
          <w:rFonts w:ascii="Arial" w:hAnsi="Arial" w:cs="Arial"/>
          <w:sz w:val="16"/>
          <w:szCs w:val="16"/>
          <w:lang w:eastAsia="en-US"/>
        </w:rPr>
      </w:pPr>
    </w:p>
    <w:p w14:paraId="16375BC6" w14:textId="77777777" w:rsidR="004D2BC7" w:rsidRDefault="004D2BC7" w:rsidP="00E74A6D">
      <w:pPr>
        <w:spacing w:line="260" w:lineRule="atLeast"/>
        <w:rPr>
          <w:rFonts w:ascii="Arial" w:hAnsi="Arial" w:cs="Arial"/>
          <w:sz w:val="16"/>
          <w:szCs w:val="16"/>
          <w:lang w:eastAsia="en-US"/>
        </w:rPr>
      </w:pPr>
    </w:p>
    <w:p w14:paraId="64C87872" w14:textId="77777777" w:rsidR="004D2BC7" w:rsidRDefault="004D2BC7" w:rsidP="00E74A6D">
      <w:pPr>
        <w:spacing w:line="260" w:lineRule="atLeast"/>
        <w:rPr>
          <w:rFonts w:ascii="Arial" w:hAnsi="Arial" w:cs="Arial"/>
          <w:sz w:val="16"/>
          <w:szCs w:val="16"/>
          <w:lang w:eastAsia="en-US"/>
        </w:rPr>
      </w:pPr>
    </w:p>
    <w:p w14:paraId="79C18C1F" w14:textId="77777777" w:rsidR="004D2BC7" w:rsidRDefault="004D2BC7" w:rsidP="00E74A6D">
      <w:pPr>
        <w:spacing w:line="260" w:lineRule="atLeast"/>
        <w:rPr>
          <w:rFonts w:ascii="Arial" w:hAnsi="Arial" w:cs="Arial"/>
          <w:sz w:val="16"/>
          <w:szCs w:val="16"/>
          <w:lang w:eastAsia="en-US"/>
        </w:rPr>
      </w:pPr>
    </w:p>
    <w:p w14:paraId="112971E2" w14:textId="77777777" w:rsidR="004D2BC7" w:rsidRDefault="004D2BC7" w:rsidP="00E74A6D">
      <w:pPr>
        <w:spacing w:line="260" w:lineRule="atLeast"/>
        <w:rPr>
          <w:rFonts w:ascii="Arial" w:hAnsi="Arial" w:cs="Arial"/>
          <w:sz w:val="16"/>
          <w:szCs w:val="16"/>
          <w:lang w:eastAsia="en-US"/>
        </w:rPr>
      </w:pPr>
    </w:p>
    <w:p w14:paraId="7E029EE0" w14:textId="77777777" w:rsidR="004D2BC7" w:rsidRDefault="004D2BC7" w:rsidP="00E74A6D">
      <w:pPr>
        <w:spacing w:line="260" w:lineRule="atLeast"/>
        <w:rPr>
          <w:rFonts w:ascii="Arial" w:hAnsi="Arial" w:cs="Arial"/>
          <w:sz w:val="16"/>
          <w:szCs w:val="16"/>
          <w:lang w:eastAsia="en-US"/>
        </w:rPr>
      </w:pPr>
    </w:p>
    <w:p w14:paraId="4595E4EC" w14:textId="77777777" w:rsidR="004D2BC7" w:rsidRDefault="004D2BC7" w:rsidP="00E74A6D">
      <w:pPr>
        <w:spacing w:line="260" w:lineRule="atLeast"/>
        <w:rPr>
          <w:rFonts w:ascii="Arial" w:hAnsi="Arial" w:cs="Arial"/>
          <w:sz w:val="16"/>
          <w:szCs w:val="16"/>
          <w:lang w:eastAsia="en-US"/>
        </w:rPr>
      </w:pPr>
    </w:p>
    <w:p w14:paraId="227BFACB" w14:textId="77777777" w:rsidR="004D2BC7" w:rsidRDefault="004D2BC7" w:rsidP="00E74A6D">
      <w:pPr>
        <w:spacing w:line="260" w:lineRule="atLeast"/>
        <w:rPr>
          <w:rFonts w:ascii="Arial" w:hAnsi="Arial" w:cs="Arial"/>
          <w:sz w:val="16"/>
          <w:szCs w:val="16"/>
          <w:lang w:eastAsia="en-US"/>
        </w:rPr>
      </w:pPr>
    </w:p>
    <w:p w14:paraId="0950F50C" w14:textId="77777777" w:rsidR="004D2BC7" w:rsidRDefault="004D2BC7" w:rsidP="00E74A6D">
      <w:pPr>
        <w:spacing w:line="260" w:lineRule="atLeast"/>
        <w:rPr>
          <w:rFonts w:ascii="Arial" w:hAnsi="Arial" w:cs="Arial"/>
          <w:sz w:val="16"/>
          <w:szCs w:val="16"/>
          <w:lang w:eastAsia="en-US"/>
        </w:rPr>
      </w:pPr>
    </w:p>
    <w:p w14:paraId="01D582CA" w14:textId="77777777" w:rsidR="004D2BC7" w:rsidRDefault="004D2BC7" w:rsidP="00E74A6D">
      <w:pPr>
        <w:spacing w:line="260" w:lineRule="atLeast"/>
        <w:rPr>
          <w:rFonts w:ascii="Arial" w:hAnsi="Arial" w:cs="Arial"/>
          <w:sz w:val="16"/>
          <w:szCs w:val="16"/>
          <w:lang w:eastAsia="en-US"/>
        </w:rPr>
      </w:pPr>
    </w:p>
    <w:p w14:paraId="7707200C" w14:textId="77777777" w:rsidR="004D2BC7" w:rsidRDefault="004D2BC7" w:rsidP="00E74A6D">
      <w:pPr>
        <w:spacing w:line="260" w:lineRule="atLeast"/>
        <w:rPr>
          <w:rFonts w:ascii="Arial" w:hAnsi="Arial" w:cs="Arial"/>
          <w:sz w:val="16"/>
          <w:szCs w:val="16"/>
          <w:lang w:eastAsia="en-US"/>
        </w:rPr>
      </w:pPr>
    </w:p>
    <w:p w14:paraId="6765740E" w14:textId="77777777" w:rsidR="004D2BC7" w:rsidRDefault="004D2BC7" w:rsidP="00E74A6D">
      <w:pPr>
        <w:spacing w:line="260" w:lineRule="atLeast"/>
        <w:rPr>
          <w:rFonts w:ascii="Arial" w:hAnsi="Arial" w:cs="Arial"/>
          <w:sz w:val="16"/>
          <w:szCs w:val="16"/>
          <w:lang w:eastAsia="en-US"/>
        </w:rPr>
      </w:pPr>
    </w:p>
    <w:p w14:paraId="3A222C0E" w14:textId="77777777" w:rsidR="004D2BC7" w:rsidRDefault="004D2BC7" w:rsidP="00E74A6D">
      <w:pPr>
        <w:spacing w:line="260" w:lineRule="atLeast"/>
        <w:rPr>
          <w:rFonts w:ascii="Arial" w:hAnsi="Arial" w:cs="Arial"/>
          <w:sz w:val="16"/>
          <w:szCs w:val="16"/>
          <w:lang w:eastAsia="en-US"/>
        </w:rPr>
      </w:pPr>
    </w:p>
    <w:p w14:paraId="4C00EF4D" w14:textId="77777777" w:rsidR="004D2BC7" w:rsidRDefault="004D2BC7" w:rsidP="00E74A6D">
      <w:pPr>
        <w:spacing w:line="260" w:lineRule="atLeast"/>
        <w:rPr>
          <w:rFonts w:ascii="Arial" w:hAnsi="Arial" w:cs="Arial"/>
          <w:sz w:val="16"/>
          <w:szCs w:val="16"/>
          <w:lang w:eastAsia="en-US"/>
        </w:rPr>
      </w:pPr>
    </w:p>
    <w:p w14:paraId="5AE92B1F" w14:textId="77777777" w:rsidR="004D2BC7" w:rsidRDefault="004D2BC7" w:rsidP="00E74A6D">
      <w:pPr>
        <w:spacing w:line="260" w:lineRule="atLeast"/>
        <w:rPr>
          <w:rFonts w:ascii="Arial" w:hAnsi="Arial" w:cs="Arial"/>
          <w:sz w:val="16"/>
          <w:szCs w:val="16"/>
          <w:lang w:eastAsia="en-US"/>
        </w:rPr>
      </w:pPr>
    </w:p>
    <w:p w14:paraId="3E282F69" w14:textId="77777777" w:rsidR="004D2BC7" w:rsidRDefault="004D2BC7" w:rsidP="00E74A6D">
      <w:pPr>
        <w:spacing w:line="260" w:lineRule="atLeast"/>
        <w:rPr>
          <w:rFonts w:ascii="Arial" w:hAnsi="Arial" w:cs="Arial"/>
          <w:sz w:val="16"/>
          <w:szCs w:val="16"/>
          <w:lang w:eastAsia="en-US"/>
        </w:rPr>
      </w:pPr>
    </w:p>
    <w:p w14:paraId="72EFF96F" w14:textId="77777777" w:rsidR="001470FE" w:rsidRPr="001470FE" w:rsidRDefault="001470FE" w:rsidP="001470FE">
      <w:pPr>
        <w:rPr>
          <w:rFonts w:ascii="Arial" w:hAnsi="Arial" w:cs="Arial"/>
          <w:b/>
          <w:sz w:val="20"/>
          <w:szCs w:val="20"/>
        </w:rPr>
        <w:sectPr w:rsidR="001470FE" w:rsidRPr="001470FE" w:rsidSect="00311DE6">
          <w:headerReference w:type="default" r:id="rId22"/>
          <w:footerReference w:type="default" r:id="rId23"/>
          <w:headerReference w:type="first" r:id="rId24"/>
          <w:footerReference w:type="first" r:id="rId25"/>
          <w:pgSz w:w="11906" w:h="16838"/>
          <w:pgMar w:top="902" w:right="1418" w:bottom="902" w:left="1418" w:header="709" w:footer="709" w:gutter="0"/>
          <w:cols w:space="708"/>
          <w:docGrid w:linePitch="360"/>
        </w:sectPr>
      </w:pPr>
    </w:p>
    <w:p w14:paraId="7B411906" w14:textId="77777777"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0B69E535" w14:textId="77777777" w:rsidR="001470FE" w:rsidRDefault="001470FE" w:rsidP="00762E6F">
      <w:pPr>
        <w:spacing w:line="260" w:lineRule="atLeast"/>
        <w:jc w:val="both"/>
        <w:rPr>
          <w:rFonts w:ascii="Arial" w:hAnsi="Arial" w:cs="Arial"/>
          <w:b/>
          <w:sz w:val="20"/>
          <w:szCs w:val="20"/>
          <w:lang w:eastAsia="en-US"/>
        </w:rPr>
      </w:pPr>
    </w:p>
    <w:p w14:paraId="788AD6A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0158B70F" w14:textId="77777777" w:rsidR="001470FE" w:rsidRDefault="001470FE" w:rsidP="00762E6F">
      <w:pPr>
        <w:spacing w:line="260" w:lineRule="atLeast"/>
        <w:jc w:val="both"/>
        <w:rPr>
          <w:rFonts w:ascii="Arial" w:hAnsi="Arial" w:cs="Arial"/>
          <w:b/>
          <w:sz w:val="20"/>
          <w:szCs w:val="20"/>
          <w:lang w:eastAsia="en-US"/>
        </w:rPr>
      </w:pPr>
    </w:p>
    <w:p w14:paraId="43736289"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3C98026E" w14:textId="77777777" w:rsidR="00D22557" w:rsidRPr="00161C6E" w:rsidRDefault="00D22557" w:rsidP="00D22557">
      <w:pPr>
        <w:spacing w:line="260" w:lineRule="atLeast"/>
        <w:jc w:val="both"/>
        <w:rPr>
          <w:rFonts w:ascii="Arial" w:hAnsi="Arial" w:cs="Arial"/>
          <w:b/>
          <w:sz w:val="20"/>
          <w:szCs w:val="20"/>
          <w:lang w:eastAsia="en-US"/>
        </w:rPr>
      </w:pPr>
    </w:p>
    <w:p w14:paraId="2EA2010A"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180EB6A0" w14:textId="77777777" w:rsidR="00D22557" w:rsidRDefault="00D22557" w:rsidP="00D22557">
      <w:pPr>
        <w:rPr>
          <w:rFonts w:ascii="Arial" w:hAnsi="Arial" w:cs="Arial"/>
          <w:sz w:val="20"/>
          <w:szCs w:val="20"/>
          <w:lang w:eastAsia="en-US"/>
        </w:rPr>
      </w:pPr>
      <w:bookmarkStart w:id="137" w:name="_Toc534192833"/>
    </w:p>
    <w:p w14:paraId="0780D160"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7"/>
    </w:p>
    <w:p w14:paraId="73ECFAA8" w14:textId="77777777" w:rsidR="00D22557" w:rsidRPr="00161C6E" w:rsidRDefault="00D22557" w:rsidP="00D22557">
      <w:pPr>
        <w:spacing w:line="260" w:lineRule="atLeast"/>
        <w:jc w:val="both"/>
        <w:rPr>
          <w:rFonts w:ascii="Arial" w:hAnsi="Arial" w:cs="Arial"/>
          <w:b/>
          <w:sz w:val="20"/>
          <w:szCs w:val="20"/>
          <w:lang w:eastAsia="en-US"/>
        </w:rPr>
      </w:pPr>
    </w:p>
    <w:p w14:paraId="6558F45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20A3A560" w14:textId="77777777" w:rsidR="00197CE8" w:rsidRDefault="00197CE8" w:rsidP="00D22557">
      <w:pPr>
        <w:spacing w:line="260" w:lineRule="atLeast"/>
        <w:jc w:val="both"/>
        <w:rPr>
          <w:rFonts w:ascii="Arial" w:hAnsi="Arial" w:cs="Arial"/>
          <w:sz w:val="20"/>
          <w:szCs w:val="20"/>
          <w:lang w:eastAsia="en-US"/>
        </w:rPr>
      </w:pPr>
    </w:p>
    <w:p w14:paraId="410C0494" w14:textId="77777777" w:rsidR="00197CE8" w:rsidRPr="00197CE8" w:rsidRDefault="00197CE8" w:rsidP="00197CE8">
      <w:pPr>
        <w:spacing w:line="260" w:lineRule="atLeast"/>
        <w:jc w:val="both"/>
        <w:rPr>
          <w:rFonts w:ascii="Arial" w:hAnsi="Arial" w:cs="Arial"/>
          <w:sz w:val="20"/>
          <w:szCs w:val="20"/>
          <w:lang w:eastAsia="en-US"/>
        </w:rPr>
      </w:pPr>
    </w:p>
    <w:p w14:paraId="05187E28"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6"/>
      <w:headerReference w:type="first" r:id="rId27"/>
      <w:footerReference w:type="first" r:id="rId28"/>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A24CA" w14:textId="77777777" w:rsidR="008D2AE2" w:rsidRDefault="008D2AE2">
      <w:r>
        <w:separator/>
      </w:r>
    </w:p>
  </w:endnote>
  <w:endnote w:type="continuationSeparator" w:id="0">
    <w:p w14:paraId="49BE44BF" w14:textId="77777777" w:rsidR="008D2AE2" w:rsidRDefault="008D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77A73" w14:textId="50F1A711" w:rsidR="008D2AE2" w:rsidRPr="001A5DC6" w:rsidRDefault="008D2AE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16497">
      <w:rPr>
        <w:rFonts w:ascii="Arial" w:hAnsi="Arial" w:cs="Arial"/>
        <w:noProof/>
        <w:sz w:val="18"/>
        <w:szCs w:val="18"/>
      </w:rPr>
      <w:t>20</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58BAA" w14:textId="2B862F9A" w:rsidR="008D2AE2" w:rsidRPr="001A5DC6" w:rsidRDefault="008D2AE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16497">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97312" w14:textId="1B0F38F9" w:rsidR="008D2AE2" w:rsidRPr="001A5DC6" w:rsidRDefault="008D2AE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16497">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63D96" w14:textId="6EC61562" w:rsidR="008D2AE2" w:rsidRPr="001A5DC6" w:rsidRDefault="008D2AE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ED961" w14:textId="77777777" w:rsidR="008D2AE2" w:rsidRPr="001A5DC6" w:rsidRDefault="008D2AE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14130" w14:textId="0ABA3FB9" w:rsidR="008D2AE2" w:rsidRPr="001A5DC6" w:rsidRDefault="008D2AE2"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16497">
      <w:rPr>
        <w:rFonts w:ascii="Arial" w:hAnsi="Arial" w:cs="Arial"/>
        <w:noProof/>
        <w:sz w:val="18"/>
        <w:szCs w:val="18"/>
      </w:rPr>
      <w:t>47</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42D67" w14:textId="77777777" w:rsidR="008D2AE2" w:rsidRDefault="008D2AE2">
      <w:r>
        <w:separator/>
      </w:r>
    </w:p>
  </w:footnote>
  <w:footnote w:type="continuationSeparator" w:id="0">
    <w:p w14:paraId="5ED69B07" w14:textId="77777777" w:rsidR="008D2AE2" w:rsidRDefault="008D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43521" w14:textId="77777777" w:rsidR="008D2AE2" w:rsidRPr="00110CBD" w:rsidRDefault="008D2AE2"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F4F94" w14:textId="77777777" w:rsidR="008D2AE2" w:rsidRPr="00EF3EAE" w:rsidRDefault="008D2AE2"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37DC99A3" w14:textId="77777777" w:rsidR="008D2AE2" w:rsidRDefault="008D2AE2"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29D73F28" wp14:editId="419EB41A">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FED6E3" w14:textId="77777777" w:rsidR="008D2AE2" w:rsidRDefault="008D2AE2" w:rsidP="00E74A6D">
    <w:pPr>
      <w:pStyle w:val="Glava"/>
      <w:tabs>
        <w:tab w:val="left" w:pos="5112"/>
      </w:tabs>
      <w:spacing w:before="120" w:line="240" w:lineRule="exact"/>
      <w:rPr>
        <w:rFonts w:cs="Arial"/>
        <w:sz w:val="16"/>
      </w:rPr>
    </w:pPr>
  </w:p>
  <w:p w14:paraId="5F867FAE" w14:textId="77777777" w:rsidR="008D2AE2" w:rsidRPr="008F3500" w:rsidRDefault="008D2AE2"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8D2AE2" w:rsidRDefault="008D2AE2"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01B08" w14:textId="77777777" w:rsidR="008D2AE2" w:rsidRPr="00110CBD" w:rsidRDefault="008D2AE2"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6B087" w14:textId="77777777" w:rsidR="008D2AE2" w:rsidRDefault="008D2AE2"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9F0D" w14:textId="77777777" w:rsidR="008D2AE2" w:rsidRDefault="008D2AE2"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29366CA"/>
    <w:multiLevelType w:val="hybridMultilevel"/>
    <w:tmpl w:val="242ADA6C"/>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C32787"/>
    <w:multiLevelType w:val="hybridMultilevel"/>
    <w:tmpl w:val="5FF47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EB2B5D"/>
    <w:multiLevelType w:val="hybridMultilevel"/>
    <w:tmpl w:val="B77EE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564CFD"/>
    <w:multiLevelType w:val="hybridMultilevel"/>
    <w:tmpl w:val="95C6327E"/>
    <w:lvl w:ilvl="0" w:tplc="9FE6AFEE">
      <w:numFmt w:val="bullet"/>
      <w:lvlText w:val="-"/>
      <w:lvlJc w:val="left"/>
      <w:pPr>
        <w:ind w:left="857" w:hanging="360"/>
      </w:pPr>
      <w:rPr>
        <w:rFonts w:ascii="Calibri" w:eastAsia="Calibri" w:hAnsi="Calibri" w:cs="Tahoma"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A9A63A9"/>
    <w:multiLevelType w:val="hybridMultilevel"/>
    <w:tmpl w:val="24E00D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9"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10438A"/>
    <w:multiLevelType w:val="hybridMultilevel"/>
    <w:tmpl w:val="EBBE8402"/>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155C92"/>
    <w:multiLevelType w:val="hybridMultilevel"/>
    <w:tmpl w:val="0DFE2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555AE5"/>
    <w:multiLevelType w:val="hybridMultilevel"/>
    <w:tmpl w:val="AA50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B590A75"/>
    <w:multiLevelType w:val="hybridMultilevel"/>
    <w:tmpl w:val="854C38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3E2728AE"/>
    <w:multiLevelType w:val="hybridMultilevel"/>
    <w:tmpl w:val="88C6B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FF255B1"/>
    <w:multiLevelType w:val="hybridMultilevel"/>
    <w:tmpl w:val="DF1AA506"/>
    <w:lvl w:ilvl="0" w:tplc="82F2238A">
      <w:start w:val="6"/>
      <w:numFmt w:val="decimal"/>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32" w15:restartNumberingAfterBreak="0">
    <w:nsid w:val="413A1418"/>
    <w:multiLevelType w:val="hybridMultilevel"/>
    <w:tmpl w:val="24F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4"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5" w15:restartNumberingAfterBreak="0">
    <w:nsid w:val="441407BA"/>
    <w:multiLevelType w:val="hybridMultilevel"/>
    <w:tmpl w:val="26BC5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2FE2F32"/>
    <w:multiLevelType w:val="hybridMultilevel"/>
    <w:tmpl w:val="3C0CE95C"/>
    <w:lvl w:ilvl="0" w:tplc="D884FE7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3" w15:restartNumberingAfterBreak="0">
    <w:nsid w:val="5E787AD1"/>
    <w:multiLevelType w:val="hybridMultilevel"/>
    <w:tmpl w:val="CA82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5"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38365F9"/>
    <w:multiLevelType w:val="hybridMultilevel"/>
    <w:tmpl w:val="F48E86C0"/>
    <w:lvl w:ilvl="0" w:tplc="F828CCBC">
      <w:numFmt w:val="bullet"/>
      <w:lvlText w:val="•"/>
      <w:lvlJc w:val="left"/>
      <w:pPr>
        <w:ind w:left="720" w:hanging="360"/>
      </w:pPr>
      <w:rPr>
        <w:rFonts w:ascii="Arial" w:eastAsia="Times New Roman" w:hAnsi="Arial" w:cs="Arial" w:hint="default"/>
      </w:rPr>
    </w:lvl>
    <w:lvl w:ilvl="1" w:tplc="DF520DB6">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8" w15:restartNumberingAfterBreak="0">
    <w:nsid w:val="69786C3C"/>
    <w:multiLevelType w:val="hybridMultilevel"/>
    <w:tmpl w:val="C0DC554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0" w15:restartNumberingAfterBreak="0">
    <w:nsid w:val="6BAC712B"/>
    <w:multiLevelType w:val="hybridMultilevel"/>
    <w:tmpl w:val="83B89C72"/>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CBF383B"/>
    <w:multiLevelType w:val="hybridMultilevel"/>
    <w:tmpl w:val="D3E0E4A6"/>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72446E0E"/>
    <w:multiLevelType w:val="hybridMultilevel"/>
    <w:tmpl w:val="C122C3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7"/>
  </w:num>
  <w:num w:numId="2">
    <w:abstractNumId w:val="41"/>
  </w:num>
  <w:num w:numId="3">
    <w:abstractNumId w:val="37"/>
  </w:num>
  <w:num w:numId="4">
    <w:abstractNumId w:val="38"/>
  </w:num>
  <w:num w:numId="5">
    <w:abstractNumId w:val="49"/>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4"/>
  </w:num>
  <w:num w:numId="9">
    <w:abstractNumId w:val="26"/>
  </w:num>
  <w:num w:numId="10">
    <w:abstractNumId w:val="47"/>
  </w:num>
  <w:num w:numId="11">
    <w:abstractNumId w:val="24"/>
  </w:num>
  <w:num w:numId="12">
    <w:abstractNumId w:val="40"/>
  </w:num>
  <w:num w:numId="13">
    <w:abstractNumId w:val="16"/>
  </w:num>
  <w:num w:numId="14">
    <w:abstractNumId w:val="7"/>
  </w:num>
  <w:num w:numId="15">
    <w:abstractNumId w:val="2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
  </w:num>
  <w:num w:numId="25">
    <w:abstractNumId w:val="18"/>
  </w:num>
  <w:num w:numId="26">
    <w:abstractNumId w:val="33"/>
  </w:num>
  <w:num w:numId="27">
    <w:abstractNumId w:val="46"/>
  </w:num>
  <w:num w:numId="28">
    <w:abstractNumId w:val="34"/>
  </w:num>
  <w:num w:numId="29">
    <w:abstractNumId w:val="45"/>
  </w:num>
  <w:num w:numId="30">
    <w:abstractNumId w:val="44"/>
  </w:num>
  <w:num w:numId="31">
    <w:abstractNumId w:val="32"/>
  </w:num>
  <w:num w:numId="32">
    <w:abstractNumId w:val="23"/>
  </w:num>
  <w:num w:numId="33">
    <w:abstractNumId w:val="15"/>
  </w:num>
  <w:num w:numId="34">
    <w:abstractNumId w:val="13"/>
  </w:num>
  <w:num w:numId="35">
    <w:abstractNumId w:val="25"/>
  </w:num>
  <w:num w:numId="36">
    <w:abstractNumId w:val="20"/>
  </w:num>
  <w:num w:numId="37">
    <w:abstractNumId w:val="27"/>
  </w:num>
  <w:num w:numId="38">
    <w:abstractNumId w:val="52"/>
  </w:num>
  <w:num w:numId="39">
    <w:abstractNumId w:val="8"/>
  </w:num>
  <w:num w:numId="40">
    <w:abstractNumId w:val="50"/>
  </w:num>
  <w:num w:numId="41">
    <w:abstractNumId w:val="35"/>
  </w:num>
  <w:num w:numId="42">
    <w:abstractNumId w:val="9"/>
  </w:num>
  <w:num w:numId="43">
    <w:abstractNumId w:val="22"/>
  </w:num>
  <w:num w:numId="44">
    <w:abstractNumId w:val="30"/>
  </w:num>
  <w:num w:numId="45">
    <w:abstractNumId w:val="43"/>
  </w:num>
  <w:num w:numId="46">
    <w:abstractNumId w:val="10"/>
  </w:num>
  <w:num w:numId="47">
    <w:abstractNumId w:val="21"/>
  </w:num>
  <w:num w:numId="48">
    <w:abstractNumId w:val="31"/>
  </w:num>
  <w:num w:numId="49">
    <w:abstractNumId w:val="0"/>
  </w:num>
  <w:num w:numId="50">
    <w:abstractNumId w:val="53"/>
  </w:num>
  <w:num w:numId="51">
    <w:abstractNumId w:val="39"/>
  </w:num>
  <w:num w:numId="52">
    <w:abstractNumId w:val="48"/>
  </w:num>
  <w:num w:numId="53">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613"/>
    <w:rsid w:val="0000489C"/>
    <w:rsid w:val="0000617E"/>
    <w:rsid w:val="000064F9"/>
    <w:rsid w:val="00010991"/>
    <w:rsid w:val="00011623"/>
    <w:rsid w:val="00014188"/>
    <w:rsid w:val="000159A1"/>
    <w:rsid w:val="0001646A"/>
    <w:rsid w:val="00023875"/>
    <w:rsid w:val="00023CB3"/>
    <w:rsid w:val="000264A6"/>
    <w:rsid w:val="000276B8"/>
    <w:rsid w:val="0003225D"/>
    <w:rsid w:val="00037598"/>
    <w:rsid w:val="00040E02"/>
    <w:rsid w:val="000432B1"/>
    <w:rsid w:val="000470EA"/>
    <w:rsid w:val="00050816"/>
    <w:rsid w:val="000513CC"/>
    <w:rsid w:val="00051D21"/>
    <w:rsid w:val="000538B3"/>
    <w:rsid w:val="00055C74"/>
    <w:rsid w:val="0005654D"/>
    <w:rsid w:val="00056A59"/>
    <w:rsid w:val="0006014C"/>
    <w:rsid w:val="0006026D"/>
    <w:rsid w:val="00060705"/>
    <w:rsid w:val="000626A8"/>
    <w:rsid w:val="0006330F"/>
    <w:rsid w:val="0006544B"/>
    <w:rsid w:val="000678CF"/>
    <w:rsid w:val="0007078C"/>
    <w:rsid w:val="000730A9"/>
    <w:rsid w:val="00074A79"/>
    <w:rsid w:val="000778D5"/>
    <w:rsid w:val="00080001"/>
    <w:rsid w:val="00080025"/>
    <w:rsid w:val="000805AE"/>
    <w:rsid w:val="00080D62"/>
    <w:rsid w:val="0008356D"/>
    <w:rsid w:val="00083C74"/>
    <w:rsid w:val="000844FD"/>
    <w:rsid w:val="0008509B"/>
    <w:rsid w:val="0008655D"/>
    <w:rsid w:val="0008710B"/>
    <w:rsid w:val="00091AA7"/>
    <w:rsid w:val="000940D7"/>
    <w:rsid w:val="000964DD"/>
    <w:rsid w:val="000A04EE"/>
    <w:rsid w:val="000A16A1"/>
    <w:rsid w:val="000A2D7A"/>
    <w:rsid w:val="000A4363"/>
    <w:rsid w:val="000A6691"/>
    <w:rsid w:val="000B04C2"/>
    <w:rsid w:val="000B0DD5"/>
    <w:rsid w:val="000B21E8"/>
    <w:rsid w:val="000B26CE"/>
    <w:rsid w:val="000B3B21"/>
    <w:rsid w:val="000B3DF6"/>
    <w:rsid w:val="000B5417"/>
    <w:rsid w:val="000B5CF1"/>
    <w:rsid w:val="000B6852"/>
    <w:rsid w:val="000B6EB3"/>
    <w:rsid w:val="000B7330"/>
    <w:rsid w:val="000B7961"/>
    <w:rsid w:val="000C024A"/>
    <w:rsid w:val="000C0E9D"/>
    <w:rsid w:val="000C1DE3"/>
    <w:rsid w:val="000C201D"/>
    <w:rsid w:val="000C3F1F"/>
    <w:rsid w:val="000C4B25"/>
    <w:rsid w:val="000C5EC9"/>
    <w:rsid w:val="000C627E"/>
    <w:rsid w:val="000C726C"/>
    <w:rsid w:val="000C7D2C"/>
    <w:rsid w:val="000D1229"/>
    <w:rsid w:val="000D2D3B"/>
    <w:rsid w:val="000D38E0"/>
    <w:rsid w:val="000D53C4"/>
    <w:rsid w:val="000D57BA"/>
    <w:rsid w:val="000D5854"/>
    <w:rsid w:val="000E049E"/>
    <w:rsid w:val="000E0B66"/>
    <w:rsid w:val="000E24D6"/>
    <w:rsid w:val="000E3B88"/>
    <w:rsid w:val="000E3C04"/>
    <w:rsid w:val="000E4162"/>
    <w:rsid w:val="000E58F9"/>
    <w:rsid w:val="000E5EC7"/>
    <w:rsid w:val="000E655D"/>
    <w:rsid w:val="000E7563"/>
    <w:rsid w:val="000F133B"/>
    <w:rsid w:val="000F1E6B"/>
    <w:rsid w:val="000F2BF0"/>
    <w:rsid w:val="000F3654"/>
    <w:rsid w:val="000F533C"/>
    <w:rsid w:val="000F5714"/>
    <w:rsid w:val="000F6927"/>
    <w:rsid w:val="000F7778"/>
    <w:rsid w:val="000F7E9A"/>
    <w:rsid w:val="000F7EF2"/>
    <w:rsid w:val="0010035E"/>
    <w:rsid w:val="0010240C"/>
    <w:rsid w:val="001027B5"/>
    <w:rsid w:val="0010391E"/>
    <w:rsid w:val="0010460A"/>
    <w:rsid w:val="0010583E"/>
    <w:rsid w:val="00110078"/>
    <w:rsid w:val="0011433B"/>
    <w:rsid w:val="001179BE"/>
    <w:rsid w:val="00121972"/>
    <w:rsid w:val="00121D00"/>
    <w:rsid w:val="0012344A"/>
    <w:rsid w:val="0012404E"/>
    <w:rsid w:val="00127C0E"/>
    <w:rsid w:val="00131734"/>
    <w:rsid w:val="00134176"/>
    <w:rsid w:val="0013467C"/>
    <w:rsid w:val="00137259"/>
    <w:rsid w:val="00137550"/>
    <w:rsid w:val="00137D00"/>
    <w:rsid w:val="00137E4C"/>
    <w:rsid w:val="00141A24"/>
    <w:rsid w:val="001440A1"/>
    <w:rsid w:val="001443A5"/>
    <w:rsid w:val="0014498D"/>
    <w:rsid w:val="00145629"/>
    <w:rsid w:val="001462E5"/>
    <w:rsid w:val="0014640D"/>
    <w:rsid w:val="00146DCD"/>
    <w:rsid w:val="00147075"/>
    <w:rsid w:val="001470FE"/>
    <w:rsid w:val="0014727C"/>
    <w:rsid w:val="0015360F"/>
    <w:rsid w:val="00153B11"/>
    <w:rsid w:val="00154507"/>
    <w:rsid w:val="001554ED"/>
    <w:rsid w:val="00155CF6"/>
    <w:rsid w:val="00156C48"/>
    <w:rsid w:val="00157B1C"/>
    <w:rsid w:val="001607FC"/>
    <w:rsid w:val="0016314C"/>
    <w:rsid w:val="00163C82"/>
    <w:rsid w:val="00163F16"/>
    <w:rsid w:val="0016446B"/>
    <w:rsid w:val="001656B9"/>
    <w:rsid w:val="001657C2"/>
    <w:rsid w:val="00166F0D"/>
    <w:rsid w:val="00167323"/>
    <w:rsid w:val="00171728"/>
    <w:rsid w:val="001735AE"/>
    <w:rsid w:val="00173701"/>
    <w:rsid w:val="00174629"/>
    <w:rsid w:val="00174A8B"/>
    <w:rsid w:val="00175412"/>
    <w:rsid w:val="00177EF2"/>
    <w:rsid w:val="00180AF1"/>
    <w:rsid w:val="00180E90"/>
    <w:rsid w:val="00181639"/>
    <w:rsid w:val="00181C61"/>
    <w:rsid w:val="001835EB"/>
    <w:rsid w:val="00184367"/>
    <w:rsid w:val="001844BC"/>
    <w:rsid w:val="00185300"/>
    <w:rsid w:val="00186E48"/>
    <w:rsid w:val="001875C4"/>
    <w:rsid w:val="001900A7"/>
    <w:rsid w:val="00190777"/>
    <w:rsid w:val="00191D21"/>
    <w:rsid w:val="00195245"/>
    <w:rsid w:val="001957F9"/>
    <w:rsid w:val="0019607C"/>
    <w:rsid w:val="001970E1"/>
    <w:rsid w:val="00197431"/>
    <w:rsid w:val="00197CE8"/>
    <w:rsid w:val="001A2E09"/>
    <w:rsid w:val="001A380A"/>
    <w:rsid w:val="001A42F9"/>
    <w:rsid w:val="001A4C64"/>
    <w:rsid w:val="001A5DC6"/>
    <w:rsid w:val="001A6C3B"/>
    <w:rsid w:val="001A6F7F"/>
    <w:rsid w:val="001A731A"/>
    <w:rsid w:val="001A74E7"/>
    <w:rsid w:val="001B0042"/>
    <w:rsid w:val="001B0BFA"/>
    <w:rsid w:val="001B18DE"/>
    <w:rsid w:val="001B1E03"/>
    <w:rsid w:val="001B3989"/>
    <w:rsid w:val="001B3BA1"/>
    <w:rsid w:val="001B3D07"/>
    <w:rsid w:val="001B43DF"/>
    <w:rsid w:val="001B459D"/>
    <w:rsid w:val="001B4D4C"/>
    <w:rsid w:val="001B4F9D"/>
    <w:rsid w:val="001B5D11"/>
    <w:rsid w:val="001B61AD"/>
    <w:rsid w:val="001C0906"/>
    <w:rsid w:val="001C1181"/>
    <w:rsid w:val="001C11BE"/>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221"/>
    <w:rsid w:val="001F1A9A"/>
    <w:rsid w:val="001F1DCA"/>
    <w:rsid w:val="001F22C4"/>
    <w:rsid w:val="001F475A"/>
    <w:rsid w:val="001F6EE7"/>
    <w:rsid w:val="001F6F97"/>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7977"/>
    <w:rsid w:val="00220386"/>
    <w:rsid w:val="00221056"/>
    <w:rsid w:val="00223868"/>
    <w:rsid w:val="002257E8"/>
    <w:rsid w:val="00225935"/>
    <w:rsid w:val="00227825"/>
    <w:rsid w:val="00231236"/>
    <w:rsid w:val="002312D1"/>
    <w:rsid w:val="00231640"/>
    <w:rsid w:val="002316B1"/>
    <w:rsid w:val="00236B27"/>
    <w:rsid w:val="0023750E"/>
    <w:rsid w:val="00237744"/>
    <w:rsid w:val="0024010E"/>
    <w:rsid w:val="0024028B"/>
    <w:rsid w:val="00241DAC"/>
    <w:rsid w:val="00242EF7"/>
    <w:rsid w:val="00243D3B"/>
    <w:rsid w:val="00250FCF"/>
    <w:rsid w:val="00252349"/>
    <w:rsid w:val="0025295A"/>
    <w:rsid w:val="00260B4E"/>
    <w:rsid w:val="002610B7"/>
    <w:rsid w:val="002650E2"/>
    <w:rsid w:val="00265E49"/>
    <w:rsid w:val="00265F28"/>
    <w:rsid w:val="00266044"/>
    <w:rsid w:val="002702A7"/>
    <w:rsid w:val="00271E6A"/>
    <w:rsid w:val="00273DA8"/>
    <w:rsid w:val="002761F7"/>
    <w:rsid w:val="0027718B"/>
    <w:rsid w:val="00277783"/>
    <w:rsid w:val="00277D66"/>
    <w:rsid w:val="00280290"/>
    <w:rsid w:val="00280B02"/>
    <w:rsid w:val="00281B84"/>
    <w:rsid w:val="00283FEE"/>
    <w:rsid w:val="0028524D"/>
    <w:rsid w:val="00287AFF"/>
    <w:rsid w:val="00287CEA"/>
    <w:rsid w:val="00293717"/>
    <w:rsid w:val="00293783"/>
    <w:rsid w:val="00294A8B"/>
    <w:rsid w:val="00296FE8"/>
    <w:rsid w:val="002A0346"/>
    <w:rsid w:val="002A0EEB"/>
    <w:rsid w:val="002A14F8"/>
    <w:rsid w:val="002A5131"/>
    <w:rsid w:val="002A51B3"/>
    <w:rsid w:val="002B092F"/>
    <w:rsid w:val="002B31A1"/>
    <w:rsid w:val="002B434C"/>
    <w:rsid w:val="002B4EE1"/>
    <w:rsid w:val="002C0009"/>
    <w:rsid w:val="002C0970"/>
    <w:rsid w:val="002C12E8"/>
    <w:rsid w:val="002C1532"/>
    <w:rsid w:val="002C39DC"/>
    <w:rsid w:val="002C55EE"/>
    <w:rsid w:val="002C6FF2"/>
    <w:rsid w:val="002C799B"/>
    <w:rsid w:val="002D2640"/>
    <w:rsid w:val="002D31EE"/>
    <w:rsid w:val="002D48C5"/>
    <w:rsid w:val="002D5AF1"/>
    <w:rsid w:val="002D5FA9"/>
    <w:rsid w:val="002D72AE"/>
    <w:rsid w:val="002D7A79"/>
    <w:rsid w:val="002D7E05"/>
    <w:rsid w:val="002E2C5E"/>
    <w:rsid w:val="002E584F"/>
    <w:rsid w:val="002E6F01"/>
    <w:rsid w:val="002E738B"/>
    <w:rsid w:val="002F1818"/>
    <w:rsid w:val="002F1BC8"/>
    <w:rsid w:val="002F24F0"/>
    <w:rsid w:val="002F3243"/>
    <w:rsid w:val="002F4014"/>
    <w:rsid w:val="002F5213"/>
    <w:rsid w:val="002F632C"/>
    <w:rsid w:val="002F6A7A"/>
    <w:rsid w:val="002F75CB"/>
    <w:rsid w:val="002F7CC7"/>
    <w:rsid w:val="002F7F92"/>
    <w:rsid w:val="00300748"/>
    <w:rsid w:val="00302254"/>
    <w:rsid w:val="00303BF0"/>
    <w:rsid w:val="0030602F"/>
    <w:rsid w:val="00306D6A"/>
    <w:rsid w:val="00307CB6"/>
    <w:rsid w:val="003104CD"/>
    <w:rsid w:val="00311DE6"/>
    <w:rsid w:val="00311F7D"/>
    <w:rsid w:val="00314722"/>
    <w:rsid w:val="00316783"/>
    <w:rsid w:val="00316990"/>
    <w:rsid w:val="003217F8"/>
    <w:rsid w:val="0032184D"/>
    <w:rsid w:val="003234EB"/>
    <w:rsid w:val="00324EDD"/>
    <w:rsid w:val="0032552F"/>
    <w:rsid w:val="00325CD4"/>
    <w:rsid w:val="00325D3D"/>
    <w:rsid w:val="003266A3"/>
    <w:rsid w:val="00331BFA"/>
    <w:rsid w:val="003330C4"/>
    <w:rsid w:val="0033366C"/>
    <w:rsid w:val="00333BE0"/>
    <w:rsid w:val="00334751"/>
    <w:rsid w:val="00334896"/>
    <w:rsid w:val="0033505A"/>
    <w:rsid w:val="00336CCB"/>
    <w:rsid w:val="003402EE"/>
    <w:rsid w:val="003404CD"/>
    <w:rsid w:val="00340AA2"/>
    <w:rsid w:val="00341ACF"/>
    <w:rsid w:val="00343C9F"/>
    <w:rsid w:val="00344B6C"/>
    <w:rsid w:val="00344F2B"/>
    <w:rsid w:val="00345712"/>
    <w:rsid w:val="003461F7"/>
    <w:rsid w:val="00347494"/>
    <w:rsid w:val="00347AAC"/>
    <w:rsid w:val="00350195"/>
    <w:rsid w:val="003505C4"/>
    <w:rsid w:val="00352245"/>
    <w:rsid w:val="0035251E"/>
    <w:rsid w:val="0035467A"/>
    <w:rsid w:val="00354E13"/>
    <w:rsid w:val="003553C6"/>
    <w:rsid w:val="00357882"/>
    <w:rsid w:val="00362598"/>
    <w:rsid w:val="00364120"/>
    <w:rsid w:val="0036507C"/>
    <w:rsid w:val="003662EE"/>
    <w:rsid w:val="003678C4"/>
    <w:rsid w:val="00370AA1"/>
    <w:rsid w:val="00373E80"/>
    <w:rsid w:val="00376170"/>
    <w:rsid w:val="00377293"/>
    <w:rsid w:val="003775FB"/>
    <w:rsid w:val="0037769C"/>
    <w:rsid w:val="0038287C"/>
    <w:rsid w:val="00382AA8"/>
    <w:rsid w:val="003830B6"/>
    <w:rsid w:val="003835B1"/>
    <w:rsid w:val="00385034"/>
    <w:rsid w:val="003859BC"/>
    <w:rsid w:val="00386A30"/>
    <w:rsid w:val="00387AC1"/>
    <w:rsid w:val="00394AE7"/>
    <w:rsid w:val="003965BF"/>
    <w:rsid w:val="003A07A7"/>
    <w:rsid w:val="003A0BCB"/>
    <w:rsid w:val="003A16CD"/>
    <w:rsid w:val="003A1A58"/>
    <w:rsid w:val="003A1AD1"/>
    <w:rsid w:val="003A2FC2"/>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FE7"/>
    <w:rsid w:val="003C3FFA"/>
    <w:rsid w:val="003D02F8"/>
    <w:rsid w:val="003D1E04"/>
    <w:rsid w:val="003D1EA6"/>
    <w:rsid w:val="003D2DCA"/>
    <w:rsid w:val="003D32C1"/>
    <w:rsid w:val="003D3E70"/>
    <w:rsid w:val="003D4DA3"/>
    <w:rsid w:val="003D686F"/>
    <w:rsid w:val="003D7403"/>
    <w:rsid w:val="003D77B4"/>
    <w:rsid w:val="003E1242"/>
    <w:rsid w:val="003E176C"/>
    <w:rsid w:val="003E1E72"/>
    <w:rsid w:val="003E559D"/>
    <w:rsid w:val="003E7151"/>
    <w:rsid w:val="003E73B2"/>
    <w:rsid w:val="003E75BA"/>
    <w:rsid w:val="003F0457"/>
    <w:rsid w:val="003F1CB5"/>
    <w:rsid w:val="003F1D6A"/>
    <w:rsid w:val="003F2D8B"/>
    <w:rsid w:val="003F323B"/>
    <w:rsid w:val="003F40D3"/>
    <w:rsid w:val="003F50C8"/>
    <w:rsid w:val="003F5C3D"/>
    <w:rsid w:val="003F6239"/>
    <w:rsid w:val="003F733F"/>
    <w:rsid w:val="003F73EB"/>
    <w:rsid w:val="00400770"/>
    <w:rsid w:val="00404C45"/>
    <w:rsid w:val="0040518D"/>
    <w:rsid w:val="004072E8"/>
    <w:rsid w:val="00410271"/>
    <w:rsid w:val="004102AF"/>
    <w:rsid w:val="004103B6"/>
    <w:rsid w:val="00412AE0"/>
    <w:rsid w:val="00412DA8"/>
    <w:rsid w:val="004130DD"/>
    <w:rsid w:val="00414C28"/>
    <w:rsid w:val="00415560"/>
    <w:rsid w:val="00415C51"/>
    <w:rsid w:val="00423BAD"/>
    <w:rsid w:val="004258C4"/>
    <w:rsid w:val="0042639C"/>
    <w:rsid w:val="004270E1"/>
    <w:rsid w:val="00427542"/>
    <w:rsid w:val="004301CB"/>
    <w:rsid w:val="004325C4"/>
    <w:rsid w:val="00432B22"/>
    <w:rsid w:val="00434935"/>
    <w:rsid w:val="00435C41"/>
    <w:rsid w:val="00435D92"/>
    <w:rsid w:val="00435EB8"/>
    <w:rsid w:val="0043644B"/>
    <w:rsid w:val="0043699A"/>
    <w:rsid w:val="00437533"/>
    <w:rsid w:val="00437815"/>
    <w:rsid w:val="00437EDB"/>
    <w:rsid w:val="00441E67"/>
    <w:rsid w:val="004423BC"/>
    <w:rsid w:val="00443023"/>
    <w:rsid w:val="0044308B"/>
    <w:rsid w:val="00443464"/>
    <w:rsid w:val="004463F1"/>
    <w:rsid w:val="004469C0"/>
    <w:rsid w:val="00454215"/>
    <w:rsid w:val="0045490C"/>
    <w:rsid w:val="00454E04"/>
    <w:rsid w:val="00460084"/>
    <w:rsid w:val="004601E3"/>
    <w:rsid w:val="00461391"/>
    <w:rsid w:val="0046218C"/>
    <w:rsid w:val="00462E54"/>
    <w:rsid w:val="004631D8"/>
    <w:rsid w:val="00463C3E"/>
    <w:rsid w:val="00464279"/>
    <w:rsid w:val="00465677"/>
    <w:rsid w:val="004657F1"/>
    <w:rsid w:val="00472AF3"/>
    <w:rsid w:val="00473F79"/>
    <w:rsid w:val="00475F7F"/>
    <w:rsid w:val="00481145"/>
    <w:rsid w:val="00481652"/>
    <w:rsid w:val="00483704"/>
    <w:rsid w:val="00486A8B"/>
    <w:rsid w:val="00486B07"/>
    <w:rsid w:val="004908CF"/>
    <w:rsid w:val="004913F4"/>
    <w:rsid w:val="00492E9A"/>
    <w:rsid w:val="00494665"/>
    <w:rsid w:val="00495FC2"/>
    <w:rsid w:val="004966FE"/>
    <w:rsid w:val="00496FF2"/>
    <w:rsid w:val="004A25D5"/>
    <w:rsid w:val="004A2653"/>
    <w:rsid w:val="004A3B8C"/>
    <w:rsid w:val="004A467F"/>
    <w:rsid w:val="004B121A"/>
    <w:rsid w:val="004B285C"/>
    <w:rsid w:val="004B3B1E"/>
    <w:rsid w:val="004B4438"/>
    <w:rsid w:val="004B695D"/>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4AB8"/>
    <w:rsid w:val="004D7489"/>
    <w:rsid w:val="004D7C28"/>
    <w:rsid w:val="004E13EA"/>
    <w:rsid w:val="004E1E00"/>
    <w:rsid w:val="004E22B6"/>
    <w:rsid w:val="004E2B3C"/>
    <w:rsid w:val="004E352A"/>
    <w:rsid w:val="004E3C6B"/>
    <w:rsid w:val="004E7738"/>
    <w:rsid w:val="004F2B62"/>
    <w:rsid w:val="004F367F"/>
    <w:rsid w:val="004F373D"/>
    <w:rsid w:val="004F4AFA"/>
    <w:rsid w:val="004F6E03"/>
    <w:rsid w:val="004F6F6D"/>
    <w:rsid w:val="004F77A3"/>
    <w:rsid w:val="00501BE5"/>
    <w:rsid w:val="00502722"/>
    <w:rsid w:val="005037EF"/>
    <w:rsid w:val="00504627"/>
    <w:rsid w:val="0050477E"/>
    <w:rsid w:val="00504A55"/>
    <w:rsid w:val="0050526C"/>
    <w:rsid w:val="00505D97"/>
    <w:rsid w:val="00511EF4"/>
    <w:rsid w:val="00511FA2"/>
    <w:rsid w:val="00512DF6"/>
    <w:rsid w:val="00513771"/>
    <w:rsid w:val="00513B1A"/>
    <w:rsid w:val="005154D1"/>
    <w:rsid w:val="0051730C"/>
    <w:rsid w:val="00520498"/>
    <w:rsid w:val="0052058C"/>
    <w:rsid w:val="00523A53"/>
    <w:rsid w:val="00525AF3"/>
    <w:rsid w:val="00525C14"/>
    <w:rsid w:val="0052725E"/>
    <w:rsid w:val="005279DF"/>
    <w:rsid w:val="00527A50"/>
    <w:rsid w:val="005300E7"/>
    <w:rsid w:val="00530530"/>
    <w:rsid w:val="00531015"/>
    <w:rsid w:val="00532640"/>
    <w:rsid w:val="005337E5"/>
    <w:rsid w:val="005342F2"/>
    <w:rsid w:val="00534C8F"/>
    <w:rsid w:val="0053576A"/>
    <w:rsid w:val="005377BC"/>
    <w:rsid w:val="00541835"/>
    <w:rsid w:val="005419EC"/>
    <w:rsid w:val="00542602"/>
    <w:rsid w:val="00542F36"/>
    <w:rsid w:val="0054343B"/>
    <w:rsid w:val="0054530C"/>
    <w:rsid w:val="005460AE"/>
    <w:rsid w:val="00546764"/>
    <w:rsid w:val="005477D8"/>
    <w:rsid w:val="005504DE"/>
    <w:rsid w:val="00551319"/>
    <w:rsid w:val="00551C0A"/>
    <w:rsid w:val="00552CA8"/>
    <w:rsid w:val="00554131"/>
    <w:rsid w:val="0055434E"/>
    <w:rsid w:val="00554E1A"/>
    <w:rsid w:val="0055598E"/>
    <w:rsid w:val="0056172E"/>
    <w:rsid w:val="0056208F"/>
    <w:rsid w:val="0057001E"/>
    <w:rsid w:val="0057153E"/>
    <w:rsid w:val="005721F3"/>
    <w:rsid w:val="005722D3"/>
    <w:rsid w:val="00572A55"/>
    <w:rsid w:val="005737C3"/>
    <w:rsid w:val="00573868"/>
    <w:rsid w:val="0057554B"/>
    <w:rsid w:val="005760A3"/>
    <w:rsid w:val="00576242"/>
    <w:rsid w:val="00576FED"/>
    <w:rsid w:val="00580870"/>
    <w:rsid w:val="00581EE7"/>
    <w:rsid w:val="005820B9"/>
    <w:rsid w:val="0058299C"/>
    <w:rsid w:val="005839BF"/>
    <w:rsid w:val="00587110"/>
    <w:rsid w:val="00590F92"/>
    <w:rsid w:val="00593317"/>
    <w:rsid w:val="00594303"/>
    <w:rsid w:val="0059438A"/>
    <w:rsid w:val="0059530A"/>
    <w:rsid w:val="0059666B"/>
    <w:rsid w:val="005970D1"/>
    <w:rsid w:val="005A2487"/>
    <w:rsid w:val="005A38BA"/>
    <w:rsid w:val="005A3D88"/>
    <w:rsid w:val="005A521D"/>
    <w:rsid w:val="005A78BA"/>
    <w:rsid w:val="005B0D85"/>
    <w:rsid w:val="005B20CA"/>
    <w:rsid w:val="005B35CE"/>
    <w:rsid w:val="005B3DC7"/>
    <w:rsid w:val="005B4D2E"/>
    <w:rsid w:val="005B5342"/>
    <w:rsid w:val="005C1A5B"/>
    <w:rsid w:val="005C1F96"/>
    <w:rsid w:val="005C2170"/>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E3D"/>
    <w:rsid w:val="005E3361"/>
    <w:rsid w:val="005E33D9"/>
    <w:rsid w:val="005E52A9"/>
    <w:rsid w:val="005E66C1"/>
    <w:rsid w:val="005E7FCE"/>
    <w:rsid w:val="005F050F"/>
    <w:rsid w:val="005F2DA6"/>
    <w:rsid w:val="005F3474"/>
    <w:rsid w:val="005F3526"/>
    <w:rsid w:val="005F3FA5"/>
    <w:rsid w:val="005F4F69"/>
    <w:rsid w:val="005F55B8"/>
    <w:rsid w:val="005F6935"/>
    <w:rsid w:val="00604163"/>
    <w:rsid w:val="00604264"/>
    <w:rsid w:val="006044A3"/>
    <w:rsid w:val="00605118"/>
    <w:rsid w:val="006066D2"/>
    <w:rsid w:val="00606C20"/>
    <w:rsid w:val="0061037F"/>
    <w:rsid w:val="00613462"/>
    <w:rsid w:val="00613BCB"/>
    <w:rsid w:val="0061484C"/>
    <w:rsid w:val="00615217"/>
    <w:rsid w:val="006165EB"/>
    <w:rsid w:val="006174BF"/>
    <w:rsid w:val="00617E27"/>
    <w:rsid w:val="0062175A"/>
    <w:rsid w:val="00621A71"/>
    <w:rsid w:val="00622413"/>
    <w:rsid w:val="00622C64"/>
    <w:rsid w:val="00624DA2"/>
    <w:rsid w:val="00626F1F"/>
    <w:rsid w:val="006270CC"/>
    <w:rsid w:val="00630089"/>
    <w:rsid w:val="00632527"/>
    <w:rsid w:val="00632A76"/>
    <w:rsid w:val="00632A8A"/>
    <w:rsid w:val="00633086"/>
    <w:rsid w:val="0063338C"/>
    <w:rsid w:val="00633E8C"/>
    <w:rsid w:val="00633FEE"/>
    <w:rsid w:val="00635A91"/>
    <w:rsid w:val="00637AB9"/>
    <w:rsid w:val="00640A4E"/>
    <w:rsid w:val="00642A3D"/>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5617"/>
    <w:rsid w:val="006565DA"/>
    <w:rsid w:val="0066083A"/>
    <w:rsid w:val="00661E88"/>
    <w:rsid w:val="0066402D"/>
    <w:rsid w:val="0066558A"/>
    <w:rsid w:val="006673FC"/>
    <w:rsid w:val="00667A40"/>
    <w:rsid w:val="00667E4B"/>
    <w:rsid w:val="00670997"/>
    <w:rsid w:val="00671CCA"/>
    <w:rsid w:val="00672696"/>
    <w:rsid w:val="00672A32"/>
    <w:rsid w:val="00674EF1"/>
    <w:rsid w:val="006769C7"/>
    <w:rsid w:val="006813A5"/>
    <w:rsid w:val="006830C4"/>
    <w:rsid w:val="00683CE7"/>
    <w:rsid w:val="00683F3D"/>
    <w:rsid w:val="006840A1"/>
    <w:rsid w:val="00685EDA"/>
    <w:rsid w:val="0068715E"/>
    <w:rsid w:val="00691666"/>
    <w:rsid w:val="0069317C"/>
    <w:rsid w:val="00695C7D"/>
    <w:rsid w:val="00696202"/>
    <w:rsid w:val="00696666"/>
    <w:rsid w:val="00696808"/>
    <w:rsid w:val="006A0090"/>
    <w:rsid w:val="006A076E"/>
    <w:rsid w:val="006A1558"/>
    <w:rsid w:val="006A17E6"/>
    <w:rsid w:val="006A1BD3"/>
    <w:rsid w:val="006A472F"/>
    <w:rsid w:val="006A5407"/>
    <w:rsid w:val="006A6F28"/>
    <w:rsid w:val="006B07BC"/>
    <w:rsid w:val="006B3B48"/>
    <w:rsid w:val="006B43C6"/>
    <w:rsid w:val="006B4EAC"/>
    <w:rsid w:val="006B54F6"/>
    <w:rsid w:val="006C010E"/>
    <w:rsid w:val="006C0AE0"/>
    <w:rsid w:val="006C160C"/>
    <w:rsid w:val="006C2666"/>
    <w:rsid w:val="006C31B4"/>
    <w:rsid w:val="006C43A7"/>
    <w:rsid w:val="006C6EC9"/>
    <w:rsid w:val="006D0A17"/>
    <w:rsid w:val="006D29D3"/>
    <w:rsid w:val="006D50FE"/>
    <w:rsid w:val="006D51B6"/>
    <w:rsid w:val="006D72F1"/>
    <w:rsid w:val="006D7A55"/>
    <w:rsid w:val="006E16F0"/>
    <w:rsid w:val="006E1B35"/>
    <w:rsid w:val="006E2A7E"/>
    <w:rsid w:val="006E3119"/>
    <w:rsid w:val="006E3197"/>
    <w:rsid w:val="006E3B40"/>
    <w:rsid w:val="006E4B16"/>
    <w:rsid w:val="006E7CC7"/>
    <w:rsid w:val="006F120D"/>
    <w:rsid w:val="006F1CA1"/>
    <w:rsid w:val="006F28DF"/>
    <w:rsid w:val="006F48AE"/>
    <w:rsid w:val="006F7F1D"/>
    <w:rsid w:val="0070083C"/>
    <w:rsid w:val="00701196"/>
    <w:rsid w:val="0070139D"/>
    <w:rsid w:val="0070226F"/>
    <w:rsid w:val="007026F5"/>
    <w:rsid w:val="00703509"/>
    <w:rsid w:val="0070474A"/>
    <w:rsid w:val="0070494B"/>
    <w:rsid w:val="0070606A"/>
    <w:rsid w:val="00707C0D"/>
    <w:rsid w:val="00711AF2"/>
    <w:rsid w:val="00714C0F"/>
    <w:rsid w:val="00715A75"/>
    <w:rsid w:val="00717A9B"/>
    <w:rsid w:val="00720B17"/>
    <w:rsid w:val="00724522"/>
    <w:rsid w:val="007246CE"/>
    <w:rsid w:val="007262AC"/>
    <w:rsid w:val="00727491"/>
    <w:rsid w:val="0072750D"/>
    <w:rsid w:val="00731A77"/>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34E7"/>
    <w:rsid w:val="00755223"/>
    <w:rsid w:val="0076063A"/>
    <w:rsid w:val="00762308"/>
    <w:rsid w:val="00762E6F"/>
    <w:rsid w:val="00764727"/>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3281"/>
    <w:rsid w:val="0078393E"/>
    <w:rsid w:val="00784449"/>
    <w:rsid w:val="0078485C"/>
    <w:rsid w:val="007858B7"/>
    <w:rsid w:val="007861AC"/>
    <w:rsid w:val="007868BB"/>
    <w:rsid w:val="00786BF1"/>
    <w:rsid w:val="00786DA5"/>
    <w:rsid w:val="00787F40"/>
    <w:rsid w:val="00790468"/>
    <w:rsid w:val="007924DB"/>
    <w:rsid w:val="007929E5"/>
    <w:rsid w:val="007956FB"/>
    <w:rsid w:val="00797CB8"/>
    <w:rsid w:val="00797EE8"/>
    <w:rsid w:val="007A02F2"/>
    <w:rsid w:val="007A1C02"/>
    <w:rsid w:val="007A21BA"/>
    <w:rsid w:val="007A560E"/>
    <w:rsid w:val="007A596B"/>
    <w:rsid w:val="007A5B4B"/>
    <w:rsid w:val="007A683B"/>
    <w:rsid w:val="007B0A16"/>
    <w:rsid w:val="007B0DB8"/>
    <w:rsid w:val="007B1451"/>
    <w:rsid w:val="007B1521"/>
    <w:rsid w:val="007B21C3"/>
    <w:rsid w:val="007B236E"/>
    <w:rsid w:val="007B25B4"/>
    <w:rsid w:val="007B5EBA"/>
    <w:rsid w:val="007B71ED"/>
    <w:rsid w:val="007B7D31"/>
    <w:rsid w:val="007B7E71"/>
    <w:rsid w:val="007C4F8B"/>
    <w:rsid w:val="007D0DF8"/>
    <w:rsid w:val="007D0FC4"/>
    <w:rsid w:val="007D572C"/>
    <w:rsid w:val="007E52AE"/>
    <w:rsid w:val="007E53DC"/>
    <w:rsid w:val="007E5E27"/>
    <w:rsid w:val="007E5EDE"/>
    <w:rsid w:val="007E64A7"/>
    <w:rsid w:val="007E788D"/>
    <w:rsid w:val="007F08E1"/>
    <w:rsid w:val="007F17EB"/>
    <w:rsid w:val="007F1A00"/>
    <w:rsid w:val="007F2CEC"/>
    <w:rsid w:val="007F57FA"/>
    <w:rsid w:val="007F79E4"/>
    <w:rsid w:val="007F7FA8"/>
    <w:rsid w:val="00800865"/>
    <w:rsid w:val="00801520"/>
    <w:rsid w:val="00804AE8"/>
    <w:rsid w:val="008050C5"/>
    <w:rsid w:val="00805BA0"/>
    <w:rsid w:val="008105A6"/>
    <w:rsid w:val="00810A3B"/>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7717"/>
    <w:rsid w:val="00837BD0"/>
    <w:rsid w:val="00841163"/>
    <w:rsid w:val="0084213A"/>
    <w:rsid w:val="008427D5"/>
    <w:rsid w:val="00846A47"/>
    <w:rsid w:val="00851B05"/>
    <w:rsid w:val="00853032"/>
    <w:rsid w:val="008537F6"/>
    <w:rsid w:val="00854A62"/>
    <w:rsid w:val="00855D1B"/>
    <w:rsid w:val="00856CF9"/>
    <w:rsid w:val="00856E33"/>
    <w:rsid w:val="00856E4D"/>
    <w:rsid w:val="00857693"/>
    <w:rsid w:val="008614B1"/>
    <w:rsid w:val="00862366"/>
    <w:rsid w:val="00865D83"/>
    <w:rsid w:val="008664A2"/>
    <w:rsid w:val="00867BED"/>
    <w:rsid w:val="008702CE"/>
    <w:rsid w:val="008707C9"/>
    <w:rsid w:val="00870923"/>
    <w:rsid w:val="00872145"/>
    <w:rsid w:val="008736EF"/>
    <w:rsid w:val="0087450E"/>
    <w:rsid w:val="0087455B"/>
    <w:rsid w:val="008745EA"/>
    <w:rsid w:val="00874E15"/>
    <w:rsid w:val="008755EF"/>
    <w:rsid w:val="00876933"/>
    <w:rsid w:val="00877C8B"/>
    <w:rsid w:val="008803A7"/>
    <w:rsid w:val="00883A2B"/>
    <w:rsid w:val="00883D72"/>
    <w:rsid w:val="008857CB"/>
    <w:rsid w:val="00890C64"/>
    <w:rsid w:val="008A0916"/>
    <w:rsid w:val="008A10EA"/>
    <w:rsid w:val="008A127A"/>
    <w:rsid w:val="008A16AE"/>
    <w:rsid w:val="008A18F0"/>
    <w:rsid w:val="008A21E8"/>
    <w:rsid w:val="008A2ADC"/>
    <w:rsid w:val="008A3420"/>
    <w:rsid w:val="008A350C"/>
    <w:rsid w:val="008A3B32"/>
    <w:rsid w:val="008A611E"/>
    <w:rsid w:val="008A6120"/>
    <w:rsid w:val="008A6D4C"/>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2AE2"/>
    <w:rsid w:val="008D3A39"/>
    <w:rsid w:val="008D3FA9"/>
    <w:rsid w:val="008D4B95"/>
    <w:rsid w:val="008D5319"/>
    <w:rsid w:val="008D7787"/>
    <w:rsid w:val="008D7B3E"/>
    <w:rsid w:val="008E0220"/>
    <w:rsid w:val="008E062F"/>
    <w:rsid w:val="008E0DEE"/>
    <w:rsid w:val="008E0E47"/>
    <w:rsid w:val="008E119A"/>
    <w:rsid w:val="008E2FD0"/>
    <w:rsid w:val="008E3F01"/>
    <w:rsid w:val="008E47CA"/>
    <w:rsid w:val="008E5452"/>
    <w:rsid w:val="008E6358"/>
    <w:rsid w:val="008E6D25"/>
    <w:rsid w:val="008E76B7"/>
    <w:rsid w:val="008F0C5F"/>
    <w:rsid w:val="008F2353"/>
    <w:rsid w:val="008F403F"/>
    <w:rsid w:val="008F55D3"/>
    <w:rsid w:val="008F5BD3"/>
    <w:rsid w:val="008F6254"/>
    <w:rsid w:val="008F6B4B"/>
    <w:rsid w:val="008F6C43"/>
    <w:rsid w:val="008F7194"/>
    <w:rsid w:val="008F7A4A"/>
    <w:rsid w:val="009019D2"/>
    <w:rsid w:val="00901A41"/>
    <w:rsid w:val="00903350"/>
    <w:rsid w:val="009056BC"/>
    <w:rsid w:val="0090640E"/>
    <w:rsid w:val="00910A60"/>
    <w:rsid w:val="00911095"/>
    <w:rsid w:val="009129B3"/>
    <w:rsid w:val="00916503"/>
    <w:rsid w:val="00917149"/>
    <w:rsid w:val="00920BAB"/>
    <w:rsid w:val="009213C1"/>
    <w:rsid w:val="00921E3D"/>
    <w:rsid w:val="00922B3F"/>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BAF"/>
    <w:rsid w:val="00963875"/>
    <w:rsid w:val="00965137"/>
    <w:rsid w:val="0096597F"/>
    <w:rsid w:val="00965D29"/>
    <w:rsid w:val="00970378"/>
    <w:rsid w:val="00970AA9"/>
    <w:rsid w:val="009721D2"/>
    <w:rsid w:val="00972764"/>
    <w:rsid w:val="00972A18"/>
    <w:rsid w:val="009736A1"/>
    <w:rsid w:val="00974F4C"/>
    <w:rsid w:val="00974FE2"/>
    <w:rsid w:val="00975BF4"/>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43A6"/>
    <w:rsid w:val="0099475D"/>
    <w:rsid w:val="00994D25"/>
    <w:rsid w:val="00996F25"/>
    <w:rsid w:val="009A0073"/>
    <w:rsid w:val="009A02C1"/>
    <w:rsid w:val="009A0C89"/>
    <w:rsid w:val="009A1DEC"/>
    <w:rsid w:val="009A3746"/>
    <w:rsid w:val="009A3C64"/>
    <w:rsid w:val="009A465B"/>
    <w:rsid w:val="009A5BA7"/>
    <w:rsid w:val="009A7B19"/>
    <w:rsid w:val="009B1D7A"/>
    <w:rsid w:val="009B42A7"/>
    <w:rsid w:val="009B5713"/>
    <w:rsid w:val="009B5FC7"/>
    <w:rsid w:val="009B67AF"/>
    <w:rsid w:val="009B7FF4"/>
    <w:rsid w:val="009C1731"/>
    <w:rsid w:val="009C3052"/>
    <w:rsid w:val="009C3565"/>
    <w:rsid w:val="009C36F0"/>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76E6"/>
    <w:rsid w:val="009F1909"/>
    <w:rsid w:val="009F3E5E"/>
    <w:rsid w:val="009F3F26"/>
    <w:rsid w:val="009F46D3"/>
    <w:rsid w:val="009F5282"/>
    <w:rsid w:val="009F65CB"/>
    <w:rsid w:val="009F7EC1"/>
    <w:rsid w:val="00A019AB"/>
    <w:rsid w:val="00A01B2A"/>
    <w:rsid w:val="00A03EE0"/>
    <w:rsid w:val="00A05C11"/>
    <w:rsid w:val="00A06320"/>
    <w:rsid w:val="00A06828"/>
    <w:rsid w:val="00A06D35"/>
    <w:rsid w:val="00A07126"/>
    <w:rsid w:val="00A07A69"/>
    <w:rsid w:val="00A10012"/>
    <w:rsid w:val="00A11707"/>
    <w:rsid w:val="00A118CB"/>
    <w:rsid w:val="00A1241D"/>
    <w:rsid w:val="00A12ABA"/>
    <w:rsid w:val="00A12E1B"/>
    <w:rsid w:val="00A137F5"/>
    <w:rsid w:val="00A13840"/>
    <w:rsid w:val="00A15399"/>
    <w:rsid w:val="00A159BF"/>
    <w:rsid w:val="00A164DF"/>
    <w:rsid w:val="00A207E3"/>
    <w:rsid w:val="00A21038"/>
    <w:rsid w:val="00A21ABC"/>
    <w:rsid w:val="00A23652"/>
    <w:rsid w:val="00A23BB2"/>
    <w:rsid w:val="00A24B00"/>
    <w:rsid w:val="00A24CE5"/>
    <w:rsid w:val="00A274D2"/>
    <w:rsid w:val="00A301EC"/>
    <w:rsid w:val="00A309E0"/>
    <w:rsid w:val="00A31523"/>
    <w:rsid w:val="00A35C08"/>
    <w:rsid w:val="00A41DF6"/>
    <w:rsid w:val="00A4343A"/>
    <w:rsid w:val="00A43AE2"/>
    <w:rsid w:val="00A44338"/>
    <w:rsid w:val="00A44413"/>
    <w:rsid w:val="00A4445B"/>
    <w:rsid w:val="00A44524"/>
    <w:rsid w:val="00A4586C"/>
    <w:rsid w:val="00A46D54"/>
    <w:rsid w:val="00A50C59"/>
    <w:rsid w:val="00A50D2B"/>
    <w:rsid w:val="00A5163B"/>
    <w:rsid w:val="00A529B7"/>
    <w:rsid w:val="00A52C17"/>
    <w:rsid w:val="00A5362F"/>
    <w:rsid w:val="00A54C59"/>
    <w:rsid w:val="00A56107"/>
    <w:rsid w:val="00A565ED"/>
    <w:rsid w:val="00A56894"/>
    <w:rsid w:val="00A56EA6"/>
    <w:rsid w:val="00A57E72"/>
    <w:rsid w:val="00A57EA3"/>
    <w:rsid w:val="00A57EFC"/>
    <w:rsid w:val="00A61915"/>
    <w:rsid w:val="00A65612"/>
    <w:rsid w:val="00A66365"/>
    <w:rsid w:val="00A6781B"/>
    <w:rsid w:val="00A70321"/>
    <w:rsid w:val="00A70DE1"/>
    <w:rsid w:val="00A71920"/>
    <w:rsid w:val="00A724A3"/>
    <w:rsid w:val="00A726D5"/>
    <w:rsid w:val="00A740FB"/>
    <w:rsid w:val="00A7432A"/>
    <w:rsid w:val="00A745B2"/>
    <w:rsid w:val="00A74B5C"/>
    <w:rsid w:val="00A750DA"/>
    <w:rsid w:val="00A770E3"/>
    <w:rsid w:val="00A770F4"/>
    <w:rsid w:val="00A81642"/>
    <w:rsid w:val="00A82232"/>
    <w:rsid w:val="00A83523"/>
    <w:rsid w:val="00A8576C"/>
    <w:rsid w:val="00A859D6"/>
    <w:rsid w:val="00A86953"/>
    <w:rsid w:val="00A903E9"/>
    <w:rsid w:val="00A93209"/>
    <w:rsid w:val="00A93C7A"/>
    <w:rsid w:val="00A93D9D"/>
    <w:rsid w:val="00A94C46"/>
    <w:rsid w:val="00A94C9A"/>
    <w:rsid w:val="00A95755"/>
    <w:rsid w:val="00A968E4"/>
    <w:rsid w:val="00A973FA"/>
    <w:rsid w:val="00AA064F"/>
    <w:rsid w:val="00AA0CD0"/>
    <w:rsid w:val="00AA2072"/>
    <w:rsid w:val="00AA2A15"/>
    <w:rsid w:val="00AA379D"/>
    <w:rsid w:val="00AA7E72"/>
    <w:rsid w:val="00AB0024"/>
    <w:rsid w:val="00AB010A"/>
    <w:rsid w:val="00AB152A"/>
    <w:rsid w:val="00AB31F9"/>
    <w:rsid w:val="00AB383C"/>
    <w:rsid w:val="00AB3B54"/>
    <w:rsid w:val="00AB49CD"/>
    <w:rsid w:val="00AB53D0"/>
    <w:rsid w:val="00AC0B35"/>
    <w:rsid w:val="00AC15E4"/>
    <w:rsid w:val="00AC1E8E"/>
    <w:rsid w:val="00AC34FB"/>
    <w:rsid w:val="00AC3AFE"/>
    <w:rsid w:val="00AC3CC5"/>
    <w:rsid w:val="00AC3E30"/>
    <w:rsid w:val="00AC443C"/>
    <w:rsid w:val="00AC54B9"/>
    <w:rsid w:val="00AD122D"/>
    <w:rsid w:val="00AD28E8"/>
    <w:rsid w:val="00AD33F1"/>
    <w:rsid w:val="00AD3807"/>
    <w:rsid w:val="00AD3902"/>
    <w:rsid w:val="00AD444D"/>
    <w:rsid w:val="00AD4F5F"/>
    <w:rsid w:val="00AD5DE0"/>
    <w:rsid w:val="00AD632C"/>
    <w:rsid w:val="00AD652A"/>
    <w:rsid w:val="00AD6812"/>
    <w:rsid w:val="00AD7375"/>
    <w:rsid w:val="00AD7B1B"/>
    <w:rsid w:val="00AE08E3"/>
    <w:rsid w:val="00AE16CD"/>
    <w:rsid w:val="00AE393D"/>
    <w:rsid w:val="00AE57C1"/>
    <w:rsid w:val="00AE589C"/>
    <w:rsid w:val="00AE5F89"/>
    <w:rsid w:val="00AE74AC"/>
    <w:rsid w:val="00AF0C95"/>
    <w:rsid w:val="00AF3348"/>
    <w:rsid w:val="00AF3AC6"/>
    <w:rsid w:val="00AF3B9A"/>
    <w:rsid w:val="00AF4D82"/>
    <w:rsid w:val="00AF580E"/>
    <w:rsid w:val="00AF6176"/>
    <w:rsid w:val="00AF7209"/>
    <w:rsid w:val="00B016A4"/>
    <w:rsid w:val="00B01B12"/>
    <w:rsid w:val="00B01FDC"/>
    <w:rsid w:val="00B0211B"/>
    <w:rsid w:val="00B03587"/>
    <w:rsid w:val="00B035D1"/>
    <w:rsid w:val="00B04490"/>
    <w:rsid w:val="00B0686E"/>
    <w:rsid w:val="00B12239"/>
    <w:rsid w:val="00B1276A"/>
    <w:rsid w:val="00B12DC7"/>
    <w:rsid w:val="00B139C1"/>
    <w:rsid w:val="00B142E2"/>
    <w:rsid w:val="00B14EEF"/>
    <w:rsid w:val="00B160F6"/>
    <w:rsid w:val="00B17315"/>
    <w:rsid w:val="00B17E66"/>
    <w:rsid w:val="00B21535"/>
    <w:rsid w:val="00B231CC"/>
    <w:rsid w:val="00B251FB"/>
    <w:rsid w:val="00B3095B"/>
    <w:rsid w:val="00B318E5"/>
    <w:rsid w:val="00B31A65"/>
    <w:rsid w:val="00B3430B"/>
    <w:rsid w:val="00B34CE5"/>
    <w:rsid w:val="00B35AA6"/>
    <w:rsid w:val="00B35AC0"/>
    <w:rsid w:val="00B35B59"/>
    <w:rsid w:val="00B36593"/>
    <w:rsid w:val="00B365E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6467A"/>
    <w:rsid w:val="00B64866"/>
    <w:rsid w:val="00B658B5"/>
    <w:rsid w:val="00B66795"/>
    <w:rsid w:val="00B67AA6"/>
    <w:rsid w:val="00B70A30"/>
    <w:rsid w:val="00B7306B"/>
    <w:rsid w:val="00B73C2F"/>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E5E"/>
    <w:rsid w:val="00B952D8"/>
    <w:rsid w:val="00BA1095"/>
    <w:rsid w:val="00BA1D17"/>
    <w:rsid w:val="00BA3DDF"/>
    <w:rsid w:val="00BA3DE5"/>
    <w:rsid w:val="00BA5972"/>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6199"/>
    <w:rsid w:val="00BC7F1C"/>
    <w:rsid w:val="00BD0582"/>
    <w:rsid w:val="00BD1B81"/>
    <w:rsid w:val="00BD24B0"/>
    <w:rsid w:val="00BD2FC8"/>
    <w:rsid w:val="00BD4F89"/>
    <w:rsid w:val="00BE03A6"/>
    <w:rsid w:val="00BE377B"/>
    <w:rsid w:val="00BE7349"/>
    <w:rsid w:val="00BE7971"/>
    <w:rsid w:val="00BF1B4E"/>
    <w:rsid w:val="00BF5852"/>
    <w:rsid w:val="00BF6CA6"/>
    <w:rsid w:val="00BF7811"/>
    <w:rsid w:val="00C01E7C"/>
    <w:rsid w:val="00C01E84"/>
    <w:rsid w:val="00C03E9E"/>
    <w:rsid w:val="00C04F80"/>
    <w:rsid w:val="00C05A05"/>
    <w:rsid w:val="00C0613F"/>
    <w:rsid w:val="00C06192"/>
    <w:rsid w:val="00C06C7C"/>
    <w:rsid w:val="00C10E01"/>
    <w:rsid w:val="00C119EB"/>
    <w:rsid w:val="00C16016"/>
    <w:rsid w:val="00C16211"/>
    <w:rsid w:val="00C16A1F"/>
    <w:rsid w:val="00C16FC4"/>
    <w:rsid w:val="00C16FF2"/>
    <w:rsid w:val="00C17068"/>
    <w:rsid w:val="00C178FD"/>
    <w:rsid w:val="00C205C2"/>
    <w:rsid w:val="00C20913"/>
    <w:rsid w:val="00C2201E"/>
    <w:rsid w:val="00C22B82"/>
    <w:rsid w:val="00C244DB"/>
    <w:rsid w:val="00C24A51"/>
    <w:rsid w:val="00C328A1"/>
    <w:rsid w:val="00C350FB"/>
    <w:rsid w:val="00C366BA"/>
    <w:rsid w:val="00C41243"/>
    <w:rsid w:val="00C4140D"/>
    <w:rsid w:val="00C42D66"/>
    <w:rsid w:val="00C42E30"/>
    <w:rsid w:val="00C4473C"/>
    <w:rsid w:val="00C45264"/>
    <w:rsid w:val="00C4554E"/>
    <w:rsid w:val="00C45D0A"/>
    <w:rsid w:val="00C50741"/>
    <w:rsid w:val="00C51298"/>
    <w:rsid w:val="00C514E5"/>
    <w:rsid w:val="00C519C7"/>
    <w:rsid w:val="00C53D3D"/>
    <w:rsid w:val="00C54D8A"/>
    <w:rsid w:val="00C65E3F"/>
    <w:rsid w:val="00C66F51"/>
    <w:rsid w:val="00C71566"/>
    <w:rsid w:val="00C72087"/>
    <w:rsid w:val="00C7392A"/>
    <w:rsid w:val="00C745F1"/>
    <w:rsid w:val="00C74D16"/>
    <w:rsid w:val="00C756DB"/>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140E"/>
    <w:rsid w:val="00CC1E29"/>
    <w:rsid w:val="00CC24FA"/>
    <w:rsid w:val="00CC28F6"/>
    <w:rsid w:val="00CC2DF6"/>
    <w:rsid w:val="00CC3675"/>
    <w:rsid w:val="00CC618B"/>
    <w:rsid w:val="00CC62DA"/>
    <w:rsid w:val="00CC67EF"/>
    <w:rsid w:val="00CC6A72"/>
    <w:rsid w:val="00CC7B33"/>
    <w:rsid w:val="00CD26A8"/>
    <w:rsid w:val="00CD271A"/>
    <w:rsid w:val="00CD5032"/>
    <w:rsid w:val="00CD5AEA"/>
    <w:rsid w:val="00CD77DE"/>
    <w:rsid w:val="00CE1E34"/>
    <w:rsid w:val="00CE1EE2"/>
    <w:rsid w:val="00CE1F87"/>
    <w:rsid w:val="00CE25E5"/>
    <w:rsid w:val="00CE2CDA"/>
    <w:rsid w:val="00CE3BD6"/>
    <w:rsid w:val="00CE53B4"/>
    <w:rsid w:val="00CE57F2"/>
    <w:rsid w:val="00CF0D3B"/>
    <w:rsid w:val="00CF1CD2"/>
    <w:rsid w:val="00CF2B53"/>
    <w:rsid w:val="00CF63FE"/>
    <w:rsid w:val="00D009A1"/>
    <w:rsid w:val="00D02F29"/>
    <w:rsid w:val="00D038A4"/>
    <w:rsid w:val="00D0409F"/>
    <w:rsid w:val="00D0488B"/>
    <w:rsid w:val="00D04BE8"/>
    <w:rsid w:val="00D050C1"/>
    <w:rsid w:val="00D132E0"/>
    <w:rsid w:val="00D149C2"/>
    <w:rsid w:val="00D177CD"/>
    <w:rsid w:val="00D21E11"/>
    <w:rsid w:val="00D223AD"/>
    <w:rsid w:val="00D22557"/>
    <w:rsid w:val="00D252F4"/>
    <w:rsid w:val="00D37D3C"/>
    <w:rsid w:val="00D37FAD"/>
    <w:rsid w:val="00D40C97"/>
    <w:rsid w:val="00D4122E"/>
    <w:rsid w:val="00D41681"/>
    <w:rsid w:val="00D41C17"/>
    <w:rsid w:val="00D4253B"/>
    <w:rsid w:val="00D4347E"/>
    <w:rsid w:val="00D43C2F"/>
    <w:rsid w:val="00D4496E"/>
    <w:rsid w:val="00D44ED6"/>
    <w:rsid w:val="00D46C4B"/>
    <w:rsid w:val="00D47816"/>
    <w:rsid w:val="00D47F3D"/>
    <w:rsid w:val="00D50BEC"/>
    <w:rsid w:val="00D50CF3"/>
    <w:rsid w:val="00D50D9B"/>
    <w:rsid w:val="00D54053"/>
    <w:rsid w:val="00D544AD"/>
    <w:rsid w:val="00D5484A"/>
    <w:rsid w:val="00D55D78"/>
    <w:rsid w:val="00D6020B"/>
    <w:rsid w:val="00D60868"/>
    <w:rsid w:val="00D616A3"/>
    <w:rsid w:val="00D6178F"/>
    <w:rsid w:val="00D623AC"/>
    <w:rsid w:val="00D62886"/>
    <w:rsid w:val="00D6369B"/>
    <w:rsid w:val="00D65ACA"/>
    <w:rsid w:val="00D65B3F"/>
    <w:rsid w:val="00D66D78"/>
    <w:rsid w:val="00D70D3B"/>
    <w:rsid w:val="00D7288E"/>
    <w:rsid w:val="00D73978"/>
    <w:rsid w:val="00D76099"/>
    <w:rsid w:val="00D76655"/>
    <w:rsid w:val="00D7787C"/>
    <w:rsid w:val="00D80562"/>
    <w:rsid w:val="00D912E3"/>
    <w:rsid w:val="00D923DA"/>
    <w:rsid w:val="00D92A2B"/>
    <w:rsid w:val="00D92AE9"/>
    <w:rsid w:val="00D95C2B"/>
    <w:rsid w:val="00D95ED7"/>
    <w:rsid w:val="00D964E5"/>
    <w:rsid w:val="00D97AC2"/>
    <w:rsid w:val="00D97E3C"/>
    <w:rsid w:val="00DA0181"/>
    <w:rsid w:val="00DA15D8"/>
    <w:rsid w:val="00DA26BE"/>
    <w:rsid w:val="00DA41D5"/>
    <w:rsid w:val="00DA4624"/>
    <w:rsid w:val="00DA5AC9"/>
    <w:rsid w:val="00DA5DF9"/>
    <w:rsid w:val="00DA77BF"/>
    <w:rsid w:val="00DA7941"/>
    <w:rsid w:val="00DB3971"/>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3AAB"/>
    <w:rsid w:val="00DD6376"/>
    <w:rsid w:val="00DD64A1"/>
    <w:rsid w:val="00DD74A7"/>
    <w:rsid w:val="00DE1AA3"/>
    <w:rsid w:val="00DE3517"/>
    <w:rsid w:val="00DE4E86"/>
    <w:rsid w:val="00DE6F9E"/>
    <w:rsid w:val="00DF05DB"/>
    <w:rsid w:val="00DF0D94"/>
    <w:rsid w:val="00DF0ED4"/>
    <w:rsid w:val="00DF2722"/>
    <w:rsid w:val="00DF27EC"/>
    <w:rsid w:val="00DF2DF0"/>
    <w:rsid w:val="00DF37A9"/>
    <w:rsid w:val="00DF443B"/>
    <w:rsid w:val="00DF4C0F"/>
    <w:rsid w:val="00DF71FD"/>
    <w:rsid w:val="00DF7C40"/>
    <w:rsid w:val="00E00F93"/>
    <w:rsid w:val="00E0155C"/>
    <w:rsid w:val="00E01ADD"/>
    <w:rsid w:val="00E02B4B"/>
    <w:rsid w:val="00E037C5"/>
    <w:rsid w:val="00E0521C"/>
    <w:rsid w:val="00E06AB7"/>
    <w:rsid w:val="00E07316"/>
    <w:rsid w:val="00E078A3"/>
    <w:rsid w:val="00E07A9C"/>
    <w:rsid w:val="00E1126E"/>
    <w:rsid w:val="00E12363"/>
    <w:rsid w:val="00E132D3"/>
    <w:rsid w:val="00E134F9"/>
    <w:rsid w:val="00E1437F"/>
    <w:rsid w:val="00E15E75"/>
    <w:rsid w:val="00E16497"/>
    <w:rsid w:val="00E201E4"/>
    <w:rsid w:val="00E20B0E"/>
    <w:rsid w:val="00E22163"/>
    <w:rsid w:val="00E222F3"/>
    <w:rsid w:val="00E22B2C"/>
    <w:rsid w:val="00E23552"/>
    <w:rsid w:val="00E23C11"/>
    <w:rsid w:val="00E2492E"/>
    <w:rsid w:val="00E249DD"/>
    <w:rsid w:val="00E24E43"/>
    <w:rsid w:val="00E27652"/>
    <w:rsid w:val="00E27F7B"/>
    <w:rsid w:val="00E30D29"/>
    <w:rsid w:val="00E31597"/>
    <w:rsid w:val="00E34A97"/>
    <w:rsid w:val="00E360C2"/>
    <w:rsid w:val="00E3610E"/>
    <w:rsid w:val="00E36788"/>
    <w:rsid w:val="00E36A56"/>
    <w:rsid w:val="00E37B2C"/>
    <w:rsid w:val="00E40BE0"/>
    <w:rsid w:val="00E410BE"/>
    <w:rsid w:val="00E43382"/>
    <w:rsid w:val="00E44A1E"/>
    <w:rsid w:val="00E451E0"/>
    <w:rsid w:val="00E45B64"/>
    <w:rsid w:val="00E46A72"/>
    <w:rsid w:val="00E46EB3"/>
    <w:rsid w:val="00E537DF"/>
    <w:rsid w:val="00E53982"/>
    <w:rsid w:val="00E53A6D"/>
    <w:rsid w:val="00E5485A"/>
    <w:rsid w:val="00E54C22"/>
    <w:rsid w:val="00E55FA4"/>
    <w:rsid w:val="00E56E64"/>
    <w:rsid w:val="00E570D5"/>
    <w:rsid w:val="00E57BD7"/>
    <w:rsid w:val="00E57DD0"/>
    <w:rsid w:val="00E6305C"/>
    <w:rsid w:val="00E633FE"/>
    <w:rsid w:val="00E65861"/>
    <w:rsid w:val="00E6612D"/>
    <w:rsid w:val="00E700A7"/>
    <w:rsid w:val="00E704A0"/>
    <w:rsid w:val="00E7332D"/>
    <w:rsid w:val="00E7386C"/>
    <w:rsid w:val="00E74A6D"/>
    <w:rsid w:val="00E74EB2"/>
    <w:rsid w:val="00E75984"/>
    <w:rsid w:val="00E814AA"/>
    <w:rsid w:val="00E81D44"/>
    <w:rsid w:val="00E8337B"/>
    <w:rsid w:val="00E839C9"/>
    <w:rsid w:val="00E86D30"/>
    <w:rsid w:val="00E905D5"/>
    <w:rsid w:val="00E93C93"/>
    <w:rsid w:val="00E93DEB"/>
    <w:rsid w:val="00E9431F"/>
    <w:rsid w:val="00E948D7"/>
    <w:rsid w:val="00E97487"/>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6004"/>
    <w:rsid w:val="00EC7212"/>
    <w:rsid w:val="00EC7597"/>
    <w:rsid w:val="00ED0646"/>
    <w:rsid w:val="00ED087C"/>
    <w:rsid w:val="00ED0B0A"/>
    <w:rsid w:val="00ED2456"/>
    <w:rsid w:val="00ED300F"/>
    <w:rsid w:val="00ED3392"/>
    <w:rsid w:val="00ED3A9C"/>
    <w:rsid w:val="00ED5459"/>
    <w:rsid w:val="00ED6BA0"/>
    <w:rsid w:val="00EE0AA3"/>
    <w:rsid w:val="00EE0C40"/>
    <w:rsid w:val="00EE155E"/>
    <w:rsid w:val="00EE3101"/>
    <w:rsid w:val="00EE4011"/>
    <w:rsid w:val="00EE5205"/>
    <w:rsid w:val="00EE75CA"/>
    <w:rsid w:val="00EE7EE3"/>
    <w:rsid w:val="00EF239D"/>
    <w:rsid w:val="00EF29DF"/>
    <w:rsid w:val="00EF30CB"/>
    <w:rsid w:val="00EF3614"/>
    <w:rsid w:val="00EF3639"/>
    <w:rsid w:val="00EF3B6D"/>
    <w:rsid w:val="00EF3EAE"/>
    <w:rsid w:val="00EF41B3"/>
    <w:rsid w:val="00EF55A3"/>
    <w:rsid w:val="00EF5E60"/>
    <w:rsid w:val="00EF63BC"/>
    <w:rsid w:val="00EF728F"/>
    <w:rsid w:val="00F0355E"/>
    <w:rsid w:val="00F044C2"/>
    <w:rsid w:val="00F04A43"/>
    <w:rsid w:val="00F05594"/>
    <w:rsid w:val="00F060F2"/>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5A84"/>
    <w:rsid w:val="00F364E5"/>
    <w:rsid w:val="00F37D80"/>
    <w:rsid w:val="00F40199"/>
    <w:rsid w:val="00F44520"/>
    <w:rsid w:val="00F45174"/>
    <w:rsid w:val="00F45A67"/>
    <w:rsid w:val="00F47246"/>
    <w:rsid w:val="00F474B6"/>
    <w:rsid w:val="00F51595"/>
    <w:rsid w:val="00F51B59"/>
    <w:rsid w:val="00F52140"/>
    <w:rsid w:val="00F52951"/>
    <w:rsid w:val="00F52B40"/>
    <w:rsid w:val="00F54AA8"/>
    <w:rsid w:val="00F54D34"/>
    <w:rsid w:val="00F55EEB"/>
    <w:rsid w:val="00F56046"/>
    <w:rsid w:val="00F56B47"/>
    <w:rsid w:val="00F56BBA"/>
    <w:rsid w:val="00F56C7F"/>
    <w:rsid w:val="00F63905"/>
    <w:rsid w:val="00F64ECD"/>
    <w:rsid w:val="00F660EA"/>
    <w:rsid w:val="00F663C6"/>
    <w:rsid w:val="00F6658D"/>
    <w:rsid w:val="00F70090"/>
    <w:rsid w:val="00F703F2"/>
    <w:rsid w:val="00F71132"/>
    <w:rsid w:val="00F7142A"/>
    <w:rsid w:val="00F71CE3"/>
    <w:rsid w:val="00F72C24"/>
    <w:rsid w:val="00F742F4"/>
    <w:rsid w:val="00F751ED"/>
    <w:rsid w:val="00F761EA"/>
    <w:rsid w:val="00F7775C"/>
    <w:rsid w:val="00F77A74"/>
    <w:rsid w:val="00F804C9"/>
    <w:rsid w:val="00F80A0E"/>
    <w:rsid w:val="00F80ED5"/>
    <w:rsid w:val="00F817DC"/>
    <w:rsid w:val="00F81F85"/>
    <w:rsid w:val="00F845C8"/>
    <w:rsid w:val="00F848F7"/>
    <w:rsid w:val="00F84B7A"/>
    <w:rsid w:val="00F90309"/>
    <w:rsid w:val="00F9169E"/>
    <w:rsid w:val="00F9178C"/>
    <w:rsid w:val="00F932BE"/>
    <w:rsid w:val="00F94A1D"/>
    <w:rsid w:val="00F95827"/>
    <w:rsid w:val="00F95FDE"/>
    <w:rsid w:val="00F96C7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7D72"/>
    <w:rsid w:val="00FB1020"/>
    <w:rsid w:val="00FB381B"/>
    <w:rsid w:val="00FB49E8"/>
    <w:rsid w:val="00FB73C2"/>
    <w:rsid w:val="00FB7DD3"/>
    <w:rsid w:val="00FC01A1"/>
    <w:rsid w:val="00FC21CB"/>
    <w:rsid w:val="00FC23A8"/>
    <w:rsid w:val="00FC28B1"/>
    <w:rsid w:val="00FC4F7C"/>
    <w:rsid w:val="00FD0C9C"/>
    <w:rsid w:val="00FD1AF4"/>
    <w:rsid w:val="00FD4560"/>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D56"/>
    <w:rsid w:val="00FF3384"/>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A51B3"/>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10"/>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10"/>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10"/>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10"/>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10"/>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10"/>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10"/>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10"/>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5"/>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5"/>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5"/>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5"/>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5"/>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5"/>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5"/>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5"/>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5"/>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djn.mju.gov.si/sistem-javnega-narocanja/pravno-varstvo"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3.xml"/><Relationship Id="rId28" Type="http://schemas.openxmlformats.org/officeDocument/2006/relationships/footer" Target="footer6.xm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37B6A5-6B0E-4F99-A2CA-2F4C3A62D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47</Pages>
  <Words>16374</Words>
  <Characters>93333</Characters>
  <Application>Microsoft Office Word</Application>
  <DocSecurity>0</DocSecurity>
  <Lines>777</Lines>
  <Paragraphs>218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109489</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11</cp:revision>
  <cp:lastPrinted>2023-02-02T12:17:00Z</cp:lastPrinted>
  <dcterms:created xsi:type="dcterms:W3CDTF">2023-02-07T12:32:00Z</dcterms:created>
  <dcterms:modified xsi:type="dcterms:W3CDTF">2023-03-06T07:08:00Z</dcterms:modified>
</cp:coreProperties>
</file>